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2FA36E" w14:textId="5F55CCCC" w:rsidR="00237691" w:rsidRPr="004A053B" w:rsidRDefault="00C01BC6" w:rsidP="002D447C">
      <w:pPr>
        <w:tabs>
          <w:tab w:val="left" w:pos="5670"/>
        </w:tabs>
        <w:ind w:right="-450"/>
        <w:jc w:val="both"/>
        <w:rPr>
          <w:rFonts w:ascii="Arial" w:hAnsi="Arial" w:cs="Arial"/>
          <w:lang w:val="en-CA"/>
        </w:rPr>
      </w:pPr>
      <w:r>
        <w:rPr>
          <w:noProof/>
          <w:lang w:val="en-CA"/>
        </w:rPr>
        <mc:AlternateContent>
          <mc:Choice Requires="wps">
            <w:drawing>
              <wp:anchor distT="0" distB="0" distL="114300" distR="114300" simplePos="0" relativeHeight="251657728" behindDoc="0" locked="0" layoutInCell="1" allowOverlap="1" wp14:anchorId="5AC9DF2E" wp14:editId="79FC4E53">
                <wp:simplePos x="0" y="0"/>
                <wp:positionH relativeFrom="column">
                  <wp:posOffset>-44450</wp:posOffset>
                </wp:positionH>
                <wp:positionV relativeFrom="paragraph">
                  <wp:posOffset>293370</wp:posOffset>
                </wp:positionV>
                <wp:extent cx="6400800" cy="1807845"/>
                <wp:effectExtent l="0" t="0" r="0" b="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807845"/>
                        </a:xfrm>
                        <a:prstGeom prst="rect">
                          <a:avLst/>
                        </a:prstGeom>
                        <a:solidFill>
                          <a:srgbClr val="FFFFFF"/>
                        </a:solidFill>
                        <a:ln w="9525">
                          <a:solidFill>
                            <a:srgbClr val="000000"/>
                          </a:solidFill>
                          <a:miter lim="800000"/>
                          <a:headEnd/>
                          <a:tailEnd/>
                        </a:ln>
                      </wps:spPr>
                      <wps:txbx>
                        <w:txbxContent>
                          <w:p w14:paraId="6DAE4946" w14:textId="52C7D5EC" w:rsidR="00917751" w:rsidRPr="00917751" w:rsidRDefault="00917751" w:rsidP="008E5530">
                            <w:pPr>
                              <w:ind w:left="720" w:right="-450"/>
                              <w:jc w:val="center"/>
                              <w:rPr>
                                <w:rFonts w:ascii="Arial" w:hAnsi="Arial" w:cs="Arial"/>
                                <w:color w:val="FF0000"/>
                                <w:lang w:val="en-CA"/>
                              </w:rPr>
                            </w:pPr>
                            <w:r w:rsidRPr="00917751">
                              <w:rPr>
                                <w:rFonts w:ascii="Arial" w:hAnsi="Arial"/>
                                <w:color w:val="FF0000"/>
                                <w:lang w:val="en-CA"/>
                              </w:rPr>
                              <w:t>ANNOTATED VERSION</w:t>
                            </w:r>
                          </w:p>
                          <w:p w14:paraId="523DECD4" w14:textId="576698B9" w:rsidR="00917751" w:rsidRPr="00917751" w:rsidRDefault="00917751" w:rsidP="008E5530">
                            <w:pPr>
                              <w:ind w:left="720" w:right="-450"/>
                              <w:jc w:val="center"/>
                              <w:rPr>
                                <w:rFonts w:ascii="Arial" w:hAnsi="Arial" w:cs="Arial"/>
                                <w:color w:val="FF0000"/>
                                <w:lang w:val="en-CA"/>
                              </w:rPr>
                            </w:pPr>
                            <w:r w:rsidRPr="00917751">
                              <w:rPr>
                                <w:rFonts w:ascii="Arial" w:hAnsi="Arial"/>
                                <w:color w:val="FF0000"/>
                                <w:lang w:val="en-CA"/>
                              </w:rPr>
                              <w:t>**IMPORTANT**</w:t>
                            </w:r>
                          </w:p>
                          <w:p w14:paraId="2CB35829" w14:textId="77777777" w:rsidR="00917751" w:rsidRPr="00917751" w:rsidRDefault="00917751" w:rsidP="00917751">
                            <w:pPr>
                              <w:ind w:left="720" w:right="-450"/>
                              <w:jc w:val="center"/>
                              <w:rPr>
                                <w:rFonts w:ascii="Arial" w:hAnsi="Arial" w:cs="Arial"/>
                                <w:color w:val="FF0000"/>
                                <w:lang w:val="en-CA"/>
                              </w:rPr>
                            </w:pPr>
                          </w:p>
                          <w:p w14:paraId="7749D9E2" w14:textId="31D0930C" w:rsidR="00917751" w:rsidRPr="00917751" w:rsidRDefault="00917751" w:rsidP="00917751">
                            <w:pPr>
                              <w:ind w:right="-450"/>
                              <w:rPr>
                                <w:rFonts w:ascii="Arial" w:hAnsi="Arial" w:cs="Arial"/>
                                <w:smallCaps/>
                                <w:color w:val="FF0000"/>
                                <w:sz w:val="20"/>
                                <w:szCs w:val="20"/>
                                <w:lang w:val="en-CA"/>
                              </w:rPr>
                            </w:pPr>
                            <w:r w:rsidRPr="00917751">
                              <w:rPr>
                                <w:rFonts w:ascii="Arial" w:hAnsi="Arial"/>
                                <w:smallCaps/>
                                <w:color w:val="FF0000"/>
                                <w:sz w:val="20"/>
                                <w:lang w:val="en-CA"/>
                              </w:rPr>
                              <w:t xml:space="preserve">do not </w:t>
                            </w:r>
                            <w:r w:rsidR="00422A4F">
                              <w:rPr>
                                <w:rFonts w:ascii="Arial" w:hAnsi="Arial"/>
                                <w:smallCaps/>
                                <w:color w:val="FF0000"/>
                                <w:sz w:val="20"/>
                                <w:lang w:val="en-CA"/>
                              </w:rPr>
                              <w:t>release any</w:t>
                            </w:r>
                            <w:r w:rsidRPr="00917751">
                              <w:rPr>
                                <w:rFonts w:ascii="Arial" w:hAnsi="Arial"/>
                                <w:smallCaps/>
                                <w:color w:val="FF0000"/>
                                <w:sz w:val="20"/>
                                <w:lang w:val="en-CA"/>
                              </w:rPr>
                              <w:t xml:space="preserve"> draft agreement </w:t>
                            </w:r>
                            <w:r w:rsidR="00422A4F">
                              <w:rPr>
                                <w:rFonts w:ascii="Arial" w:hAnsi="Arial"/>
                                <w:smallCaps/>
                                <w:color w:val="FF0000"/>
                                <w:sz w:val="20"/>
                                <w:lang w:val="en-CA"/>
                              </w:rPr>
                              <w:t>that includes</w:t>
                            </w:r>
                            <w:r w:rsidRPr="00917751">
                              <w:rPr>
                                <w:rFonts w:ascii="Arial" w:hAnsi="Arial"/>
                                <w:smallCaps/>
                                <w:color w:val="FF0000"/>
                                <w:sz w:val="20"/>
                                <w:lang w:val="en-CA"/>
                              </w:rPr>
                              <w:t xml:space="preserve"> footnotes, annotations or comments.</w:t>
                            </w:r>
                          </w:p>
                          <w:p w14:paraId="6738ADC2" w14:textId="77777777" w:rsidR="00917751" w:rsidRPr="00917751" w:rsidRDefault="00917751" w:rsidP="00917751">
                            <w:pPr>
                              <w:ind w:left="720" w:right="-450"/>
                              <w:rPr>
                                <w:rFonts w:ascii="Arial" w:hAnsi="Arial" w:cs="Arial"/>
                                <w:smallCaps/>
                                <w:color w:val="FF0000"/>
                                <w:sz w:val="20"/>
                                <w:szCs w:val="20"/>
                                <w:lang w:val="en-CA"/>
                              </w:rPr>
                            </w:pPr>
                          </w:p>
                          <w:p w14:paraId="68D75A5C" w14:textId="4071FF95" w:rsidR="00F95672" w:rsidRPr="00917751" w:rsidRDefault="00917751" w:rsidP="008E5530">
                            <w:pPr>
                              <w:ind w:right="-450"/>
                              <w:rPr>
                                <w:rFonts w:ascii="Arial" w:hAnsi="Arial" w:cs="Arial"/>
                                <w:smallCaps/>
                                <w:color w:val="FF0000"/>
                                <w:sz w:val="20"/>
                                <w:szCs w:val="20"/>
                                <w:lang w:val="en-CA"/>
                              </w:rPr>
                            </w:pPr>
                            <w:r w:rsidRPr="00917751">
                              <w:rPr>
                                <w:rFonts w:ascii="Arial" w:hAnsi="Arial"/>
                                <w:smallCaps/>
                                <w:color w:val="FF0000"/>
                                <w:sz w:val="20"/>
                                <w:lang w:val="en-CA"/>
                              </w:rPr>
                              <w:t xml:space="preserve">except </w:t>
                            </w:r>
                            <w:r w:rsidR="00422A4F">
                              <w:rPr>
                                <w:rFonts w:ascii="Arial" w:hAnsi="Arial"/>
                                <w:smallCaps/>
                                <w:color w:val="FF0000"/>
                                <w:sz w:val="20"/>
                                <w:lang w:val="en-CA"/>
                              </w:rPr>
                              <w:t>where otherwise</w:t>
                            </w:r>
                            <w:r w:rsidRPr="00917751">
                              <w:rPr>
                                <w:rFonts w:ascii="Arial" w:hAnsi="Arial"/>
                                <w:smallCaps/>
                                <w:color w:val="FF0000"/>
                                <w:sz w:val="20"/>
                                <w:lang w:val="en-CA"/>
                              </w:rPr>
                              <w:t xml:space="preserve"> indicated in the footnotes, do not </w:t>
                            </w:r>
                            <w:r w:rsidR="00422A4F">
                              <w:rPr>
                                <w:rFonts w:ascii="Arial" w:hAnsi="Arial"/>
                                <w:smallCaps/>
                                <w:color w:val="FF0000"/>
                                <w:sz w:val="20"/>
                                <w:lang w:val="en-CA"/>
                              </w:rPr>
                              <w:t>amend or delete</w:t>
                            </w:r>
                            <w:r w:rsidRPr="00917751">
                              <w:rPr>
                                <w:rFonts w:ascii="Arial" w:hAnsi="Arial"/>
                                <w:smallCaps/>
                                <w:color w:val="FF0000"/>
                                <w:sz w:val="20"/>
                                <w:lang w:val="en-CA"/>
                              </w:rPr>
                              <w:t xml:space="preserve"> any word</w:t>
                            </w:r>
                            <w:r w:rsidR="00422A4F">
                              <w:rPr>
                                <w:rFonts w:ascii="Arial" w:hAnsi="Arial"/>
                                <w:smallCaps/>
                                <w:color w:val="FF0000"/>
                                <w:sz w:val="20"/>
                                <w:lang w:val="en-CA"/>
                              </w:rPr>
                              <w:t>,</w:t>
                            </w:r>
                            <w:r w:rsidRPr="00917751">
                              <w:rPr>
                                <w:rFonts w:ascii="Arial" w:hAnsi="Arial"/>
                                <w:smallCaps/>
                                <w:color w:val="FF0000"/>
                                <w:sz w:val="20"/>
                                <w:lang w:val="en-CA"/>
                              </w:rPr>
                              <w:t xml:space="preserve"> text o</w:t>
                            </w:r>
                            <w:r w:rsidR="00297B87">
                              <w:rPr>
                                <w:rFonts w:ascii="Arial" w:hAnsi="Arial"/>
                                <w:smallCaps/>
                                <w:color w:val="FF0000"/>
                                <w:sz w:val="20"/>
                                <w:lang w:val="en-CA"/>
                              </w:rPr>
                              <w:t xml:space="preserve">r </w:t>
                            </w:r>
                            <w:r w:rsidR="00422A4F">
                              <w:rPr>
                                <w:rFonts w:ascii="Arial" w:hAnsi="Arial"/>
                                <w:smallCaps/>
                                <w:color w:val="FF0000"/>
                                <w:sz w:val="20"/>
                                <w:lang w:val="en-CA"/>
                              </w:rPr>
                              <w:t>provision</w:t>
                            </w:r>
                            <w:r w:rsidRPr="00917751">
                              <w:rPr>
                                <w:rFonts w:ascii="Arial" w:hAnsi="Arial"/>
                                <w:smallCaps/>
                                <w:color w:val="FF0000"/>
                                <w:sz w:val="20"/>
                                <w:lang w:val="en-CA"/>
                              </w:rPr>
                              <w:t xml:space="preserve"> </w:t>
                            </w:r>
                            <w:r w:rsidR="00422A4F">
                              <w:rPr>
                                <w:rFonts w:ascii="Arial" w:hAnsi="Arial"/>
                                <w:smallCaps/>
                                <w:color w:val="FF0000"/>
                                <w:sz w:val="20"/>
                                <w:lang w:val="en-CA"/>
                              </w:rPr>
                              <w:t>without first</w:t>
                            </w:r>
                            <w:r w:rsidR="008E5530">
                              <w:rPr>
                                <w:rFonts w:ascii="Arial" w:hAnsi="Arial"/>
                                <w:smallCaps/>
                                <w:color w:val="FF0000"/>
                                <w:sz w:val="20"/>
                                <w:lang w:val="en-CA"/>
                              </w:rPr>
                              <w:t xml:space="preserve"> </w:t>
                            </w:r>
                            <w:r w:rsidRPr="00917751">
                              <w:rPr>
                                <w:rFonts w:ascii="Arial" w:hAnsi="Arial"/>
                                <w:smallCaps/>
                                <w:color w:val="FF0000"/>
                                <w:sz w:val="20"/>
                                <w:lang w:val="en-CA"/>
                              </w:rPr>
                              <w:t>consulting Justice Canada.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C9DF2E" id="_x0000_t202" coordsize="21600,21600" o:spt="202" path="m,l,21600r21600,l21600,xe">
                <v:stroke joinstyle="miter"/>
                <v:path gradientshapeok="t" o:connecttype="rect"/>
              </v:shapetype>
              <v:shape id="Text Box 2" o:spid="_x0000_s1026" type="#_x0000_t202" style="position:absolute;left:0;text-align:left;margin-left:-3.5pt;margin-top:23.1pt;width:7in;height:142.3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">
                <v:textbox>
                  <w:txbxContent>
                    <w:p w14:paraId="6DAE4946" w14:textId="52C7D5EC" w:rsidR="00917751" w:rsidRPr="00917751" w:rsidRDefault="00917751" w:rsidP="008E5530">
                      <w:pPr>
                        <w:ind w:left="720" w:right="-450"/>
                        <w:jc w:val="center"/>
                        <w:rPr>
                          <w:rFonts w:ascii="Arial" w:hAnsi="Arial" w:cs="Arial"/>
                          <w:color w:val="FF0000"/>
                          <w:lang w:val="en-CA"/>
                        </w:rPr>
                      </w:pPr>
                      <w:r w:rsidRPr="00917751">
                        <w:rPr>
                          <w:rFonts w:ascii="Arial" w:hAnsi="Arial"/>
                          <w:color w:val="FF0000"/>
                          <w:lang w:val="en-CA"/>
                        </w:rPr>
                        <w:t>ANNOTATED VERSION</w:t>
                      </w:r>
                    </w:p>
                    <w:p w14:paraId="523DECD4" w14:textId="576698B9" w:rsidR="00917751" w:rsidRPr="00917751" w:rsidRDefault="00917751" w:rsidP="008E5530">
                      <w:pPr>
                        <w:ind w:left="720" w:right="-450"/>
                        <w:jc w:val="center"/>
                        <w:rPr>
                          <w:rFonts w:ascii="Arial" w:hAnsi="Arial" w:cs="Arial"/>
                          <w:color w:val="FF0000"/>
                          <w:lang w:val="en-CA"/>
                        </w:rPr>
                      </w:pPr>
                      <w:r w:rsidRPr="00917751">
                        <w:rPr>
                          <w:rFonts w:ascii="Arial" w:hAnsi="Arial"/>
                          <w:color w:val="FF0000"/>
                          <w:lang w:val="en-CA"/>
                        </w:rPr>
                        <w:t>**IMPORTANT**</w:t>
                      </w:r>
                    </w:p>
                    <w:p w14:paraId="2CB35829" w14:textId="77777777" w:rsidR="00917751" w:rsidRPr="00917751" w:rsidRDefault="00917751" w:rsidP="00917751">
                      <w:pPr>
                        <w:ind w:left="720" w:right="-450"/>
                        <w:jc w:val="center"/>
                        <w:rPr>
                          <w:rFonts w:ascii="Arial" w:hAnsi="Arial" w:cs="Arial"/>
                          <w:color w:val="FF0000"/>
                          <w:lang w:val="en-CA"/>
                        </w:rPr>
                      </w:pPr>
                    </w:p>
                    <w:p w14:paraId="7749D9E2" w14:textId="31D0930C" w:rsidR="00917751" w:rsidRPr="00917751" w:rsidRDefault="00917751" w:rsidP="00917751">
                      <w:pPr>
                        <w:ind w:right="-450"/>
                        <w:rPr>
                          <w:rFonts w:ascii="Arial" w:hAnsi="Arial" w:cs="Arial"/>
                          <w:smallCaps/>
                          <w:color w:val="FF0000"/>
                          <w:sz w:val="20"/>
                          <w:szCs w:val="20"/>
                          <w:lang w:val="en-CA"/>
                        </w:rPr>
                      </w:pPr>
                      <w:r w:rsidRPr="00917751">
                        <w:rPr>
                          <w:rFonts w:ascii="Arial" w:hAnsi="Arial"/>
                          <w:smallCaps/>
                          <w:color w:val="FF0000"/>
                          <w:sz w:val="20"/>
                          <w:lang w:val="en-CA"/>
                        </w:rPr>
                        <w:t xml:space="preserve">do not </w:t>
                      </w:r>
                      <w:r w:rsidR="00422A4F">
                        <w:rPr>
                          <w:rFonts w:ascii="Arial" w:hAnsi="Arial"/>
                          <w:smallCaps/>
                          <w:color w:val="FF0000"/>
                          <w:sz w:val="20"/>
                          <w:lang w:val="en-CA"/>
                        </w:rPr>
                        <w:t>release any</w:t>
                      </w:r>
                      <w:r w:rsidRPr="00917751">
                        <w:rPr>
                          <w:rFonts w:ascii="Arial" w:hAnsi="Arial"/>
                          <w:smallCaps/>
                          <w:color w:val="FF0000"/>
                          <w:sz w:val="20"/>
                          <w:lang w:val="en-CA"/>
                        </w:rPr>
                        <w:t xml:space="preserve"> draft agreement </w:t>
                      </w:r>
                      <w:r w:rsidR="00422A4F">
                        <w:rPr>
                          <w:rFonts w:ascii="Arial" w:hAnsi="Arial"/>
                          <w:smallCaps/>
                          <w:color w:val="FF0000"/>
                          <w:sz w:val="20"/>
                          <w:lang w:val="en-CA"/>
                        </w:rPr>
                        <w:t>that includes</w:t>
                      </w:r>
                      <w:r w:rsidRPr="00917751">
                        <w:rPr>
                          <w:rFonts w:ascii="Arial" w:hAnsi="Arial"/>
                          <w:smallCaps/>
                          <w:color w:val="FF0000"/>
                          <w:sz w:val="20"/>
                          <w:lang w:val="en-CA"/>
                        </w:rPr>
                        <w:t xml:space="preserve"> footnotes, annotations or comments.</w:t>
                      </w:r>
                    </w:p>
                    <w:p w14:paraId="6738ADC2" w14:textId="77777777" w:rsidR="00917751" w:rsidRPr="00917751" w:rsidRDefault="00917751" w:rsidP="00917751">
                      <w:pPr>
                        <w:ind w:left="720" w:right="-450"/>
                        <w:rPr>
                          <w:rFonts w:ascii="Arial" w:hAnsi="Arial" w:cs="Arial"/>
                          <w:smallCaps/>
                          <w:color w:val="FF0000"/>
                          <w:sz w:val="20"/>
                          <w:szCs w:val="20"/>
                          <w:lang w:val="en-CA"/>
                        </w:rPr>
                      </w:pPr>
                    </w:p>
                    <w:p w14:paraId="68D75A5C" w14:textId="4071FF95" w:rsidR="00F95672" w:rsidRPr="00917751" w:rsidRDefault="00917751" w:rsidP="008E5530">
                      <w:pPr>
                        <w:ind w:right="-450"/>
                        <w:rPr>
                          <w:rFonts w:ascii="Arial" w:hAnsi="Arial" w:cs="Arial"/>
                          <w:smallCaps/>
                          <w:color w:val="FF0000"/>
                          <w:sz w:val="20"/>
                          <w:szCs w:val="20"/>
                          <w:lang w:val="en-CA"/>
                        </w:rPr>
                      </w:pPr>
                      <w:r w:rsidRPr="00917751">
                        <w:rPr>
                          <w:rFonts w:ascii="Arial" w:hAnsi="Arial"/>
                          <w:smallCaps/>
                          <w:color w:val="FF0000"/>
                          <w:sz w:val="20"/>
                          <w:lang w:val="en-CA"/>
                        </w:rPr>
                        <w:t xml:space="preserve">except </w:t>
                      </w:r>
                      <w:r w:rsidR="00422A4F">
                        <w:rPr>
                          <w:rFonts w:ascii="Arial" w:hAnsi="Arial"/>
                          <w:smallCaps/>
                          <w:color w:val="FF0000"/>
                          <w:sz w:val="20"/>
                          <w:lang w:val="en-CA"/>
                        </w:rPr>
                        <w:t>where otherwise</w:t>
                      </w:r>
                      <w:r w:rsidRPr="00917751">
                        <w:rPr>
                          <w:rFonts w:ascii="Arial" w:hAnsi="Arial"/>
                          <w:smallCaps/>
                          <w:color w:val="FF0000"/>
                          <w:sz w:val="20"/>
                          <w:lang w:val="en-CA"/>
                        </w:rPr>
                        <w:t xml:space="preserve"> indicated in the footnotes, do not </w:t>
                      </w:r>
                      <w:r w:rsidR="00422A4F">
                        <w:rPr>
                          <w:rFonts w:ascii="Arial" w:hAnsi="Arial"/>
                          <w:smallCaps/>
                          <w:color w:val="FF0000"/>
                          <w:sz w:val="20"/>
                          <w:lang w:val="en-CA"/>
                        </w:rPr>
                        <w:t>amend or delete</w:t>
                      </w:r>
                      <w:r w:rsidRPr="00917751">
                        <w:rPr>
                          <w:rFonts w:ascii="Arial" w:hAnsi="Arial"/>
                          <w:smallCaps/>
                          <w:color w:val="FF0000"/>
                          <w:sz w:val="20"/>
                          <w:lang w:val="en-CA"/>
                        </w:rPr>
                        <w:t xml:space="preserve"> any word</w:t>
                      </w:r>
                      <w:r w:rsidR="00422A4F">
                        <w:rPr>
                          <w:rFonts w:ascii="Arial" w:hAnsi="Arial"/>
                          <w:smallCaps/>
                          <w:color w:val="FF0000"/>
                          <w:sz w:val="20"/>
                          <w:lang w:val="en-CA"/>
                        </w:rPr>
                        <w:t>,</w:t>
                      </w:r>
                      <w:r w:rsidRPr="00917751">
                        <w:rPr>
                          <w:rFonts w:ascii="Arial" w:hAnsi="Arial"/>
                          <w:smallCaps/>
                          <w:color w:val="FF0000"/>
                          <w:sz w:val="20"/>
                          <w:lang w:val="en-CA"/>
                        </w:rPr>
                        <w:t xml:space="preserve"> text o</w:t>
                      </w:r>
                      <w:r w:rsidR="00297B87">
                        <w:rPr>
                          <w:rFonts w:ascii="Arial" w:hAnsi="Arial"/>
                          <w:smallCaps/>
                          <w:color w:val="FF0000"/>
                          <w:sz w:val="20"/>
                          <w:lang w:val="en-CA"/>
                        </w:rPr>
                        <w:t xml:space="preserve">r </w:t>
                      </w:r>
                      <w:r w:rsidR="00422A4F">
                        <w:rPr>
                          <w:rFonts w:ascii="Arial" w:hAnsi="Arial"/>
                          <w:smallCaps/>
                          <w:color w:val="FF0000"/>
                          <w:sz w:val="20"/>
                          <w:lang w:val="en-CA"/>
                        </w:rPr>
                        <w:t>provision</w:t>
                      </w:r>
                      <w:r w:rsidRPr="00917751">
                        <w:rPr>
                          <w:rFonts w:ascii="Arial" w:hAnsi="Arial"/>
                          <w:smallCaps/>
                          <w:color w:val="FF0000"/>
                          <w:sz w:val="20"/>
                          <w:lang w:val="en-CA"/>
                        </w:rPr>
                        <w:t xml:space="preserve"> </w:t>
                      </w:r>
                      <w:r w:rsidR="00422A4F">
                        <w:rPr>
                          <w:rFonts w:ascii="Arial" w:hAnsi="Arial"/>
                          <w:smallCaps/>
                          <w:color w:val="FF0000"/>
                          <w:sz w:val="20"/>
                          <w:lang w:val="en-CA"/>
                        </w:rPr>
                        <w:t>without first</w:t>
                      </w:r>
                      <w:r w:rsidR="008E5530">
                        <w:rPr>
                          <w:rFonts w:ascii="Arial" w:hAnsi="Arial"/>
                          <w:smallCaps/>
                          <w:color w:val="FF0000"/>
                          <w:sz w:val="20"/>
                          <w:lang w:val="en-CA"/>
                        </w:rPr>
                        <w:t xml:space="preserve"> </w:t>
                      </w:r>
                      <w:r w:rsidRPr="00917751">
                        <w:rPr>
                          <w:rFonts w:ascii="Arial" w:hAnsi="Arial"/>
                          <w:smallCaps/>
                          <w:color w:val="FF0000"/>
                          <w:sz w:val="20"/>
                          <w:lang w:val="en-CA"/>
                        </w:rPr>
                        <w:t>consulting Justice Canada.</w:t>
                      </w:r>
                    </w:p>
                  </w:txbxContent>
                </v:textbox>
                <w10:wrap type="square"/>
              </v:shape>
            </w:pict>
          </mc:Fallback>
        </mc:AlternateContent>
      </w:r>
      <w:bookmarkStart w:id="0" w:name="QuickMark"/>
      <w:bookmarkEnd w:id="0"/>
      <w:r w:rsidR="00237691" w:rsidRPr="004A053B">
        <w:rPr>
          <w:rFonts w:ascii="Arial" w:hAnsi="Arial" w:cs="Arial"/>
          <w:lang w:val="en-CA"/>
        </w:rPr>
        <w:tab/>
      </w:r>
      <w:r w:rsidR="00237691" w:rsidRPr="004A053B">
        <w:rPr>
          <w:rFonts w:ascii="Arial" w:hAnsi="Arial" w:cs="Arial"/>
          <w:lang w:val="en-CA"/>
        </w:rPr>
        <w:tab/>
      </w:r>
      <w:r w:rsidR="00237691" w:rsidRPr="004A053B">
        <w:rPr>
          <w:rFonts w:ascii="Arial" w:hAnsi="Arial" w:cs="Arial"/>
          <w:lang w:val="en-CA"/>
        </w:rPr>
        <w:tab/>
      </w:r>
      <w:r w:rsidR="00237691" w:rsidRPr="004A053B">
        <w:rPr>
          <w:rFonts w:ascii="Arial" w:hAnsi="Arial" w:cs="Arial"/>
          <w:lang w:val="en-CA"/>
        </w:rPr>
        <w:tab/>
      </w:r>
    </w:p>
    <w:p w14:paraId="559D5B32" w14:textId="77777777" w:rsidR="008F4836" w:rsidRPr="004A053B" w:rsidRDefault="008F4836" w:rsidP="002D447C">
      <w:pPr>
        <w:ind w:right="-450"/>
        <w:jc w:val="both"/>
        <w:rPr>
          <w:rFonts w:ascii="Arial" w:hAnsi="Arial" w:cs="Arial"/>
          <w:smallCaps/>
          <w:lang w:val="en-CA"/>
        </w:rPr>
      </w:pPr>
    </w:p>
    <w:p w14:paraId="10C07BC4" w14:textId="77777777" w:rsidR="008F4836" w:rsidRPr="004A053B" w:rsidRDefault="008F4836" w:rsidP="002D447C">
      <w:pPr>
        <w:ind w:left="720" w:right="-450"/>
        <w:jc w:val="center"/>
        <w:rPr>
          <w:rFonts w:ascii="Arial" w:hAnsi="Arial" w:cs="Arial"/>
          <w:smallCaps/>
          <w:lang w:val="en-CA"/>
        </w:rPr>
      </w:pPr>
    </w:p>
    <w:p w14:paraId="4358B637" w14:textId="77777777" w:rsidR="00503FC1" w:rsidRPr="004A053B" w:rsidRDefault="00503FC1" w:rsidP="002D447C">
      <w:pPr>
        <w:ind w:left="720" w:right="-450"/>
        <w:jc w:val="center"/>
        <w:rPr>
          <w:rFonts w:ascii="Arial" w:hAnsi="Arial" w:cs="Arial"/>
          <w:smallCaps/>
          <w:lang w:val="en-CA"/>
        </w:rPr>
      </w:pPr>
    </w:p>
    <w:p w14:paraId="0A302947" w14:textId="77777777" w:rsidR="00917751" w:rsidRPr="004A053B" w:rsidRDefault="00CA7D90" w:rsidP="00917751">
      <w:pPr>
        <w:jc w:val="center"/>
        <w:outlineLvl w:val="0"/>
        <w:rPr>
          <w:rFonts w:ascii="Arial" w:hAnsi="Arial" w:cs="Arial"/>
          <w:sz w:val="44"/>
          <w:szCs w:val="44"/>
          <w:lang w:val="en-CA"/>
        </w:rPr>
      </w:pPr>
      <w:r w:rsidRPr="004A053B">
        <w:rPr>
          <w:lang w:val="en-CA"/>
        </w:rPr>
        <w:fldChar w:fldCharType="begin"/>
      </w:r>
      <w:r w:rsidRPr="004A053B">
        <w:rPr>
          <w:lang w:val="en-CA"/>
        </w:rPr>
        <w:instrText xml:space="preserve"> SEQ CHAPTER \h \r 1</w:instrText>
      </w:r>
      <w:r w:rsidRPr="004A053B">
        <w:rPr>
          <w:lang w:val="en-CA"/>
        </w:rPr>
        <w:fldChar w:fldCharType="end"/>
      </w:r>
      <w:r w:rsidR="00F26015" w:rsidRPr="004A053B">
        <w:rPr>
          <w:rFonts w:ascii="Arial" w:hAnsi="Arial" w:cs="Arial"/>
          <w:smallCaps/>
          <w:sz w:val="44"/>
          <w:szCs w:val="44"/>
          <w:lang w:val="en-CA"/>
        </w:rPr>
        <w:t xml:space="preserve"> </w:t>
      </w:r>
      <w:bookmarkStart w:id="1" w:name="_Toc137040352"/>
      <w:r w:rsidR="00917751" w:rsidRPr="004A053B">
        <w:rPr>
          <w:rFonts w:ascii="Arial" w:hAnsi="Arial"/>
          <w:sz w:val="44"/>
          <w:lang w:val="en-CA"/>
        </w:rPr>
        <w:t>INDIVIDUAL AGREEMENT</w:t>
      </w:r>
      <w:bookmarkEnd w:id="1"/>
    </w:p>
    <w:p w14:paraId="1E759240" w14:textId="77777777" w:rsidR="007423C7" w:rsidRPr="004A053B" w:rsidRDefault="00917751" w:rsidP="00917751">
      <w:pPr>
        <w:jc w:val="center"/>
        <w:outlineLvl w:val="0"/>
        <w:rPr>
          <w:rFonts w:ascii="Arial" w:hAnsi="Arial"/>
          <w:sz w:val="44"/>
          <w:lang w:val="en-CA"/>
        </w:rPr>
      </w:pPr>
      <w:bookmarkStart w:id="2" w:name="_Toc137040353"/>
      <w:r w:rsidRPr="004A053B">
        <w:rPr>
          <w:rFonts w:ascii="Arial" w:hAnsi="Arial"/>
          <w:sz w:val="44"/>
          <w:lang w:val="en-CA"/>
        </w:rPr>
        <w:t xml:space="preserve">ON FIRST NATION </w:t>
      </w:r>
    </w:p>
    <w:p w14:paraId="74AC43E9" w14:textId="45BA7DB6" w:rsidR="00917751" w:rsidRPr="004A053B" w:rsidRDefault="00917751" w:rsidP="00917751">
      <w:pPr>
        <w:jc w:val="center"/>
        <w:outlineLvl w:val="0"/>
        <w:rPr>
          <w:rFonts w:ascii="Arial" w:hAnsi="Arial" w:cs="Arial"/>
          <w:sz w:val="44"/>
          <w:szCs w:val="44"/>
          <w:lang w:val="en-CA"/>
        </w:rPr>
      </w:pPr>
      <w:r w:rsidRPr="004A053B">
        <w:rPr>
          <w:rFonts w:ascii="Arial" w:hAnsi="Arial"/>
          <w:sz w:val="44"/>
          <w:lang w:val="en-CA"/>
        </w:rPr>
        <w:t>LAND MANAGEMENT</w:t>
      </w:r>
      <w:bookmarkEnd w:id="2"/>
    </w:p>
    <w:p w14:paraId="0FB6278D" w14:textId="77777777" w:rsidR="00917751" w:rsidRPr="004A053B" w:rsidRDefault="00917751" w:rsidP="00917751">
      <w:pPr>
        <w:jc w:val="center"/>
        <w:outlineLvl w:val="0"/>
        <w:rPr>
          <w:rFonts w:ascii="Arial" w:hAnsi="Arial" w:cs="Arial"/>
          <w:b/>
          <w:bCs/>
          <w:sz w:val="44"/>
          <w:szCs w:val="44"/>
          <w:lang w:val="en-CA"/>
        </w:rPr>
      </w:pPr>
    </w:p>
    <w:p w14:paraId="5A1800E5" w14:textId="77777777" w:rsidR="00917751" w:rsidRPr="004A053B" w:rsidRDefault="00917751" w:rsidP="00917751">
      <w:pPr>
        <w:jc w:val="center"/>
        <w:rPr>
          <w:rFonts w:ascii="Arial" w:hAnsi="Arial" w:cs="Arial"/>
          <w:b/>
          <w:bCs/>
          <w:sz w:val="44"/>
          <w:szCs w:val="44"/>
          <w:lang w:val="en-CA"/>
        </w:rPr>
      </w:pPr>
    </w:p>
    <w:p w14:paraId="65E745A1" w14:textId="77777777" w:rsidR="00917751" w:rsidRPr="004A053B" w:rsidRDefault="00917751" w:rsidP="00917751">
      <w:pPr>
        <w:jc w:val="center"/>
        <w:rPr>
          <w:rFonts w:ascii="Arial" w:hAnsi="Arial" w:cs="Arial"/>
          <w:b/>
          <w:bCs/>
          <w:sz w:val="44"/>
          <w:szCs w:val="44"/>
          <w:lang w:val="en-CA"/>
        </w:rPr>
      </w:pPr>
    </w:p>
    <w:p w14:paraId="746715AA" w14:textId="77777777" w:rsidR="00917751" w:rsidRPr="004A053B" w:rsidRDefault="00917751" w:rsidP="00917751">
      <w:pPr>
        <w:jc w:val="center"/>
        <w:outlineLvl w:val="0"/>
        <w:rPr>
          <w:rFonts w:ascii="Arial" w:hAnsi="Arial" w:cs="Arial"/>
          <w:b/>
          <w:bCs/>
          <w:i/>
          <w:iCs/>
          <w:sz w:val="32"/>
          <w:szCs w:val="32"/>
          <w:lang w:val="en-CA"/>
        </w:rPr>
      </w:pPr>
      <w:bookmarkStart w:id="3" w:name="_Toc137040354"/>
      <w:r w:rsidRPr="004A053B">
        <w:rPr>
          <w:rFonts w:ascii="Arial" w:hAnsi="Arial"/>
          <w:b/>
          <w:i/>
          <w:smallCaps/>
          <w:sz w:val="32"/>
          <w:lang w:val="en-CA"/>
        </w:rPr>
        <w:t>BETWEEN</w:t>
      </w:r>
      <w:bookmarkEnd w:id="3"/>
    </w:p>
    <w:p w14:paraId="31B71557" w14:textId="77777777" w:rsidR="00917751" w:rsidRPr="004A053B" w:rsidRDefault="00917751" w:rsidP="00917751">
      <w:pPr>
        <w:jc w:val="center"/>
        <w:rPr>
          <w:rFonts w:ascii="Arial" w:hAnsi="Arial" w:cs="Arial"/>
          <w:b/>
          <w:bCs/>
          <w:sz w:val="32"/>
          <w:szCs w:val="32"/>
          <w:lang w:val="en-CA"/>
        </w:rPr>
      </w:pPr>
    </w:p>
    <w:p w14:paraId="57BA8ABD" w14:textId="77777777" w:rsidR="00917751" w:rsidRPr="004A053B" w:rsidRDefault="00917751" w:rsidP="00917751">
      <w:pPr>
        <w:jc w:val="center"/>
        <w:rPr>
          <w:rFonts w:ascii="Arial" w:hAnsi="Arial" w:cs="Arial"/>
          <w:b/>
          <w:bCs/>
          <w:sz w:val="32"/>
          <w:szCs w:val="32"/>
          <w:lang w:val="en-CA"/>
        </w:rPr>
      </w:pPr>
    </w:p>
    <w:p w14:paraId="2A695039" w14:textId="77777777" w:rsidR="00917751" w:rsidRPr="004A053B" w:rsidRDefault="00917751" w:rsidP="00917751">
      <w:pPr>
        <w:jc w:val="center"/>
        <w:outlineLvl w:val="0"/>
        <w:rPr>
          <w:rFonts w:ascii="Arial" w:hAnsi="Arial" w:cs="Arial"/>
          <w:sz w:val="36"/>
          <w:szCs w:val="36"/>
          <w:lang w:val="en-CA"/>
        </w:rPr>
      </w:pPr>
      <w:bookmarkStart w:id="4" w:name="_Toc137040355"/>
      <w:r w:rsidRPr="004A053B">
        <w:rPr>
          <w:rFonts w:ascii="Arial" w:hAnsi="Arial"/>
          <w:b/>
          <w:sz w:val="36"/>
          <w:lang w:val="en-CA"/>
        </w:rPr>
        <w:t>_________________ FIRST NATION</w:t>
      </w:r>
      <w:bookmarkEnd w:id="4"/>
    </w:p>
    <w:p w14:paraId="25377333" w14:textId="77777777" w:rsidR="00917751" w:rsidRPr="004A053B" w:rsidRDefault="00917751" w:rsidP="00917751">
      <w:pPr>
        <w:jc w:val="center"/>
        <w:rPr>
          <w:rFonts w:ascii="Arial" w:hAnsi="Arial" w:cs="Arial"/>
          <w:sz w:val="36"/>
          <w:szCs w:val="36"/>
          <w:lang w:val="en-CA"/>
        </w:rPr>
      </w:pPr>
    </w:p>
    <w:p w14:paraId="5B4B32DC" w14:textId="77777777" w:rsidR="00917751" w:rsidRPr="004A053B" w:rsidRDefault="00917751" w:rsidP="00917751">
      <w:pPr>
        <w:jc w:val="center"/>
        <w:rPr>
          <w:rFonts w:ascii="Arial" w:hAnsi="Arial" w:cs="Arial"/>
          <w:b/>
          <w:bCs/>
          <w:sz w:val="36"/>
          <w:szCs w:val="36"/>
          <w:lang w:val="en-CA"/>
        </w:rPr>
      </w:pPr>
    </w:p>
    <w:p w14:paraId="6EEAF8C3" w14:textId="77777777" w:rsidR="00917751" w:rsidRPr="004A053B" w:rsidRDefault="00917751" w:rsidP="00917751">
      <w:pPr>
        <w:jc w:val="center"/>
        <w:outlineLvl w:val="0"/>
        <w:rPr>
          <w:rFonts w:ascii="Arial" w:hAnsi="Arial" w:cs="Arial"/>
          <w:b/>
          <w:bCs/>
          <w:sz w:val="32"/>
          <w:szCs w:val="32"/>
          <w:lang w:val="en-CA"/>
        </w:rPr>
      </w:pPr>
      <w:bookmarkStart w:id="5" w:name="_Toc137040356"/>
      <w:r w:rsidRPr="004A053B">
        <w:rPr>
          <w:rFonts w:ascii="Arial" w:hAnsi="Arial"/>
          <w:b/>
          <w:i/>
          <w:smallCaps/>
          <w:sz w:val="32"/>
          <w:lang w:val="en-CA"/>
        </w:rPr>
        <w:t>AND</w:t>
      </w:r>
      <w:bookmarkEnd w:id="5"/>
    </w:p>
    <w:p w14:paraId="47563EAF" w14:textId="77777777" w:rsidR="00917751" w:rsidRPr="004A053B" w:rsidRDefault="00917751" w:rsidP="00917751">
      <w:pPr>
        <w:jc w:val="center"/>
        <w:rPr>
          <w:rFonts w:ascii="Arial" w:hAnsi="Arial" w:cs="Arial"/>
          <w:b/>
          <w:bCs/>
          <w:sz w:val="32"/>
          <w:szCs w:val="32"/>
          <w:lang w:val="en-CA"/>
        </w:rPr>
      </w:pPr>
    </w:p>
    <w:p w14:paraId="52AFA480" w14:textId="77777777" w:rsidR="00917751" w:rsidRPr="004A053B" w:rsidRDefault="00917751" w:rsidP="00917751">
      <w:pPr>
        <w:jc w:val="center"/>
        <w:rPr>
          <w:rFonts w:ascii="Arial" w:hAnsi="Arial" w:cs="Arial"/>
          <w:b/>
          <w:bCs/>
          <w:sz w:val="32"/>
          <w:szCs w:val="32"/>
          <w:lang w:val="en-CA"/>
        </w:rPr>
      </w:pPr>
    </w:p>
    <w:p w14:paraId="6106916D" w14:textId="3746B60A" w:rsidR="00CA7D90" w:rsidRPr="004A053B" w:rsidRDefault="00917751" w:rsidP="00917751">
      <w:pPr>
        <w:jc w:val="center"/>
        <w:outlineLvl w:val="0"/>
        <w:rPr>
          <w:rFonts w:ascii="Arial" w:hAnsi="Arial" w:cs="Arial"/>
          <w:sz w:val="36"/>
          <w:szCs w:val="36"/>
          <w:lang w:val="en-CA"/>
        </w:rPr>
      </w:pPr>
      <w:bookmarkStart w:id="6" w:name="_Toc137040357"/>
      <w:r w:rsidRPr="004A053B">
        <w:rPr>
          <w:rFonts w:ascii="Arial" w:hAnsi="Arial"/>
          <w:b/>
          <w:sz w:val="36"/>
          <w:lang w:val="en-CA"/>
        </w:rPr>
        <w:t>HIS MAJESTY THE KING IN RIGHT OF CANADA</w:t>
      </w:r>
      <w:bookmarkEnd w:id="6"/>
    </w:p>
    <w:p w14:paraId="5405EA26" w14:textId="77777777" w:rsidR="00CA7D90" w:rsidRPr="004A053B" w:rsidRDefault="00CA7D90" w:rsidP="00A50DBB">
      <w:pPr>
        <w:jc w:val="center"/>
        <w:rPr>
          <w:rFonts w:ascii="Arial" w:hAnsi="Arial" w:cs="Arial"/>
          <w:sz w:val="36"/>
          <w:szCs w:val="36"/>
          <w:lang w:val="en-CA"/>
        </w:rPr>
      </w:pPr>
    </w:p>
    <w:p w14:paraId="01F48EB2" w14:textId="77777777" w:rsidR="00CA7D90" w:rsidRPr="004A053B" w:rsidRDefault="00CA7D90" w:rsidP="00A50DBB">
      <w:pPr>
        <w:jc w:val="center"/>
        <w:rPr>
          <w:rFonts w:ascii="Arial" w:hAnsi="Arial" w:cs="Arial"/>
          <w:sz w:val="26"/>
          <w:szCs w:val="26"/>
          <w:lang w:val="en-CA"/>
        </w:rPr>
      </w:pPr>
    </w:p>
    <w:p w14:paraId="1E1302CE" w14:textId="77777777" w:rsidR="00CA7D90" w:rsidRPr="004A053B" w:rsidRDefault="00CA7D90" w:rsidP="00A50DBB">
      <w:pPr>
        <w:jc w:val="center"/>
        <w:rPr>
          <w:rFonts w:ascii="Arial" w:hAnsi="Arial" w:cs="Arial"/>
          <w:sz w:val="26"/>
          <w:szCs w:val="26"/>
          <w:lang w:val="en-CA"/>
        </w:rPr>
      </w:pPr>
    </w:p>
    <w:p w14:paraId="5A5F5EE5" w14:textId="77777777" w:rsidR="00CA7D90" w:rsidRPr="004A053B" w:rsidRDefault="00CA7D90" w:rsidP="00A50DBB">
      <w:pPr>
        <w:jc w:val="center"/>
        <w:rPr>
          <w:rFonts w:ascii="Arial" w:hAnsi="Arial" w:cs="Arial"/>
          <w:sz w:val="26"/>
          <w:szCs w:val="26"/>
          <w:lang w:val="en-CA"/>
        </w:rPr>
      </w:pPr>
    </w:p>
    <w:p w14:paraId="17C861AB" w14:textId="77777777" w:rsidR="00CA7D90" w:rsidRPr="004A053B" w:rsidRDefault="00CA7D90" w:rsidP="00A50DBB">
      <w:pPr>
        <w:jc w:val="center"/>
        <w:rPr>
          <w:rFonts w:ascii="Arial" w:hAnsi="Arial" w:cs="Arial"/>
          <w:sz w:val="26"/>
          <w:szCs w:val="26"/>
          <w:lang w:val="en-CA"/>
        </w:rPr>
      </w:pPr>
    </w:p>
    <w:p w14:paraId="7D5794DD" w14:textId="77777777" w:rsidR="0034718C" w:rsidRPr="004A053B" w:rsidRDefault="0034718C" w:rsidP="002D447C">
      <w:pPr>
        <w:ind w:left="720" w:right="-450"/>
        <w:jc w:val="both"/>
        <w:rPr>
          <w:rFonts w:ascii="Arial" w:hAnsi="Arial" w:cs="Arial"/>
          <w:lang w:val="en-CA"/>
        </w:rPr>
        <w:sectPr w:rsidR="0034718C" w:rsidRPr="004A053B" w:rsidSect="00237691">
          <w:headerReference w:type="even" r:id="rId13"/>
          <w:headerReference w:type="default" r:id="rId14"/>
          <w:footerReference w:type="even" r:id="rId15"/>
          <w:footerReference w:type="default" r:id="rId16"/>
          <w:headerReference w:type="first" r:id="rId17"/>
          <w:footerReference w:type="first" r:id="rId18"/>
          <w:pgSz w:w="12240" w:h="15840"/>
          <w:pgMar w:top="720" w:right="1440" w:bottom="720" w:left="1890" w:header="720" w:footer="720" w:gutter="0"/>
          <w:cols w:space="720"/>
          <w:noEndnote/>
        </w:sectPr>
      </w:pPr>
    </w:p>
    <w:p w14:paraId="23F6E7E2" w14:textId="77777777" w:rsidR="00237691" w:rsidRPr="004A053B" w:rsidRDefault="00237691" w:rsidP="002D447C">
      <w:pPr>
        <w:ind w:left="720" w:right="-450"/>
        <w:jc w:val="both"/>
        <w:rPr>
          <w:rFonts w:ascii="Arial" w:hAnsi="Arial" w:cs="Arial"/>
          <w:lang w:val="en-CA"/>
        </w:rPr>
      </w:pPr>
    </w:p>
    <w:p w14:paraId="522A9DD8" w14:textId="77777777" w:rsidR="00237691" w:rsidRPr="004A053B" w:rsidRDefault="00237691" w:rsidP="00742084">
      <w:pPr>
        <w:tabs>
          <w:tab w:val="center" w:pos="5400"/>
          <w:tab w:val="right" w:pos="9810"/>
        </w:tabs>
        <w:ind w:left="720" w:right="-450"/>
        <w:jc w:val="both"/>
        <w:rPr>
          <w:rFonts w:ascii="Arial" w:hAnsi="Arial" w:cs="Arial"/>
          <w:lang w:val="en-CA"/>
        </w:rPr>
      </w:pPr>
      <w:r w:rsidRPr="004A053B">
        <w:rPr>
          <w:rFonts w:ascii="Arial" w:hAnsi="Arial" w:cs="Arial"/>
          <w:lang w:val="en-CA"/>
        </w:rPr>
        <w:tab/>
      </w:r>
      <w:r w:rsidR="00D24F07" w:rsidRPr="004A053B">
        <w:rPr>
          <w:rFonts w:ascii="Arial" w:hAnsi="Arial" w:cs="Arial"/>
          <w:lang w:val="en-CA"/>
        </w:rPr>
        <w:tab/>
      </w:r>
    </w:p>
    <w:p w14:paraId="47F65204" w14:textId="56928FE1" w:rsidR="00237691" w:rsidRPr="004A053B" w:rsidRDefault="00E9276F" w:rsidP="002D447C">
      <w:pPr>
        <w:ind w:left="720" w:right="-450"/>
        <w:jc w:val="both"/>
        <w:rPr>
          <w:rFonts w:ascii="Arial" w:hAnsi="Arial" w:cs="Arial"/>
          <w:sz w:val="20"/>
          <w:szCs w:val="20"/>
          <w:lang w:val="en-CA"/>
        </w:rPr>
      </w:pPr>
      <w:r w:rsidRPr="004A053B">
        <w:rPr>
          <w:rFonts w:ascii="Arial" w:hAnsi="Arial" w:cs="Arial"/>
          <w:b/>
          <w:bCs/>
          <w:sz w:val="20"/>
          <w:szCs w:val="20"/>
          <w:lang w:val="en-CA"/>
        </w:rPr>
        <w:t xml:space="preserve">TABLE </w:t>
      </w:r>
      <w:r w:rsidR="00917751" w:rsidRPr="004A053B">
        <w:rPr>
          <w:rFonts w:ascii="Arial" w:hAnsi="Arial" w:cs="Arial"/>
          <w:b/>
          <w:bCs/>
          <w:sz w:val="20"/>
          <w:szCs w:val="20"/>
          <w:lang w:val="en-CA"/>
        </w:rPr>
        <w:t>OF CONTENTS</w:t>
      </w:r>
    </w:p>
    <w:p w14:paraId="4FB54888" w14:textId="77777777" w:rsidR="00237691" w:rsidRPr="004A053B" w:rsidRDefault="00237691" w:rsidP="002D447C">
      <w:pPr>
        <w:pStyle w:val="TOC1"/>
        <w:rPr>
          <w:rFonts w:ascii="Arial" w:hAnsi="Arial" w:cs="Arial"/>
          <w:sz w:val="20"/>
          <w:szCs w:val="20"/>
          <w:lang w:val="en-CA"/>
        </w:rPr>
      </w:pPr>
      <w:r w:rsidRPr="004A053B">
        <w:rPr>
          <w:rFonts w:ascii="Arial" w:hAnsi="Arial" w:cs="Arial"/>
          <w:sz w:val="20"/>
          <w:szCs w:val="20"/>
          <w:lang w:val="en-CA"/>
        </w:rPr>
        <w:fldChar w:fldCharType="begin"/>
      </w:r>
      <w:r w:rsidRPr="004A053B">
        <w:rPr>
          <w:rFonts w:ascii="Arial" w:hAnsi="Arial" w:cs="Arial"/>
          <w:sz w:val="20"/>
          <w:szCs w:val="20"/>
          <w:lang w:val="en-CA"/>
        </w:rPr>
        <w:instrText>TOC \f</w:instrText>
      </w:r>
      <w:r w:rsidRPr="004A053B">
        <w:rPr>
          <w:rFonts w:ascii="Arial" w:hAnsi="Arial" w:cs="Arial"/>
          <w:sz w:val="20"/>
          <w:szCs w:val="20"/>
          <w:lang w:val="en-CA"/>
        </w:rPr>
        <w:fldChar w:fldCharType="separate"/>
      </w:r>
    </w:p>
    <w:p w14:paraId="78AC6484" w14:textId="23104C83" w:rsidR="00237691" w:rsidRPr="004A053B" w:rsidRDefault="00E9276F" w:rsidP="002D447C">
      <w:pPr>
        <w:pStyle w:val="TOC1"/>
        <w:rPr>
          <w:rFonts w:ascii="Arial" w:hAnsi="Arial" w:cs="Arial"/>
          <w:sz w:val="20"/>
          <w:szCs w:val="20"/>
          <w:lang w:val="en-CA"/>
        </w:rPr>
      </w:pPr>
      <w:r w:rsidRPr="004A053B">
        <w:rPr>
          <w:rFonts w:ascii="Arial" w:hAnsi="Arial" w:cs="Arial"/>
          <w:sz w:val="20"/>
          <w:szCs w:val="20"/>
          <w:lang w:val="en-CA"/>
        </w:rPr>
        <w:t>1.</w:t>
      </w:r>
      <w:r w:rsidRPr="004A053B">
        <w:rPr>
          <w:rFonts w:ascii="Arial" w:hAnsi="Arial" w:cs="Arial"/>
          <w:sz w:val="20"/>
          <w:szCs w:val="20"/>
          <w:lang w:val="en-CA"/>
        </w:rPr>
        <w:tab/>
        <w:t>INTERPR</w:t>
      </w:r>
      <w:r w:rsidR="00195A30" w:rsidRPr="004A053B">
        <w:rPr>
          <w:rFonts w:ascii="Arial" w:hAnsi="Arial" w:cs="Arial"/>
          <w:sz w:val="20"/>
          <w:szCs w:val="20"/>
          <w:lang w:val="en-CA"/>
        </w:rPr>
        <w:t>E</w:t>
      </w:r>
      <w:r w:rsidRPr="004A053B">
        <w:rPr>
          <w:rFonts w:ascii="Arial" w:hAnsi="Arial" w:cs="Arial"/>
          <w:sz w:val="20"/>
          <w:szCs w:val="20"/>
          <w:lang w:val="en-CA"/>
        </w:rPr>
        <w:t>TATION</w:t>
      </w:r>
      <w:r w:rsidRPr="004A053B">
        <w:rPr>
          <w:rFonts w:ascii="Arial" w:hAnsi="Arial" w:cs="Arial"/>
          <w:sz w:val="20"/>
          <w:szCs w:val="20"/>
          <w:lang w:val="en-CA"/>
        </w:rPr>
        <w:tab/>
      </w:r>
      <w:r w:rsidR="00E32A67" w:rsidRPr="004A053B">
        <w:rPr>
          <w:rFonts w:ascii="Arial" w:hAnsi="Arial" w:cs="Arial"/>
          <w:sz w:val="20"/>
          <w:szCs w:val="20"/>
          <w:lang w:val="en-CA"/>
        </w:rPr>
        <w:t>3</w:t>
      </w:r>
    </w:p>
    <w:p w14:paraId="0899175D" w14:textId="77777777" w:rsidR="00237691" w:rsidRPr="004A053B" w:rsidRDefault="00237691" w:rsidP="002D447C">
      <w:pPr>
        <w:ind w:left="720" w:right="-450"/>
        <w:jc w:val="both"/>
        <w:rPr>
          <w:rFonts w:ascii="Arial" w:hAnsi="Arial" w:cs="Arial"/>
          <w:sz w:val="20"/>
          <w:szCs w:val="20"/>
          <w:lang w:val="en-CA"/>
        </w:rPr>
      </w:pPr>
    </w:p>
    <w:p w14:paraId="7422048D" w14:textId="64F93CA3" w:rsidR="00237691" w:rsidRPr="004A053B" w:rsidRDefault="00237691" w:rsidP="002D447C">
      <w:pPr>
        <w:tabs>
          <w:tab w:val="left" w:pos="-720"/>
          <w:tab w:val="left" w:pos="0"/>
          <w:tab w:val="left" w:pos="720"/>
          <w:tab w:val="left" w:pos="1080"/>
          <w:tab w:val="right" w:leader="dot" w:pos="9360"/>
        </w:tabs>
        <w:ind w:left="720" w:right="-450"/>
        <w:jc w:val="both"/>
        <w:rPr>
          <w:rFonts w:ascii="Arial" w:hAnsi="Arial" w:cs="Arial"/>
          <w:sz w:val="20"/>
          <w:szCs w:val="20"/>
          <w:lang w:val="en-CA"/>
        </w:rPr>
      </w:pPr>
      <w:r w:rsidRPr="004A053B">
        <w:rPr>
          <w:rFonts w:ascii="Arial" w:hAnsi="Arial" w:cs="Arial"/>
          <w:sz w:val="20"/>
          <w:szCs w:val="20"/>
          <w:lang w:val="en-CA"/>
        </w:rPr>
        <w:t>2.</w:t>
      </w:r>
      <w:r w:rsidRPr="004A053B">
        <w:rPr>
          <w:rFonts w:ascii="Arial" w:hAnsi="Arial" w:cs="Arial"/>
          <w:sz w:val="20"/>
          <w:szCs w:val="20"/>
          <w:lang w:val="en-CA"/>
        </w:rPr>
        <w:tab/>
      </w:r>
      <w:r w:rsidR="00927324" w:rsidRPr="004A053B">
        <w:rPr>
          <w:rFonts w:ascii="Arial" w:hAnsi="Arial" w:cs="Arial"/>
          <w:sz w:val="20"/>
          <w:szCs w:val="20"/>
          <w:lang w:val="en-CA"/>
        </w:rPr>
        <w:t>INFORMATION PROVIDED BY</w:t>
      </w:r>
      <w:r w:rsidRPr="004A053B">
        <w:rPr>
          <w:rFonts w:ascii="Arial" w:hAnsi="Arial" w:cs="Arial"/>
          <w:sz w:val="20"/>
          <w:szCs w:val="20"/>
          <w:lang w:val="en-CA"/>
        </w:rPr>
        <w:t xml:space="preserve"> CANADA</w:t>
      </w:r>
      <w:r w:rsidR="004A23D6" w:rsidRPr="004A053B">
        <w:rPr>
          <w:rFonts w:ascii="Arial" w:hAnsi="Arial" w:cs="Arial"/>
          <w:sz w:val="20"/>
          <w:szCs w:val="20"/>
          <w:lang w:val="en-CA"/>
        </w:rPr>
        <w:tab/>
      </w:r>
      <w:r w:rsidR="00F9723F" w:rsidRPr="004A053B">
        <w:rPr>
          <w:rFonts w:ascii="Arial" w:hAnsi="Arial" w:cs="Arial"/>
          <w:sz w:val="20"/>
          <w:szCs w:val="20"/>
          <w:lang w:val="en-CA"/>
        </w:rPr>
        <w:t>4</w:t>
      </w:r>
    </w:p>
    <w:p w14:paraId="58159726" w14:textId="77777777" w:rsidR="00237691" w:rsidRPr="004A053B" w:rsidRDefault="00237691" w:rsidP="002D447C">
      <w:pPr>
        <w:pStyle w:val="TOC1"/>
        <w:rPr>
          <w:rFonts w:ascii="Arial" w:hAnsi="Arial" w:cs="Arial"/>
          <w:sz w:val="20"/>
          <w:szCs w:val="20"/>
          <w:lang w:val="en-CA"/>
        </w:rPr>
      </w:pPr>
    </w:p>
    <w:p w14:paraId="4F546572" w14:textId="48982E07" w:rsidR="00237691" w:rsidRPr="004A053B" w:rsidRDefault="00237691" w:rsidP="002D447C">
      <w:pPr>
        <w:pStyle w:val="TOC1"/>
        <w:rPr>
          <w:rFonts w:ascii="Arial" w:hAnsi="Arial" w:cs="Arial"/>
          <w:sz w:val="20"/>
          <w:szCs w:val="20"/>
          <w:lang w:val="en-CA"/>
        </w:rPr>
      </w:pPr>
      <w:r w:rsidRPr="004A053B">
        <w:rPr>
          <w:rFonts w:ascii="Arial" w:hAnsi="Arial" w:cs="Arial"/>
          <w:sz w:val="20"/>
          <w:szCs w:val="20"/>
          <w:lang w:val="en-CA"/>
        </w:rPr>
        <w:t>3.</w:t>
      </w:r>
      <w:r w:rsidRPr="004A053B">
        <w:rPr>
          <w:rFonts w:ascii="Arial" w:hAnsi="Arial" w:cs="Arial"/>
          <w:sz w:val="20"/>
          <w:szCs w:val="20"/>
          <w:lang w:val="en-CA"/>
        </w:rPr>
        <w:tab/>
        <w:t>TRANSFER</w:t>
      </w:r>
      <w:r w:rsidR="0058536B" w:rsidRPr="004A053B">
        <w:rPr>
          <w:rFonts w:ascii="Arial" w:hAnsi="Arial" w:cs="Arial"/>
          <w:sz w:val="20"/>
          <w:szCs w:val="20"/>
          <w:lang w:val="en-CA"/>
        </w:rPr>
        <w:t xml:space="preserve"> OF LAND ADMINISTRATION</w:t>
      </w:r>
      <w:r w:rsidRPr="004A053B">
        <w:rPr>
          <w:rFonts w:ascii="Arial" w:hAnsi="Arial" w:cs="Arial"/>
          <w:sz w:val="20"/>
          <w:szCs w:val="20"/>
          <w:lang w:val="en-CA"/>
        </w:rPr>
        <w:tab/>
      </w:r>
      <w:r w:rsidR="00E32A67" w:rsidRPr="004A053B">
        <w:rPr>
          <w:rFonts w:ascii="Arial" w:hAnsi="Arial" w:cs="Arial"/>
          <w:sz w:val="20"/>
          <w:szCs w:val="20"/>
          <w:lang w:val="en-CA"/>
        </w:rPr>
        <w:t>5</w:t>
      </w:r>
    </w:p>
    <w:p w14:paraId="73C49BAE" w14:textId="77777777" w:rsidR="00237691" w:rsidRPr="004A053B" w:rsidRDefault="00237691" w:rsidP="002D447C">
      <w:pPr>
        <w:pStyle w:val="TOC1"/>
        <w:rPr>
          <w:rFonts w:ascii="Arial" w:hAnsi="Arial" w:cs="Arial"/>
          <w:sz w:val="20"/>
          <w:szCs w:val="20"/>
          <w:lang w:val="en-CA"/>
        </w:rPr>
      </w:pPr>
    </w:p>
    <w:p w14:paraId="5895572C" w14:textId="6472EECA" w:rsidR="00237691" w:rsidRPr="004A053B" w:rsidRDefault="00237691" w:rsidP="002D447C">
      <w:pPr>
        <w:pStyle w:val="TOC1"/>
        <w:rPr>
          <w:rFonts w:ascii="Arial" w:hAnsi="Arial" w:cs="Arial"/>
          <w:sz w:val="20"/>
          <w:szCs w:val="20"/>
          <w:lang w:val="en-CA"/>
        </w:rPr>
      </w:pPr>
      <w:r w:rsidRPr="004A053B">
        <w:rPr>
          <w:rFonts w:ascii="Arial" w:hAnsi="Arial" w:cs="Arial"/>
          <w:sz w:val="20"/>
          <w:szCs w:val="20"/>
          <w:lang w:val="en-CA"/>
        </w:rPr>
        <w:t>4.</w:t>
      </w:r>
      <w:r w:rsidRPr="004A053B">
        <w:rPr>
          <w:rFonts w:ascii="Arial" w:hAnsi="Arial" w:cs="Arial"/>
          <w:sz w:val="20"/>
          <w:szCs w:val="20"/>
          <w:lang w:val="en-CA"/>
        </w:rPr>
        <w:tab/>
      </w:r>
      <w:r w:rsidR="004B1630" w:rsidRPr="004A053B">
        <w:rPr>
          <w:rFonts w:ascii="Arial" w:hAnsi="Arial" w:cs="Arial"/>
          <w:bCs/>
          <w:sz w:val="20"/>
          <w:szCs w:val="20"/>
          <w:lang w:val="en-CA"/>
        </w:rPr>
        <w:t>ACCEPTA</w:t>
      </w:r>
      <w:r w:rsidR="0058536B" w:rsidRPr="004A053B">
        <w:rPr>
          <w:rFonts w:ascii="Arial" w:hAnsi="Arial" w:cs="Arial"/>
          <w:bCs/>
          <w:sz w:val="20"/>
          <w:szCs w:val="20"/>
          <w:lang w:val="en-CA"/>
        </w:rPr>
        <w:t xml:space="preserve">NCE OF </w:t>
      </w:r>
      <w:r w:rsidR="004B1630" w:rsidRPr="004A053B">
        <w:rPr>
          <w:rFonts w:ascii="Arial" w:hAnsi="Arial" w:cs="Arial"/>
          <w:bCs/>
          <w:sz w:val="20"/>
          <w:szCs w:val="20"/>
          <w:lang w:val="en-CA"/>
        </w:rPr>
        <w:t>TRANSFER</w:t>
      </w:r>
      <w:r w:rsidR="0058536B" w:rsidRPr="004A053B">
        <w:rPr>
          <w:rFonts w:ascii="Arial" w:hAnsi="Arial" w:cs="Arial"/>
          <w:bCs/>
          <w:sz w:val="20"/>
          <w:szCs w:val="20"/>
          <w:lang w:val="en-CA"/>
        </w:rPr>
        <w:t xml:space="preserve"> OF LAND ADMINISTRATION</w:t>
      </w:r>
      <w:r w:rsidR="004A23D6" w:rsidRPr="004A053B">
        <w:rPr>
          <w:rFonts w:ascii="Arial" w:hAnsi="Arial" w:cs="Arial"/>
          <w:sz w:val="20"/>
          <w:szCs w:val="20"/>
          <w:lang w:val="en-CA"/>
        </w:rPr>
        <w:tab/>
        <w:t xml:space="preserve"> </w:t>
      </w:r>
      <w:r w:rsidR="0019458D" w:rsidRPr="004A053B">
        <w:rPr>
          <w:rFonts w:ascii="Arial" w:hAnsi="Arial" w:cs="Arial"/>
          <w:sz w:val="20"/>
          <w:szCs w:val="20"/>
          <w:lang w:val="en-CA"/>
        </w:rPr>
        <w:t>5</w:t>
      </w:r>
    </w:p>
    <w:p w14:paraId="743E21A7" w14:textId="77777777" w:rsidR="00237691" w:rsidRPr="004A053B" w:rsidRDefault="00237691" w:rsidP="002D447C">
      <w:pPr>
        <w:ind w:left="720" w:right="-450"/>
        <w:jc w:val="both"/>
        <w:rPr>
          <w:rFonts w:ascii="Arial" w:hAnsi="Arial" w:cs="Arial"/>
          <w:sz w:val="20"/>
          <w:szCs w:val="20"/>
          <w:lang w:val="en-CA"/>
        </w:rPr>
      </w:pPr>
    </w:p>
    <w:p w14:paraId="0E9DE860" w14:textId="112AA334" w:rsidR="00237691" w:rsidRPr="004A053B" w:rsidRDefault="00237691" w:rsidP="002D447C">
      <w:pPr>
        <w:tabs>
          <w:tab w:val="left" w:pos="-720"/>
          <w:tab w:val="left" w:pos="0"/>
          <w:tab w:val="left" w:pos="720"/>
          <w:tab w:val="left" w:pos="1080"/>
          <w:tab w:val="right" w:leader="dot" w:pos="9360"/>
        </w:tabs>
        <w:ind w:left="720" w:right="-450"/>
        <w:jc w:val="both"/>
        <w:rPr>
          <w:rFonts w:ascii="Arial" w:hAnsi="Arial" w:cs="Arial"/>
          <w:sz w:val="20"/>
          <w:szCs w:val="20"/>
          <w:lang w:val="en-CA"/>
        </w:rPr>
      </w:pPr>
      <w:r w:rsidRPr="004A053B">
        <w:rPr>
          <w:rFonts w:ascii="Arial" w:hAnsi="Arial" w:cs="Arial"/>
          <w:sz w:val="20"/>
          <w:szCs w:val="20"/>
          <w:lang w:val="en-CA"/>
        </w:rPr>
        <w:t>5.</w:t>
      </w:r>
      <w:r w:rsidRPr="004A053B">
        <w:rPr>
          <w:rFonts w:ascii="Arial" w:hAnsi="Arial" w:cs="Arial"/>
          <w:sz w:val="20"/>
          <w:szCs w:val="20"/>
          <w:lang w:val="en-CA"/>
        </w:rPr>
        <w:tab/>
      </w:r>
      <w:r w:rsidR="00286A51" w:rsidRPr="004A053B">
        <w:rPr>
          <w:rFonts w:ascii="Arial" w:hAnsi="Arial" w:cs="Arial"/>
          <w:bCs/>
          <w:sz w:val="20"/>
          <w:szCs w:val="20"/>
          <w:lang w:val="en-CA"/>
        </w:rPr>
        <w:t>OP</w:t>
      </w:r>
      <w:r w:rsidR="0058536B" w:rsidRPr="004A053B">
        <w:rPr>
          <w:rFonts w:ascii="Arial" w:hAnsi="Arial" w:cs="Arial"/>
          <w:bCs/>
          <w:sz w:val="20"/>
          <w:szCs w:val="20"/>
          <w:lang w:val="en-CA"/>
        </w:rPr>
        <w:t>E</w:t>
      </w:r>
      <w:r w:rsidR="00286A51" w:rsidRPr="004A053B">
        <w:rPr>
          <w:rFonts w:ascii="Arial" w:hAnsi="Arial" w:cs="Arial"/>
          <w:bCs/>
          <w:sz w:val="20"/>
          <w:szCs w:val="20"/>
          <w:lang w:val="en-CA"/>
        </w:rPr>
        <w:t>RATION</w:t>
      </w:r>
      <w:r w:rsidR="0058536B" w:rsidRPr="004A053B">
        <w:rPr>
          <w:rFonts w:ascii="Arial" w:hAnsi="Arial" w:cs="Arial"/>
          <w:bCs/>
          <w:sz w:val="20"/>
          <w:szCs w:val="20"/>
          <w:lang w:val="en-CA"/>
        </w:rPr>
        <w:t>AL FUNDING</w:t>
      </w:r>
      <w:r w:rsidRPr="004A053B">
        <w:rPr>
          <w:rFonts w:ascii="Arial" w:hAnsi="Arial" w:cs="Arial"/>
          <w:sz w:val="20"/>
          <w:szCs w:val="20"/>
          <w:lang w:val="en-CA"/>
        </w:rPr>
        <w:tab/>
      </w:r>
      <w:r w:rsidR="00D255B0" w:rsidRPr="004A053B">
        <w:rPr>
          <w:rFonts w:ascii="Arial" w:hAnsi="Arial" w:cs="Arial"/>
          <w:sz w:val="20"/>
          <w:szCs w:val="20"/>
          <w:lang w:val="en-CA"/>
        </w:rPr>
        <w:t>6</w:t>
      </w:r>
    </w:p>
    <w:p w14:paraId="5AE86325" w14:textId="77777777" w:rsidR="00237691" w:rsidRPr="004A053B" w:rsidRDefault="00237691" w:rsidP="002D447C">
      <w:pPr>
        <w:pStyle w:val="TOC1"/>
        <w:rPr>
          <w:rFonts w:ascii="Arial" w:hAnsi="Arial" w:cs="Arial"/>
          <w:sz w:val="20"/>
          <w:szCs w:val="20"/>
          <w:lang w:val="en-CA"/>
        </w:rPr>
      </w:pPr>
    </w:p>
    <w:p w14:paraId="20306C18" w14:textId="74773378" w:rsidR="00237691" w:rsidRPr="004A053B" w:rsidRDefault="00237691" w:rsidP="002D447C">
      <w:pPr>
        <w:pStyle w:val="TOC1"/>
        <w:rPr>
          <w:rFonts w:ascii="Arial" w:hAnsi="Arial" w:cs="Arial"/>
          <w:sz w:val="20"/>
          <w:szCs w:val="20"/>
          <w:lang w:val="en-CA"/>
        </w:rPr>
      </w:pPr>
      <w:r w:rsidRPr="004A053B">
        <w:rPr>
          <w:rFonts w:ascii="Arial" w:hAnsi="Arial" w:cs="Arial"/>
          <w:sz w:val="20"/>
          <w:szCs w:val="20"/>
          <w:lang w:val="en-CA"/>
        </w:rPr>
        <w:t>6.</w:t>
      </w:r>
      <w:r w:rsidRPr="004A053B">
        <w:rPr>
          <w:rFonts w:ascii="Arial" w:hAnsi="Arial" w:cs="Arial"/>
          <w:sz w:val="20"/>
          <w:szCs w:val="20"/>
          <w:lang w:val="en-CA"/>
        </w:rPr>
        <w:tab/>
      </w:r>
      <w:r w:rsidR="004B1630" w:rsidRPr="004A053B">
        <w:rPr>
          <w:rFonts w:ascii="Arial" w:hAnsi="Arial" w:cs="Arial"/>
          <w:bCs/>
          <w:sz w:val="20"/>
          <w:szCs w:val="20"/>
          <w:lang w:val="en-CA"/>
        </w:rPr>
        <w:t>TRANSFER</w:t>
      </w:r>
      <w:r w:rsidR="0058536B" w:rsidRPr="004A053B">
        <w:rPr>
          <w:rFonts w:ascii="Arial" w:hAnsi="Arial" w:cs="Arial"/>
          <w:bCs/>
          <w:sz w:val="20"/>
          <w:szCs w:val="20"/>
          <w:lang w:val="en-CA"/>
        </w:rPr>
        <w:t xml:space="preserve"> OF MONEY</w:t>
      </w:r>
      <w:r w:rsidR="004A23D6" w:rsidRPr="004A053B">
        <w:rPr>
          <w:rFonts w:ascii="Arial" w:hAnsi="Arial" w:cs="Arial"/>
          <w:sz w:val="20"/>
          <w:szCs w:val="20"/>
          <w:lang w:val="en-CA"/>
        </w:rPr>
        <w:tab/>
      </w:r>
      <w:r w:rsidR="006A2267" w:rsidRPr="004A053B">
        <w:rPr>
          <w:rFonts w:ascii="Arial" w:hAnsi="Arial" w:cs="Arial"/>
          <w:sz w:val="20"/>
          <w:szCs w:val="20"/>
          <w:lang w:val="en-CA"/>
        </w:rPr>
        <w:t>6</w:t>
      </w:r>
    </w:p>
    <w:p w14:paraId="7CAF8C89" w14:textId="77777777" w:rsidR="00237691" w:rsidRPr="004A053B" w:rsidRDefault="00237691" w:rsidP="002D447C">
      <w:pPr>
        <w:pStyle w:val="TOC1"/>
        <w:rPr>
          <w:rFonts w:ascii="Arial" w:hAnsi="Arial" w:cs="Arial"/>
          <w:sz w:val="20"/>
          <w:szCs w:val="20"/>
          <w:lang w:val="en-CA"/>
        </w:rPr>
      </w:pPr>
    </w:p>
    <w:p w14:paraId="75AF7055" w14:textId="0E6B182B" w:rsidR="00237691" w:rsidRPr="004A053B" w:rsidRDefault="00237691" w:rsidP="001A6F5C">
      <w:pPr>
        <w:pStyle w:val="TOC1"/>
        <w:rPr>
          <w:rFonts w:ascii="Arial" w:hAnsi="Arial" w:cs="Arial"/>
          <w:bCs/>
          <w:sz w:val="20"/>
          <w:szCs w:val="20"/>
          <w:lang w:val="en-CA"/>
        </w:rPr>
      </w:pPr>
      <w:r w:rsidRPr="004A053B">
        <w:rPr>
          <w:rFonts w:ascii="Arial" w:hAnsi="Arial" w:cs="Arial"/>
          <w:sz w:val="20"/>
          <w:szCs w:val="20"/>
          <w:lang w:val="en-CA"/>
        </w:rPr>
        <w:t>7.</w:t>
      </w:r>
      <w:r w:rsidRPr="004A053B">
        <w:rPr>
          <w:rFonts w:ascii="Arial" w:hAnsi="Arial" w:cs="Arial"/>
          <w:sz w:val="20"/>
          <w:szCs w:val="20"/>
          <w:lang w:val="en-CA"/>
        </w:rPr>
        <w:tab/>
      </w:r>
      <w:r w:rsidR="0058536B" w:rsidRPr="004A053B">
        <w:rPr>
          <w:rFonts w:ascii="Arial" w:hAnsi="Arial" w:cs="Arial"/>
          <w:sz w:val="20"/>
          <w:szCs w:val="20"/>
          <w:lang w:val="en-CA"/>
        </w:rPr>
        <w:t>NOTICE TO THIRD PARTIES OF TRANSFER OF ADMINISTRATION</w:t>
      </w:r>
      <w:r w:rsidRPr="004A053B">
        <w:rPr>
          <w:rFonts w:ascii="Arial" w:hAnsi="Arial" w:cs="Arial"/>
          <w:sz w:val="20"/>
          <w:szCs w:val="20"/>
          <w:lang w:val="en-CA"/>
        </w:rPr>
        <w:tab/>
      </w:r>
      <w:r w:rsidR="006A2267" w:rsidRPr="004A053B">
        <w:rPr>
          <w:rFonts w:ascii="Arial" w:hAnsi="Arial" w:cs="Arial"/>
          <w:sz w:val="20"/>
          <w:szCs w:val="20"/>
          <w:lang w:val="en-CA"/>
        </w:rPr>
        <w:t>6</w:t>
      </w:r>
    </w:p>
    <w:p w14:paraId="667563CA" w14:textId="77777777" w:rsidR="00237691" w:rsidRPr="004A053B" w:rsidRDefault="00237691" w:rsidP="002D447C">
      <w:pPr>
        <w:pStyle w:val="TOC1"/>
        <w:rPr>
          <w:rFonts w:ascii="Arial" w:hAnsi="Arial" w:cs="Arial"/>
          <w:sz w:val="20"/>
          <w:szCs w:val="20"/>
          <w:lang w:val="en-CA"/>
        </w:rPr>
      </w:pPr>
    </w:p>
    <w:p w14:paraId="4082206A" w14:textId="15DD5C66" w:rsidR="00237691" w:rsidRPr="004A053B" w:rsidRDefault="00237691" w:rsidP="002D447C">
      <w:pPr>
        <w:pStyle w:val="TOC1"/>
        <w:rPr>
          <w:rFonts w:ascii="Arial" w:hAnsi="Arial" w:cs="Arial"/>
          <w:sz w:val="20"/>
          <w:szCs w:val="20"/>
          <w:lang w:val="en-CA"/>
        </w:rPr>
      </w:pPr>
      <w:r w:rsidRPr="004A053B">
        <w:rPr>
          <w:rFonts w:ascii="Arial" w:hAnsi="Arial" w:cs="Arial"/>
          <w:sz w:val="20"/>
          <w:szCs w:val="20"/>
          <w:lang w:val="en-CA"/>
        </w:rPr>
        <w:t>8.</w:t>
      </w:r>
      <w:r w:rsidRPr="004A053B">
        <w:rPr>
          <w:rFonts w:ascii="Arial" w:hAnsi="Arial" w:cs="Arial"/>
          <w:sz w:val="20"/>
          <w:szCs w:val="20"/>
          <w:lang w:val="en-CA"/>
        </w:rPr>
        <w:tab/>
      </w:r>
      <w:r w:rsidR="0058536B" w:rsidRPr="004A053B">
        <w:rPr>
          <w:rFonts w:ascii="Arial" w:hAnsi="Arial" w:cs="Arial"/>
          <w:sz w:val="20"/>
          <w:szCs w:val="20"/>
          <w:lang w:val="en-CA"/>
        </w:rPr>
        <w:t>INTERIM ENVIRONMENTAL ASSESSMENT PROCESS</w:t>
      </w:r>
      <w:r w:rsidRPr="004A053B">
        <w:rPr>
          <w:rFonts w:ascii="Arial" w:hAnsi="Arial" w:cs="Arial"/>
          <w:sz w:val="20"/>
          <w:szCs w:val="20"/>
          <w:lang w:val="en-CA"/>
        </w:rPr>
        <w:tab/>
      </w:r>
      <w:r w:rsidR="00D255B0" w:rsidRPr="004A053B">
        <w:rPr>
          <w:rFonts w:ascii="Arial" w:hAnsi="Arial" w:cs="Arial"/>
          <w:sz w:val="20"/>
          <w:szCs w:val="20"/>
          <w:lang w:val="en-CA"/>
        </w:rPr>
        <w:t xml:space="preserve"> </w:t>
      </w:r>
      <w:r w:rsidR="006A2267" w:rsidRPr="004A053B">
        <w:rPr>
          <w:rFonts w:ascii="Arial" w:hAnsi="Arial" w:cs="Arial"/>
          <w:sz w:val="20"/>
          <w:szCs w:val="20"/>
          <w:lang w:val="en-CA"/>
        </w:rPr>
        <w:t>7</w:t>
      </w:r>
    </w:p>
    <w:p w14:paraId="5B2248CA" w14:textId="77777777" w:rsidR="00237691" w:rsidRPr="004A053B" w:rsidRDefault="00237691" w:rsidP="002D447C">
      <w:pPr>
        <w:pStyle w:val="TOC1"/>
        <w:rPr>
          <w:rFonts w:ascii="Arial" w:hAnsi="Arial" w:cs="Arial"/>
          <w:sz w:val="20"/>
          <w:szCs w:val="20"/>
          <w:lang w:val="en-CA"/>
        </w:rPr>
      </w:pPr>
    </w:p>
    <w:p w14:paraId="4D4F55C2" w14:textId="5AE5331D" w:rsidR="00237691" w:rsidRPr="004A053B" w:rsidRDefault="00237691" w:rsidP="002D447C">
      <w:pPr>
        <w:pStyle w:val="TOC1"/>
        <w:rPr>
          <w:rFonts w:ascii="Arial" w:hAnsi="Arial" w:cs="Arial"/>
          <w:sz w:val="20"/>
          <w:szCs w:val="20"/>
          <w:lang w:val="en-CA"/>
        </w:rPr>
      </w:pPr>
      <w:r w:rsidRPr="004A053B">
        <w:rPr>
          <w:rFonts w:ascii="Arial" w:hAnsi="Arial" w:cs="Arial"/>
          <w:sz w:val="20"/>
          <w:szCs w:val="20"/>
          <w:lang w:val="en-CA"/>
        </w:rPr>
        <w:t>9.</w:t>
      </w:r>
      <w:r w:rsidRPr="004A053B">
        <w:rPr>
          <w:rFonts w:ascii="Arial" w:hAnsi="Arial" w:cs="Arial"/>
          <w:sz w:val="20"/>
          <w:szCs w:val="20"/>
          <w:lang w:val="en-CA"/>
        </w:rPr>
        <w:tab/>
      </w:r>
      <w:r w:rsidR="0058536B" w:rsidRPr="004A053B">
        <w:rPr>
          <w:rFonts w:ascii="Arial" w:hAnsi="Arial" w:cs="Arial"/>
          <w:sz w:val="20"/>
          <w:szCs w:val="20"/>
          <w:lang w:val="en-CA"/>
        </w:rPr>
        <w:t>AMENDMENTS</w:t>
      </w:r>
      <w:r w:rsidRPr="004A053B">
        <w:rPr>
          <w:rFonts w:ascii="Arial" w:hAnsi="Arial" w:cs="Arial"/>
          <w:sz w:val="20"/>
          <w:szCs w:val="20"/>
          <w:lang w:val="en-CA"/>
        </w:rPr>
        <w:tab/>
      </w:r>
      <w:r w:rsidR="006A2267" w:rsidRPr="004A053B">
        <w:rPr>
          <w:rFonts w:ascii="Arial" w:hAnsi="Arial" w:cs="Arial"/>
          <w:sz w:val="20"/>
          <w:szCs w:val="20"/>
          <w:lang w:val="en-CA"/>
        </w:rPr>
        <w:t>7</w:t>
      </w:r>
    </w:p>
    <w:p w14:paraId="7799CE49" w14:textId="77777777" w:rsidR="00237691" w:rsidRPr="004A053B" w:rsidRDefault="00237691" w:rsidP="002D447C">
      <w:pPr>
        <w:pStyle w:val="TOC1"/>
        <w:rPr>
          <w:rFonts w:ascii="Arial" w:hAnsi="Arial" w:cs="Arial"/>
          <w:sz w:val="20"/>
          <w:szCs w:val="20"/>
          <w:lang w:val="en-CA"/>
        </w:rPr>
      </w:pPr>
    </w:p>
    <w:p w14:paraId="628BCC6A" w14:textId="4A8E9116" w:rsidR="00237691" w:rsidRPr="004A053B" w:rsidRDefault="00237691" w:rsidP="002D447C">
      <w:pPr>
        <w:pStyle w:val="TOC1"/>
        <w:rPr>
          <w:rFonts w:ascii="Arial" w:hAnsi="Arial" w:cs="Arial"/>
          <w:sz w:val="20"/>
          <w:szCs w:val="20"/>
          <w:lang w:val="en-CA"/>
        </w:rPr>
      </w:pPr>
      <w:r w:rsidRPr="004A053B">
        <w:rPr>
          <w:rFonts w:ascii="Arial" w:hAnsi="Arial" w:cs="Arial"/>
          <w:sz w:val="20"/>
          <w:szCs w:val="20"/>
          <w:lang w:val="en-CA"/>
        </w:rPr>
        <w:t>10.</w:t>
      </w:r>
      <w:r w:rsidRPr="004A053B">
        <w:rPr>
          <w:rFonts w:ascii="Arial" w:hAnsi="Arial" w:cs="Arial"/>
          <w:sz w:val="20"/>
          <w:szCs w:val="20"/>
          <w:lang w:val="en-CA"/>
        </w:rPr>
        <w:tab/>
      </w:r>
      <w:r w:rsidR="0058536B" w:rsidRPr="004A053B">
        <w:rPr>
          <w:rFonts w:ascii="Arial" w:hAnsi="Arial" w:cs="Arial"/>
          <w:sz w:val="20"/>
          <w:szCs w:val="20"/>
          <w:lang w:val="en-CA"/>
        </w:rPr>
        <w:t xml:space="preserve">NOTICE BETWEEN THE </w:t>
      </w:r>
      <w:r w:rsidR="003F2949" w:rsidRPr="004A053B">
        <w:rPr>
          <w:rFonts w:ascii="Arial" w:hAnsi="Arial" w:cs="Arial"/>
          <w:sz w:val="20"/>
          <w:szCs w:val="20"/>
          <w:lang w:val="en-CA"/>
        </w:rPr>
        <w:t>PARTIES</w:t>
      </w:r>
      <w:r w:rsidRPr="004A053B">
        <w:rPr>
          <w:rFonts w:ascii="Arial" w:hAnsi="Arial" w:cs="Arial"/>
          <w:sz w:val="20"/>
          <w:szCs w:val="20"/>
          <w:lang w:val="en-CA"/>
        </w:rPr>
        <w:tab/>
      </w:r>
      <w:r w:rsidR="006A2267" w:rsidRPr="004A053B">
        <w:rPr>
          <w:rFonts w:ascii="Arial" w:hAnsi="Arial" w:cs="Arial"/>
          <w:sz w:val="20"/>
          <w:szCs w:val="20"/>
          <w:lang w:val="en-CA"/>
        </w:rPr>
        <w:t>7</w:t>
      </w:r>
    </w:p>
    <w:p w14:paraId="282DEF20" w14:textId="77777777" w:rsidR="00237691" w:rsidRPr="004A053B" w:rsidRDefault="00237691" w:rsidP="002D447C">
      <w:pPr>
        <w:pStyle w:val="TOC1"/>
        <w:rPr>
          <w:rFonts w:ascii="Arial" w:hAnsi="Arial" w:cs="Arial"/>
          <w:sz w:val="20"/>
          <w:szCs w:val="20"/>
          <w:lang w:val="en-CA"/>
        </w:rPr>
      </w:pPr>
    </w:p>
    <w:p w14:paraId="053B78B1" w14:textId="5CF55D00" w:rsidR="00237691" w:rsidRPr="004A053B" w:rsidRDefault="00237691" w:rsidP="002D447C">
      <w:pPr>
        <w:pStyle w:val="TOC1"/>
        <w:rPr>
          <w:rFonts w:ascii="Arial" w:hAnsi="Arial" w:cs="Arial"/>
          <w:sz w:val="20"/>
          <w:szCs w:val="20"/>
          <w:lang w:val="en-CA"/>
        </w:rPr>
      </w:pPr>
      <w:r w:rsidRPr="004A053B">
        <w:rPr>
          <w:rFonts w:ascii="Arial" w:hAnsi="Arial" w:cs="Arial"/>
          <w:sz w:val="20"/>
          <w:szCs w:val="20"/>
          <w:lang w:val="en-CA"/>
        </w:rPr>
        <w:t>11.</w:t>
      </w:r>
      <w:r w:rsidR="00E9276F" w:rsidRPr="004A053B">
        <w:rPr>
          <w:rFonts w:ascii="Arial" w:hAnsi="Arial" w:cs="Arial"/>
          <w:sz w:val="20"/>
          <w:szCs w:val="20"/>
          <w:lang w:val="en-CA"/>
        </w:rPr>
        <w:t xml:space="preserve"> </w:t>
      </w:r>
      <w:r w:rsidR="0058536B" w:rsidRPr="004A053B">
        <w:rPr>
          <w:rFonts w:ascii="Arial" w:hAnsi="Arial" w:cs="Arial"/>
          <w:sz w:val="20"/>
          <w:szCs w:val="20"/>
          <w:lang w:val="en-CA"/>
        </w:rPr>
        <w:t>DISPUTE RESOLUTION</w:t>
      </w:r>
      <w:r w:rsidR="004A23D6" w:rsidRPr="004A053B">
        <w:rPr>
          <w:rFonts w:ascii="Arial" w:hAnsi="Arial" w:cs="Arial"/>
          <w:sz w:val="20"/>
          <w:szCs w:val="20"/>
          <w:lang w:val="en-CA"/>
        </w:rPr>
        <w:tab/>
      </w:r>
      <w:r w:rsidR="006A2267" w:rsidRPr="004A053B">
        <w:rPr>
          <w:rFonts w:ascii="Arial" w:hAnsi="Arial" w:cs="Arial"/>
          <w:sz w:val="20"/>
          <w:szCs w:val="20"/>
          <w:lang w:val="en-CA"/>
        </w:rPr>
        <w:t>8</w:t>
      </w:r>
    </w:p>
    <w:p w14:paraId="5591DE83" w14:textId="77777777" w:rsidR="00237691" w:rsidRPr="004A053B" w:rsidRDefault="00237691" w:rsidP="002D447C">
      <w:pPr>
        <w:pStyle w:val="TOC1"/>
        <w:rPr>
          <w:rFonts w:ascii="Arial" w:hAnsi="Arial" w:cs="Arial"/>
          <w:sz w:val="20"/>
          <w:szCs w:val="20"/>
          <w:lang w:val="en-CA"/>
        </w:rPr>
      </w:pPr>
    </w:p>
    <w:p w14:paraId="58123AFA" w14:textId="4B67F095" w:rsidR="00237691" w:rsidRPr="004A053B" w:rsidRDefault="003C1256" w:rsidP="002D447C">
      <w:pPr>
        <w:pStyle w:val="TOC1"/>
        <w:rPr>
          <w:rFonts w:ascii="Arial" w:hAnsi="Arial" w:cs="Arial"/>
          <w:sz w:val="20"/>
          <w:szCs w:val="20"/>
          <w:lang w:val="en-CA"/>
        </w:rPr>
      </w:pPr>
      <w:r w:rsidRPr="004A053B">
        <w:rPr>
          <w:rFonts w:ascii="Arial" w:hAnsi="Arial" w:cs="Arial"/>
          <w:sz w:val="20"/>
          <w:szCs w:val="20"/>
          <w:lang w:val="en-CA"/>
        </w:rPr>
        <w:t xml:space="preserve">12. </w:t>
      </w:r>
      <w:r w:rsidR="004D6E23" w:rsidRPr="004A053B">
        <w:rPr>
          <w:rFonts w:ascii="Arial" w:hAnsi="Arial" w:cs="Arial"/>
          <w:bCs/>
          <w:color w:val="000000"/>
          <w:sz w:val="20"/>
          <w:szCs w:val="20"/>
          <w:lang w:val="en-CA"/>
        </w:rPr>
        <w:t xml:space="preserve">DATE </w:t>
      </w:r>
      <w:r w:rsidR="0058536B" w:rsidRPr="004A053B">
        <w:rPr>
          <w:rFonts w:ascii="Arial" w:hAnsi="Arial" w:cs="Arial"/>
          <w:bCs/>
          <w:color w:val="000000"/>
          <w:sz w:val="20"/>
          <w:szCs w:val="20"/>
          <w:lang w:val="en-CA"/>
        </w:rPr>
        <w:t>OF COMING INTO FORCE</w:t>
      </w:r>
      <w:r w:rsidR="00237691" w:rsidRPr="004A053B">
        <w:rPr>
          <w:rFonts w:ascii="Arial" w:hAnsi="Arial" w:cs="Arial"/>
          <w:sz w:val="20"/>
          <w:szCs w:val="20"/>
          <w:lang w:val="en-CA"/>
        </w:rPr>
        <w:tab/>
      </w:r>
      <w:r w:rsidR="00D255B0" w:rsidRPr="004A053B">
        <w:rPr>
          <w:rFonts w:ascii="Arial" w:hAnsi="Arial" w:cs="Arial"/>
          <w:sz w:val="20"/>
          <w:szCs w:val="20"/>
          <w:lang w:val="en-CA"/>
        </w:rPr>
        <w:t>9</w:t>
      </w:r>
    </w:p>
    <w:p w14:paraId="4E6D7E88" w14:textId="77777777" w:rsidR="00E9276F" w:rsidRPr="004A053B" w:rsidRDefault="00E9276F" w:rsidP="002D447C">
      <w:pPr>
        <w:pStyle w:val="TOC1"/>
        <w:rPr>
          <w:rFonts w:ascii="Arial" w:hAnsi="Arial" w:cs="Arial"/>
          <w:sz w:val="20"/>
          <w:szCs w:val="20"/>
          <w:lang w:val="en-CA"/>
        </w:rPr>
      </w:pPr>
    </w:p>
    <w:p w14:paraId="599C0EF5" w14:textId="5FCCF269" w:rsidR="00237691" w:rsidRPr="004A053B" w:rsidRDefault="003B4F59" w:rsidP="002D447C">
      <w:pPr>
        <w:pStyle w:val="TOC1"/>
        <w:rPr>
          <w:rFonts w:ascii="Arial" w:hAnsi="Arial" w:cs="Arial"/>
          <w:sz w:val="20"/>
          <w:szCs w:val="20"/>
          <w:lang w:val="en-CA"/>
        </w:rPr>
      </w:pPr>
      <w:r w:rsidRPr="004A053B">
        <w:rPr>
          <w:rFonts w:ascii="Arial" w:hAnsi="Arial" w:cs="Arial"/>
          <w:b/>
          <w:sz w:val="20"/>
          <w:szCs w:val="20"/>
          <w:lang w:val="en-CA"/>
        </w:rPr>
        <w:t>SIGNATURE</w:t>
      </w:r>
      <w:r w:rsidR="0058536B" w:rsidRPr="004A053B">
        <w:rPr>
          <w:rFonts w:ascii="Arial" w:hAnsi="Arial" w:cs="Arial"/>
          <w:b/>
          <w:sz w:val="20"/>
          <w:szCs w:val="20"/>
          <w:lang w:val="en-CA"/>
        </w:rPr>
        <w:t xml:space="preserve"> PAGE</w:t>
      </w:r>
      <w:r w:rsidR="00C75317" w:rsidRPr="004A053B">
        <w:rPr>
          <w:rFonts w:ascii="Arial" w:hAnsi="Arial" w:cs="Arial"/>
          <w:sz w:val="20"/>
          <w:szCs w:val="20"/>
          <w:lang w:val="en-CA"/>
        </w:rPr>
        <w:tab/>
      </w:r>
      <w:r w:rsidR="00533417" w:rsidRPr="004A053B">
        <w:rPr>
          <w:rFonts w:ascii="Arial" w:hAnsi="Arial" w:cs="Arial"/>
          <w:sz w:val="20"/>
          <w:szCs w:val="20"/>
          <w:lang w:val="en-CA"/>
        </w:rPr>
        <w:t>1</w:t>
      </w:r>
      <w:r w:rsidR="007F603D" w:rsidRPr="004A053B">
        <w:rPr>
          <w:rFonts w:ascii="Arial" w:hAnsi="Arial" w:cs="Arial"/>
          <w:sz w:val="20"/>
          <w:szCs w:val="20"/>
          <w:lang w:val="en-CA"/>
        </w:rPr>
        <w:t>0</w:t>
      </w:r>
    </w:p>
    <w:p w14:paraId="52F6A7E4" w14:textId="77777777" w:rsidR="00A753FD" w:rsidRPr="004A053B" w:rsidRDefault="00A753FD" w:rsidP="002D447C">
      <w:pPr>
        <w:ind w:right="-450"/>
        <w:jc w:val="both"/>
        <w:rPr>
          <w:rFonts w:ascii="Arial" w:hAnsi="Arial" w:cs="Arial"/>
          <w:sz w:val="20"/>
          <w:szCs w:val="20"/>
          <w:lang w:val="en-CA"/>
        </w:rPr>
      </w:pPr>
    </w:p>
    <w:p w14:paraId="5B93BC54" w14:textId="75E79082" w:rsidR="00237691" w:rsidRPr="004A053B" w:rsidRDefault="00237691" w:rsidP="002D447C">
      <w:pPr>
        <w:pStyle w:val="TOC1"/>
        <w:rPr>
          <w:rFonts w:ascii="Arial" w:hAnsi="Arial" w:cs="Arial"/>
          <w:sz w:val="20"/>
          <w:szCs w:val="20"/>
          <w:lang w:val="en-CA"/>
        </w:rPr>
      </w:pPr>
      <w:r w:rsidRPr="004A053B">
        <w:rPr>
          <w:rFonts w:ascii="Arial" w:hAnsi="Arial" w:cs="Arial"/>
          <w:sz w:val="20"/>
          <w:szCs w:val="20"/>
          <w:lang w:val="en-CA"/>
        </w:rPr>
        <w:t>ANNEX</w:t>
      </w:r>
      <w:r w:rsidR="004D6E23" w:rsidRPr="004A053B">
        <w:rPr>
          <w:rFonts w:ascii="Arial" w:hAnsi="Arial" w:cs="Arial"/>
          <w:sz w:val="20"/>
          <w:szCs w:val="20"/>
          <w:lang w:val="en-CA"/>
        </w:rPr>
        <w:t xml:space="preserve"> </w:t>
      </w:r>
      <w:r w:rsidRPr="004A053B">
        <w:rPr>
          <w:rFonts w:ascii="Arial" w:hAnsi="Arial" w:cs="Arial"/>
          <w:sz w:val="20"/>
          <w:szCs w:val="20"/>
          <w:lang w:val="en-CA"/>
        </w:rPr>
        <w:t>A</w:t>
      </w:r>
      <w:r w:rsidR="00506D69" w:rsidRPr="004A053B">
        <w:rPr>
          <w:rFonts w:ascii="Arial" w:hAnsi="Arial" w:cs="Arial"/>
          <w:sz w:val="20"/>
          <w:szCs w:val="20"/>
          <w:lang w:val="en-CA"/>
        </w:rPr>
        <w:t xml:space="preserve"> </w:t>
      </w:r>
      <w:r w:rsidR="00314406" w:rsidRPr="004A053B">
        <w:rPr>
          <w:rFonts w:ascii="Arial" w:hAnsi="Arial" w:cs="Arial"/>
          <w:sz w:val="20"/>
          <w:szCs w:val="20"/>
          <w:lang w:val="en-CA"/>
        </w:rPr>
        <w:t>–</w:t>
      </w:r>
      <w:r w:rsidR="000C6A87" w:rsidRPr="004A053B">
        <w:rPr>
          <w:rFonts w:ascii="Arial" w:hAnsi="Arial" w:cs="Arial"/>
          <w:sz w:val="20"/>
          <w:szCs w:val="20"/>
          <w:lang w:val="en-CA"/>
        </w:rPr>
        <w:t xml:space="preserve"> </w:t>
      </w:r>
      <w:r w:rsidR="004D6E23" w:rsidRPr="004A053B">
        <w:rPr>
          <w:rFonts w:ascii="Arial" w:hAnsi="Arial" w:cs="Arial"/>
          <w:bCs/>
          <w:color w:val="000000"/>
          <w:sz w:val="20"/>
          <w:szCs w:val="20"/>
          <w:lang w:val="en-CA"/>
        </w:rPr>
        <w:t>F</w:t>
      </w:r>
      <w:r w:rsidR="0058536B" w:rsidRPr="004A053B">
        <w:rPr>
          <w:rFonts w:ascii="Arial" w:hAnsi="Arial" w:cs="Arial"/>
          <w:bCs/>
          <w:color w:val="000000"/>
          <w:sz w:val="20"/>
          <w:szCs w:val="20"/>
          <w:lang w:val="en-CA"/>
        </w:rPr>
        <w:t>UNDING PROVIDED BY</w:t>
      </w:r>
      <w:r w:rsidR="004D6E23" w:rsidRPr="004A053B">
        <w:rPr>
          <w:rFonts w:ascii="Arial" w:hAnsi="Arial" w:cs="Arial"/>
          <w:bCs/>
          <w:color w:val="000000"/>
          <w:sz w:val="20"/>
          <w:szCs w:val="20"/>
          <w:lang w:val="en-CA"/>
        </w:rPr>
        <w:t xml:space="preserve"> CANADA</w:t>
      </w:r>
      <w:r w:rsidRPr="004A053B">
        <w:rPr>
          <w:rFonts w:ascii="Arial" w:hAnsi="Arial" w:cs="Arial"/>
          <w:sz w:val="20"/>
          <w:szCs w:val="20"/>
          <w:lang w:val="en-CA"/>
        </w:rPr>
        <w:tab/>
      </w:r>
      <w:r w:rsidR="00D255B0" w:rsidRPr="004A053B">
        <w:rPr>
          <w:rFonts w:ascii="Arial" w:hAnsi="Arial" w:cs="Arial"/>
          <w:sz w:val="20"/>
          <w:szCs w:val="20"/>
          <w:lang w:val="en-CA"/>
        </w:rPr>
        <w:t>1</w:t>
      </w:r>
      <w:r w:rsidR="007F603D" w:rsidRPr="004A053B">
        <w:rPr>
          <w:rFonts w:ascii="Arial" w:hAnsi="Arial" w:cs="Arial"/>
          <w:sz w:val="20"/>
          <w:szCs w:val="20"/>
          <w:lang w:val="en-CA"/>
        </w:rPr>
        <w:t>1</w:t>
      </w:r>
    </w:p>
    <w:p w14:paraId="4DACCEF0" w14:textId="77777777" w:rsidR="00237691" w:rsidRPr="004A053B" w:rsidRDefault="00237691" w:rsidP="002D447C">
      <w:pPr>
        <w:pStyle w:val="TOC1"/>
        <w:rPr>
          <w:rFonts w:ascii="Arial" w:hAnsi="Arial" w:cs="Arial"/>
          <w:sz w:val="20"/>
          <w:szCs w:val="20"/>
          <w:lang w:val="en-CA"/>
        </w:rPr>
      </w:pPr>
    </w:p>
    <w:p w14:paraId="798BA0A8" w14:textId="3C07BDDA" w:rsidR="00237691" w:rsidRPr="004A053B" w:rsidRDefault="00237691" w:rsidP="003C313D">
      <w:pPr>
        <w:pStyle w:val="TOC1"/>
        <w:rPr>
          <w:rFonts w:ascii="Arial" w:hAnsi="Arial" w:cs="Arial"/>
          <w:sz w:val="20"/>
          <w:szCs w:val="20"/>
          <w:lang w:val="en-CA"/>
        </w:rPr>
      </w:pPr>
      <w:r w:rsidRPr="004A053B">
        <w:rPr>
          <w:rFonts w:ascii="Arial" w:hAnsi="Arial" w:cs="Arial"/>
          <w:sz w:val="20"/>
          <w:szCs w:val="20"/>
          <w:lang w:val="en-CA"/>
        </w:rPr>
        <w:t>ANNEX</w:t>
      </w:r>
      <w:r w:rsidR="004D6E23" w:rsidRPr="004A053B">
        <w:rPr>
          <w:rFonts w:ascii="Arial" w:hAnsi="Arial" w:cs="Arial"/>
          <w:sz w:val="20"/>
          <w:szCs w:val="20"/>
          <w:lang w:val="en-CA"/>
        </w:rPr>
        <w:t xml:space="preserve"> B</w:t>
      </w:r>
      <w:r w:rsidR="002202D5" w:rsidRPr="004A053B">
        <w:rPr>
          <w:rFonts w:ascii="Arial" w:hAnsi="Arial" w:cs="Arial"/>
          <w:sz w:val="20"/>
          <w:szCs w:val="20"/>
          <w:lang w:val="en-CA"/>
        </w:rPr>
        <w:t xml:space="preserve"> </w:t>
      </w:r>
      <w:r w:rsidR="00314406" w:rsidRPr="004A053B">
        <w:rPr>
          <w:rFonts w:ascii="Arial" w:hAnsi="Arial" w:cs="Arial"/>
          <w:sz w:val="20"/>
          <w:szCs w:val="20"/>
          <w:lang w:val="en-CA"/>
        </w:rPr>
        <w:t>–</w:t>
      </w:r>
      <w:r w:rsidR="000C6A87" w:rsidRPr="004A053B">
        <w:rPr>
          <w:rFonts w:ascii="Arial" w:hAnsi="Arial" w:cs="Arial"/>
          <w:sz w:val="20"/>
          <w:szCs w:val="20"/>
          <w:lang w:val="en-CA"/>
        </w:rPr>
        <w:t xml:space="preserve"> </w:t>
      </w:r>
      <w:r w:rsidR="00C04C01" w:rsidRPr="004A053B">
        <w:rPr>
          <w:rFonts w:ascii="Arial" w:hAnsi="Arial" w:cs="Arial"/>
          <w:sz w:val="20"/>
          <w:szCs w:val="20"/>
          <w:lang w:val="en-CA"/>
        </w:rPr>
        <w:t>D</w:t>
      </w:r>
      <w:r w:rsidR="0058536B" w:rsidRPr="004A053B">
        <w:rPr>
          <w:rFonts w:ascii="Arial" w:hAnsi="Arial" w:cs="Arial"/>
          <w:sz w:val="20"/>
          <w:szCs w:val="20"/>
          <w:lang w:val="en-CA"/>
        </w:rPr>
        <w:t>ETAILS OF MONEY TRANSFERS</w:t>
      </w:r>
      <w:r w:rsidRPr="004A053B">
        <w:rPr>
          <w:rFonts w:ascii="Arial" w:hAnsi="Arial" w:cs="Arial"/>
          <w:sz w:val="20"/>
          <w:szCs w:val="20"/>
          <w:lang w:val="en-CA"/>
        </w:rPr>
        <w:tab/>
      </w:r>
      <w:r w:rsidR="00D255B0" w:rsidRPr="004A053B">
        <w:rPr>
          <w:rFonts w:ascii="Arial" w:hAnsi="Arial" w:cs="Arial"/>
          <w:sz w:val="20"/>
          <w:szCs w:val="20"/>
          <w:lang w:val="en-CA"/>
        </w:rPr>
        <w:t>1</w:t>
      </w:r>
      <w:r w:rsidR="007F603D" w:rsidRPr="004A053B">
        <w:rPr>
          <w:rFonts w:ascii="Arial" w:hAnsi="Arial" w:cs="Arial"/>
          <w:sz w:val="20"/>
          <w:szCs w:val="20"/>
          <w:lang w:val="en-CA"/>
        </w:rPr>
        <w:t>2</w:t>
      </w:r>
    </w:p>
    <w:p w14:paraId="7C9F3434" w14:textId="77777777" w:rsidR="00237691" w:rsidRPr="004A053B" w:rsidRDefault="00237691" w:rsidP="002D447C">
      <w:pPr>
        <w:pStyle w:val="TOC1"/>
        <w:rPr>
          <w:rFonts w:ascii="Arial" w:hAnsi="Arial" w:cs="Arial"/>
          <w:sz w:val="20"/>
          <w:szCs w:val="20"/>
          <w:lang w:val="en-CA"/>
        </w:rPr>
      </w:pPr>
    </w:p>
    <w:p w14:paraId="36D63573" w14:textId="17E38197" w:rsidR="00237691" w:rsidRPr="004A053B" w:rsidRDefault="00237691" w:rsidP="0058536B">
      <w:pPr>
        <w:pStyle w:val="TOC1"/>
        <w:rPr>
          <w:rFonts w:ascii="Arial" w:hAnsi="Arial" w:cs="Arial"/>
          <w:bCs/>
          <w:color w:val="000000"/>
          <w:sz w:val="20"/>
          <w:szCs w:val="20"/>
          <w:lang w:val="en-CA"/>
        </w:rPr>
      </w:pPr>
      <w:r w:rsidRPr="004A053B">
        <w:rPr>
          <w:rFonts w:ascii="Arial" w:hAnsi="Arial" w:cs="Arial"/>
          <w:sz w:val="20"/>
          <w:szCs w:val="20"/>
          <w:lang w:val="en-CA"/>
        </w:rPr>
        <w:t>ANNEX</w:t>
      </w:r>
      <w:r w:rsidR="004D6E23" w:rsidRPr="004A053B">
        <w:rPr>
          <w:rFonts w:ascii="Arial" w:hAnsi="Arial" w:cs="Arial"/>
          <w:sz w:val="20"/>
          <w:szCs w:val="20"/>
          <w:lang w:val="en-CA"/>
        </w:rPr>
        <w:t xml:space="preserve"> </w:t>
      </w:r>
      <w:r w:rsidRPr="004A053B">
        <w:rPr>
          <w:rFonts w:ascii="Arial" w:hAnsi="Arial" w:cs="Arial"/>
          <w:sz w:val="20"/>
          <w:szCs w:val="20"/>
          <w:lang w:val="en-CA"/>
        </w:rPr>
        <w:t>C</w:t>
      </w:r>
      <w:r w:rsidR="00506D69" w:rsidRPr="004A053B">
        <w:rPr>
          <w:rFonts w:ascii="Arial" w:hAnsi="Arial" w:cs="Arial"/>
          <w:sz w:val="20"/>
          <w:szCs w:val="20"/>
          <w:lang w:val="en-CA"/>
        </w:rPr>
        <w:t xml:space="preserve"> </w:t>
      </w:r>
      <w:r w:rsidR="00314406" w:rsidRPr="004A053B">
        <w:rPr>
          <w:rFonts w:ascii="Arial" w:hAnsi="Arial" w:cs="Arial"/>
          <w:sz w:val="20"/>
          <w:szCs w:val="20"/>
          <w:lang w:val="en-CA"/>
        </w:rPr>
        <w:t>–</w:t>
      </w:r>
      <w:r w:rsidR="000C6A87" w:rsidRPr="004A053B">
        <w:rPr>
          <w:rFonts w:ascii="Arial" w:hAnsi="Arial" w:cs="Arial"/>
          <w:sz w:val="20"/>
          <w:szCs w:val="20"/>
          <w:lang w:val="en-CA"/>
        </w:rPr>
        <w:t xml:space="preserve"> </w:t>
      </w:r>
      <w:r w:rsidR="0072158E" w:rsidRPr="004A053B">
        <w:rPr>
          <w:rFonts w:ascii="Arial" w:hAnsi="Arial" w:cs="Arial"/>
          <w:bCs/>
          <w:color w:val="000000"/>
          <w:sz w:val="20"/>
          <w:szCs w:val="20"/>
          <w:lang w:val="en-CA"/>
        </w:rPr>
        <w:t>LIST</w:t>
      </w:r>
      <w:r w:rsidR="0058536B" w:rsidRPr="004A053B">
        <w:rPr>
          <w:rFonts w:ascii="Arial" w:hAnsi="Arial" w:cs="Arial"/>
          <w:bCs/>
          <w:color w:val="000000"/>
          <w:sz w:val="20"/>
          <w:szCs w:val="20"/>
          <w:lang w:val="en-CA"/>
        </w:rPr>
        <w:t xml:space="preserve"> OF LAND RIGHTS AND LICENCES GRANTED BY </w:t>
      </w:r>
      <w:r w:rsidR="0072158E" w:rsidRPr="004A053B">
        <w:rPr>
          <w:rFonts w:ascii="Arial" w:hAnsi="Arial" w:cs="Arial"/>
          <w:bCs/>
          <w:color w:val="000000"/>
          <w:sz w:val="20"/>
          <w:szCs w:val="20"/>
          <w:lang w:val="en-CA"/>
        </w:rPr>
        <w:t>CANADA</w:t>
      </w:r>
      <w:r w:rsidR="004A23D6" w:rsidRPr="004A053B">
        <w:rPr>
          <w:rFonts w:ascii="Arial" w:hAnsi="Arial" w:cs="Arial"/>
          <w:sz w:val="20"/>
          <w:szCs w:val="20"/>
          <w:lang w:val="en-CA"/>
        </w:rPr>
        <w:tab/>
      </w:r>
      <w:r w:rsidR="00D255B0" w:rsidRPr="004A053B">
        <w:rPr>
          <w:rFonts w:ascii="Arial" w:hAnsi="Arial" w:cs="Arial"/>
          <w:sz w:val="20"/>
          <w:szCs w:val="20"/>
          <w:lang w:val="en-CA"/>
        </w:rPr>
        <w:t>1</w:t>
      </w:r>
      <w:r w:rsidR="007F603D" w:rsidRPr="004A053B">
        <w:rPr>
          <w:rFonts w:ascii="Arial" w:hAnsi="Arial" w:cs="Arial"/>
          <w:sz w:val="20"/>
          <w:szCs w:val="20"/>
          <w:lang w:val="en-CA"/>
        </w:rPr>
        <w:t>3</w:t>
      </w:r>
    </w:p>
    <w:p w14:paraId="52CD43D0" w14:textId="77777777" w:rsidR="00237691" w:rsidRPr="004A053B" w:rsidRDefault="00237691" w:rsidP="002D447C">
      <w:pPr>
        <w:pStyle w:val="TOC1"/>
        <w:rPr>
          <w:rFonts w:ascii="Arial" w:hAnsi="Arial" w:cs="Arial"/>
          <w:sz w:val="20"/>
          <w:szCs w:val="20"/>
          <w:lang w:val="en-CA"/>
        </w:rPr>
      </w:pPr>
    </w:p>
    <w:p w14:paraId="27AF5489" w14:textId="2F4998C3" w:rsidR="00D255B0" w:rsidRPr="004A053B" w:rsidRDefault="00237691" w:rsidP="00D255B0">
      <w:pPr>
        <w:pStyle w:val="TOC1"/>
        <w:rPr>
          <w:rFonts w:ascii="Arial" w:hAnsi="Arial" w:cs="Arial"/>
          <w:bCs/>
          <w:color w:val="000000"/>
          <w:sz w:val="20"/>
          <w:szCs w:val="20"/>
          <w:lang w:val="en-CA"/>
        </w:rPr>
      </w:pPr>
      <w:r w:rsidRPr="004A053B">
        <w:rPr>
          <w:rFonts w:ascii="Arial" w:hAnsi="Arial" w:cs="Arial"/>
          <w:sz w:val="20"/>
          <w:szCs w:val="20"/>
          <w:lang w:val="en-CA"/>
        </w:rPr>
        <w:t>ANNEX</w:t>
      </w:r>
      <w:r w:rsidR="004D6E23" w:rsidRPr="004A053B">
        <w:rPr>
          <w:rFonts w:ascii="Arial" w:hAnsi="Arial" w:cs="Arial"/>
          <w:sz w:val="20"/>
          <w:szCs w:val="20"/>
          <w:lang w:val="en-CA"/>
        </w:rPr>
        <w:t xml:space="preserve"> </w:t>
      </w:r>
      <w:r w:rsidRPr="004A053B">
        <w:rPr>
          <w:rFonts w:ascii="Arial" w:hAnsi="Arial" w:cs="Arial"/>
          <w:sz w:val="20"/>
          <w:szCs w:val="20"/>
          <w:lang w:val="en-CA"/>
        </w:rPr>
        <w:t>D</w:t>
      </w:r>
      <w:r w:rsidR="002202D5" w:rsidRPr="004A053B">
        <w:rPr>
          <w:rFonts w:ascii="Arial" w:hAnsi="Arial" w:cs="Arial"/>
          <w:sz w:val="20"/>
          <w:szCs w:val="20"/>
          <w:lang w:val="en-CA"/>
        </w:rPr>
        <w:t xml:space="preserve"> </w:t>
      </w:r>
      <w:r w:rsidR="00314406" w:rsidRPr="004A053B">
        <w:rPr>
          <w:rFonts w:ascii="Arial" w:hAnsi="Arial" w:cs="Arial"/>
          <w:sz w:val="20"/>
          <w:szCs w:val="20"/>
          <w:lang w:val="en-CA"/>
        </w:rPr>
        <w:t>–</w:t>
      </w:r>
      <w:r w:rsidR="000C6A87" w:rsidRPr="004A053B">
        <w:rPr>
          <w:rFonts w:ascii="Arial" w:hAnsi="Arial" w:cs="Arial"/>
          <w:sz w:val="20"/>
          <w:szCs w:val="20"/>
          <w:lang w:val="en-CA"/>
        </w:rPr>
        <w:t xml:space="preserve"> </w:t>
      </w:r>
      <w:r w:rsidR="0072158E" w:rsidRPr="004A053B">
        <w:rPr>
          <w:rFonts w:ascii="Arial" w:hAnsi="Arial" w:cs="Arial"/>
          <w:bCs/>
          <w:color w:val="000000"/>
          <w:sz w:val="20"/>
          <w:szCs w:val="20"/>
          <w:lang w:val="en-CA"/>
        </w:rPr>
        <w:t>LIST</w:t>
      </w:r>
      <w:r w:rsidR="0058536B" w:rsidRPr="004A053B">
        <w:rPr>
          <w:rFonts w:ascii="Arial" w:hAnsi="Arial" w:cs="Arial"/>
          <w:bCs/>
          <w:color w:val="000000"/>
          <w:sz w:val="20"/>
          <w:szCs w:val="20"/>
          <w:lang w:val="en-CA"/>
        </w:rPr>
        <w:t xml:space="preserve"> OF ALL EXISTING INFORMATION IN CANADA'S</w:t>
      </w:r>
      <w:r w:rsidR="00790F3C" w:rsidRPr="004A053B">
        <w:rPr>
          <w:rFonts w:ascii="Arial" w:hAnsi="Arial" w:cs="Arial"/>
          <w:bCs/>
          <w:color w:val="000000"/>
          <w:sz w:val="20"/>
          <w:szCs w:val="20"/>
          <w:lang w:val="en-CA"/>
        </w:rPr>
        <w:t xml:space="preserve"> POSSESSION</w:t>
      </w:r>
      <w:r w:rsidR="00D255B0" w:rsidRPr="004A053B">
        <w:rPr>
          <w:rFonts w:ascii="Arial" w:hAnsi="Arial" w:cs="Arial"/>
          <w:bCs/>
          <w:color w:val="000000"/>
          <w:sz w:val="20"/>
          <w:szCs w:val="20"/>
          <w:lang w:val="en-CA"/>
        </w:rPr>
        <w:t xml:space="preserve"> </w:t>
      </w:r>
    </w:p>
    <w:p w14:paraId="0C4ADAAC" w14:textId="19400E37" w:rsidR="00D255B0" w:rsidRPr="004A053B" w:rsidRDefault="009A1C6C" w:rsidP="00D255B0">
      <w:pPr>
        <w:pStyle w:val="TOC1"/>
        <w:rPr>
          <w:rFonts w:ascii="Arial" w:hAnsi="Arial" w:cs="Arial"/>
          <w:bCs/>
          <w:color w:val="000000"/>
          <w:sz w:val="20"/>
          <w:szCs w:val="20"/>
          <w:lang w:val="en-CA"/>
        </w:rPr>
      </w:pPr>
      <w:r>
        <w:rPr>
          <w:rFonts w:ascii="Arial" w:hAnsi="Arial" w:cs="Arial"/>
          <w:bCs/>
          <w:color w:val="000000"/>
          <w:sz w:val="20"/>
          <w:szCs w:val="20"/>
          <w:lang w:val="en-CA"/>
        </w:rPr>
        <w:t>CONCERNING</w:t>
      </w:r>
      <w:r w:rsidR="002042E8" w:rsidRPr="004A053B">
        <w:rPr>
          <w:rFonts w:ascii="Arial" w:hAnsi="Arial" w:cs="Arial"/>
          <w:bCs/>
          <w:color w:val="000000"/>
          <w:sz w:val="20"/>
          <w:szCs w:val="20"/>
          <w:lang w:val="en-CA"/>
        </w:rPr>
        <w:t xml:space="preserve"> ANY ACTUAL OR POTENTIAL ENVIRONMENTAL PROBLEMS</w:t>
      </w:r>
    </w:p>
    <w:p w14:paraId="2EB3B63A" w14:textId="43BA775C" w:rsidR="00237691" w:rsidRPr="004A053B" w:rsidRDefault="002042E8" w:rsidP="00D255B0">
      <w:pPr>
        <w:pStyle w:val="TOC1"/>
        <w:rPr>
          <w:rFonts w:ascii="Arial" w:hAnsi="Arial" w:cs="Arial"/>
          <w:bCs/>
          <w:color w:val="000000"/>
          <w:sz w:val="20"/>
          <w:szCs w:val="20"/>
          <w:lang w:val="en-CA"/>
        </w:rPr>
      </w:pPr>
      <w:r w:rsidRPr="004A053B">
        <w:rPr>
          <w:rFonts w:ascii="Arial" w:hAnsi="Arial" w:cs="Arial"/>
          <w:bCs/>
          <w:color w:val="000000"/>
          <w:sz w:val="20"/>
          <w:szCs w:val="20"/>
          <w:lang w:val="en-CA"/>
        </w:rPr>
        <w:t>WITH ______________ FIRST NATION LAND</w:t>
      </w:r>
      <w:r w:rsidR="004A23D6" w:rsidRPr="004A053B">
        <w:rPr>
          <w:rFonts w:ascii="Arial" w:hAnsi="Arial" w:cs="Arial"/>
          <w:sz w:val="20"/>
          <w:szCs w:val="20"/>
          <w:lang w:val="en-CA"/>
        </w:rPr>
        <w:tab/>
      </w:r>
      <w:r w:rsidR="00D255B0" w:rsidRPr="004A053B">
        <w:rPr>
          <w:rFonts w:ascii="Arial" w:hAnsi="Arial" w:cs="Arial"/>
          <w:sz w:val="20"/>
          <w:szCs w:val="20"/>
          <w:lang w:val="en-CA"/>
        </w:rPr>
        <w:t>1</w:t>
      </w:r>
      <w:r w:rsidR="007F603D" w:rsidRPr="004A053B">
        <w:rPr>
          <w:rFonts w:ascii="Arial" w:hAnsi="Arial" w:cs="Arial"/>
          <w:sz w:val="20"/>
          <w:szCs w:val="20"/>
          <w:lang w:val="en-CA"/>
        </w:rPr>
        <w:t>5</w:t>
      </w:r>
    </w:p>
    <w:p w14:paraId="3F629C52" w14:textId="77777777" w:rsidR="00237691" w:rsidRPr="004A053B" w:rsidRDefault="00237691" w:rsidP="002D447C">
      <w:pPr>
        <w:pStyle w:val="TOC1"/>
        <w:rPr>
          <w:rFonts w:ascii="Arial" w:hAnsi="Arial" w:cs="Arial"/>
          <w:sz w:val="20"/>
          <w:szCs w:val="20"/>
          <w:lang w:val="en-CA"/>
        </w:rPr>
      </w:pPr>
    </w:p>
    <w:p w14:paraId="4513DA0B" w14:textId="16A2E0CF" w:rsidR="00D255B0" w:rsidRPr="004A053B" w:rsidRDefault="00237691" w:rsidP="00D255B0">
      <w:pPr>
        <w:pStyle w:val="TOC1"/>
        <w:rPr>
          <w:rFonts w:ascii="Arial" w:hAnsi="Arial" w:cs="Arial"/>
          <w:bCs/>
          <w:color w:val="000000"/>
          <w:sz w:val="20"/>
          <w:szCs w:val="20"/>
          <w:lang w:val="en-CA"/>
        </w:rPr>
      </w:pPr>
      <w:r w:rsidRPr="004A053B">
        <w:rPr>
          <w:rFonts w:ascii="Arial" w:hAnsi="Arial" w:cs="Arial"/>
          <w:sz w:val="20"/>
          <w:szCs w:val="20"/>
          <w:lang w:val="en-CA"/>
        </w:rPr>
        <w:t>ANNEX</w:t>
      </w:r>
      <w:r w:rsidR="004D6E23" w:rsidRPr="004A053B">
        <w:rPr>
          <w:rFonts w:ascii="Arial" w:hAnsi="Arial" w:cs="Arial"/>
          <w:sz w:val="20"/>
          <w:szCs w:val="20"/>
          <w:lang w:val="en-CA"/>
        </w:rPr>
        <w:t xml:space="preserve"> E</w:t>
      </w:r>
      <w:r w:rsidR="00506D69" w:rsidRPr="004A053B">
        <w:rPr>
          <w:rFonts w:ascii="Arial" w:hAnsi="Arial" w:cs="Arial"/>
          <w:sz w:val="20"/>
          <w:szCs w:val="20"/>
          <w:lang w:val="en-CA"/>
        </w:rPr>
        <w:t xml:space="preserve"> </w:t>
      </w:r>
      <w:r w:rsidR="00314406" w:rsidRPr="004A053B">
        <w:rPr>
          <w:rFonts w:ascii="Arial" w:hAnsi="Arial" w:cs="Arial"/>
          <w:sz w:val="20"/>
          <w:szCs w:val="20"/>
          <w:lang w:val="en-CA"/>
        </w:rPr>
        <w:t>–</w:t>
      </w:r>
      <w:r w:rsidR="000C6A87" w:rsidRPr="004A053B">
        <w:rPr>
          <w:rFonts w:ascii="Arial" w:hAnsi="Arial" w:cs="Arial"/>
          <w:sz w:val="20"/>
          <w:szCs w:val="20"/>
          <w:lang w:val="en-CA"/>
        </w:rPr>
        <w:t xml:space="preserve"> </w:t>
      </w:r>
      <w:r w:rsidR="0072158E" w:rsidRPr="004A053B">
        <w:rPr>
          <w:rFonts w:ascii="Arial" w:hAnsi="Arial" w:cs="Arial"/>
          <w:bCs/>
          <w:color w:val="000000"/>
          <w:sz w:val="20"/>
          <w:szCs w:val="20"/>
          <w:lang w:val="en-CA"/>
        </w:rPr>
        <w:t>LIST</w:t>
      </w:r>
      <w:r w:rsidR="00691163" w:rsidRPr="004A053B">
        <w:rPr>
          <w:rFonts w:ascii="Arial" w:hAnsi="Arial" w:cs="Arial"/>
          <w:bCs/>
          <w:color w:val="000000"/>
          <w:sz w:val="20"/>
          <w:szCs w:val="20"/>
          <w:lang w:val="en-CA"/>
        </w:rPr>
        <w:t xml:space="preserve"> OF ANY OTHER INFORMATION PROVIDED BY </w:t>
      </w:r>
      <w:r w:rsidR="0072158E" w:rsidRPr="004A053B">
        <w:rPr>
          <w:rFonts w:ascii="Arial" w:hAnsi="Arial" w:cs="Arial"/>
          <w:bCs/>
          <w:color w:val="000000"/>
          <w:sz w:val="20"/>
          <w:szCs w:val="20"/>
          <w:lang w:val="en-CA"/>
        </w:rPr>
        <w:t>CANADA</w:t>
      </w:r>
      <w:r w:rsidR="00691163" w:rsidRPr="004A053B">
        <w:rPr>
          <w:rFonts w:ascii="Arial" w:hAnsi="Arial" w:cs="Arial"/>
          <w:bCs/>
          <w:color w:val="000000"/>
          <w:sz w:val="20"/>
          <w:szCs w:val="20"/>
          <w:lang w:val="en-CA"/>
        </w:rPr>
        <w:t xml:space="preserve"> THAT</w:t>
      </w:r>
    </w:p>
    <w:p w14:paraId="25A0B330" w14:textId="28D2315F" w:rsidR="00237691" w:rsidRPr="004A053B" w:rsidRDefault="00691163" w:rsidP="00D255B0">
      <w:pPr>
        <w:pStyle w:val="TOC1"/>
        <w:rPr>
          <w:rFonts w:ascii="Arial" w:hAnsi="Arial" w:cs="Arial"/>
          <w:bCs/>
          <w:color w:val="000000"/>
          <w:sz w:val="20"/>
          <w:szCs w:val="20"/>
          <w:lang w:val="en-CA"/>
        </w:rPr>
      </w:pPr>
      <w:r w:rsidRPr="004A053B">
        <w:rPr>
          <w:rFonts w:ascii="Arial" w:hAnsi="Arial" w:cs="Arial"/>
          <w:bCs/>
          <w:color w:val="000000"/>
          <w:sz w:val="20"/>
          <w:szCs w:val="20"/>
          <w:lang w:val="en-CA"/>
        </w:rPr>
        <w:t>MATERIALLY AFFECTS LAND RIGHTS AND LICENCES</w:t>
      </w:r>
      <w:r w:rsidR="004A23D6" w:rsidRPr="004A053B">
        <w:rPr>
          <w:rFonts w:ascii="Arial" w:hAnsi="Arial" w:cs="Arial"/>
          <w:sz w:val="20"/>
          <w:szCs w:val="20"/>
          <w:lang w:val="en-CA"/>
        </w:rPr>
        <w:tab/>
      </w:r>
      <w:r w:rsidR="00D255B0" w:rsidRPr="004A053B">
        <w:rPr>
          <w:rFonts w:ascii="Arial" w:hAnsi="Arial" w:cs="Arial"/>
          <w:sz w:val="20"/>
          <w:szCs w:val="20"/>
          <w:lang w:val="en-CA"/>
        </w:rPr>
        <w:t>1</w:t>
      </w:r>
      <w:r w:rsidR="007F603D" w:rsidRPr="004A053B">
        <w:rPr>
          <w:rFonts w:ascii="Arial" w:hAnsi="Arial" w:cs="Arial"/>
          <w:sz w:val="20"/>
          <w:szCs w:val="20"/>
          <w:lang w:val="en-CA"/>
        </w:rPr>
        <w:t>6</w:t>
      </w:r>
    </w:p>
    <w:p w14:paraId="2106EE17" w14:textId="77777777" w:rsidR="007B34A5" w:rsidRPr="004A053B" w:rsidRDefault="007B34A5" w:rsidP="002D447C">
      <w:pPr>
        <w:jc w:val="both"/>
        <w:rPr>
          <w:rFonts w:ascii="Arial" w:hAnsi="Arial" w:cs="Arial"/>
          <w:sz w:val="20"/>
          <w:szCs w:val="20"/>
          <w:lang w:val="en-CA"/>
        </w:rPr>
      </w:pPr>
    </w:p>
    <w:p w14:paraId="21E89DEE" w14:textId="3A5EF9CE" w:rsidR="00D00AC1" w:rsidRPr="004A053B" w:rsidRDefault="00237691" w:rsidP="00D255B0">
      <w:pPr>
        <w:pStyle w:val="TOC1"/>
        <w:rPr>
          <w:rFonts w:ascii="Arial" w:hAnsi="Arial" w:cs="Arial"/>
          <w:bCs/>
          <w:color w:val="000000"/>
          <w:sz w:val="20"/>
          <w:szCs w:val="20"/>
          <w:lang w:val="en-CA"/>
        </w:rPr>
      </w:pPr>
      <w:r w:rsidRPr="004A053B">
        <w:rPr>
          <w:rFonts w:ascii="Arial" w:hAnsi="Arial" w:cs="Arial"/>
          <w:sz w:val="20"/>
          <w:szCs w:val="20"/>
          <w:lang w:val="en-CA"/>
        </w:rPr>
        <w:t>ANNEX</w:t>
      </w:r>
      <w:r w:rsidR="004D6E23" w:rsidRPr="004A053B">
        <w:rPr>
          <w:rFonts w:ascii="Arial" w:hAnsi="Arial" w:cs="Arial"/>
          <w:sz w:val="20"/>
          <w:szCs w:val="20"/>
          <w:lang w:val="en-CA"/>
        </w:rPr>
        <w:t xml:space="preserve"> </w:t>
      </w:r>
      <w:r w:rsidRPr="004A053B">
        <w:rPr>
          <w:rFonts w:ascii="Arial" w:hAnsi="Arial" w:cs="Arial"/>
          <w:sz w:val="20"/>
          <w:szCs w:val="20"/>
          <w:lang w:val="en-CA"/>
        </w:rPr>
        <w:t>F</w:t>
      </w:r>
      <w:r w:rsidR="00314406" w:rsidRPr="004A053B">
        <w:rPr>
          <w:rFonts w:ascii="Arial" w:hAnsi="Arial" w:cs="Arial"/>
          <w:sz w:val="20"/>
          <w:szCs w:val="20"/>
          <w:lang w:val="en-CA"/>
        </w:rPr>
        <w:t xml:space="preserve"> – </w:t>
      </w:r>
      <w:r w:rsidR="00691163" w:rsidRPr="004A053B">
        <w:rPr>
          <w:rFonts w:ascii="Arial" w:hAnsi="Arial" w:cs="Arial"/>
          <w:sz w:val="20"/>
          <w:szCs w:val="20"/>
          <w:lang w:val="en-CA"/>
        </w:rPr>
        <w:t>INTERIM ENVIRONMENTAL ASSESSMENT PROCESS</w:t>
      </w:r>
      <w:r w:rsidRPr="004A053B">
        <w:rPr>
          <w:rFonts w:ascii="Arial" w:hAnsi="Arial" w:cs="Arial"/>
          <w:sz w:val="20"/>
          <w:szCs w:val="20"/>
          <w:lang w:val="en-CA"/>
        </w:rPr>
        <w:tab/>
      </w:r>
      <w:r w:rsidR="00D255B0" w:rsidRPr="004A053B">
        <w:rPr>
          <w:rFonts w:ascii="Arial" w:hAnsi="Arial" w:cs="Arial"/>
          <w:sz w:val="20"/>
          <w:szCs w:val="20"/>
          <w:lang w:val="en-CA"/>
        </w:rPr>
        <w:t>1</w:t>
      </w:r>
      <w:r w:rsidR="007F603D" w:rsidRPr="004A053B">
        <w:rPr>
          <w:rFonts w:ascii="Arial" w:hAnsi="Arial" w:cs="Arial"/>
          <w:sz w:val="20"/>
          <w:szCs w:val="20"/>
          <w:lang w:val="en-CA"/>
        </w:rPr>
        <w:t>7</w:t>
      </w:r>
    </w:p>
    <w:p w14:paraId="73FF886D" w14:textId="77777777" w:rsidR="00D00AC1" w:rsidRPr="004A053B" w:rsidRDefault="00D00AC1" w:rsidP="002D447C">
      <w:pPr>
        <w:jc w:val="both"/>
        <w:rPr>
          <w:rFonts w:ascii="Arial" w:hAnsi="Arial" w:cs="Arial"/>
          <w:sz w:val="20"/>
          <w:szCs w:val="20"/>
          <w:lang w:val="en-CA"/>
        </w:rPr>
      </w:pPr>
    </w:p>
    <w:p w14:paraId="025E7484" w14:textId="687F48D8" w:rsidR="00237691" w:rsidRPr="004A053B" w:rsidRDefault="00D00AC1" w:rsidP="00D255B0">
      <w:pPr>
        <w:pStyle w:val="TOC1"/>
        <w:rPr>
          <w:rFonts w:ascii="Arial" w:hAnsi="Arial" w:cs="Arial"/>
          <w:bCs/>
          <w:color w:val="000000"/>
          <w:sz w:val="20"/>
          <w:szCs w:val="20"/>
          <w:lang w:val="en-CA"/>
        </w:rPr>
      </w:pPr>
      <w:r w:rsidRPr="004A053B">
        <w:rPr>
          <w:rFonts w:ascii="Arial" w:hAnsi="Arial" w:cs="Arial"/>
          <w:sz w:val="20"/>
          <w:szCs w:val="20"/>
          <w:lang w:val="en-CA"/>
        </w:rPr>
        <w:t>ANNEX</w:t>
      </w:r>
      <w:r w:rsidR="004D6E23" w:rsidRPr="004A053B">
        <w:rPr>
          <w:rFonts w:ascii="Arial" w:hAnsi="Arial" w:cs="Arial"/>
          <w:sz w:val="20"/>
          <w:szCs w:val="20"/>
          <w:lang w:val="en-CA"/>
        </w:rPr>
        <w:t xml:space="preserve"> </w:t>
      </w:r>
      <w:r w:rsidRPr="004A053B">
        <w:rPr>
          <w:rFonts w:ascii="Arial" w:hAnsi="Arial" w:cs="Arial"/>
          <w:sz w:val="20"/>
          <w:szCs w:val="20"/>
          <w:lang w:val="en-CA"/>
        </w:rPr>
        <w:t xml:space="preserve">G </w:t>
      </w:r>
      <w:r w:rsidR="00314406" w:rsidRPr="004A053B">
        <w:rPr>
          <w:rFonts w:ascii="Arial" w:hAnsi="Arial" w:cs="Arial"/>
          <w:sz w:val="20"/>
          <w:szCs w:val="20"/>
          <w:lang w:val="en-CA"/>
        </w:rPr>
        <w:t>–</w:t>
      </w:r>
      <w:r w:rsidRPr="004A053B">
        <w:rPr>
          <w:rFonts w:ascii="Arial" w:hAnsi="Arial" w:cs="Arial"/>
          <w:sz w:val="20"/>
          <w:szCs w:val="20"/>
          <w:lang w:val="en-CA"/>
        </w:rPr>
        <w:t xml:space="preserve"> </w:t>
      </w:r>
      <w:r w:rsidR="0072158E" w:rsidRPr="004A053B">
        <w:rPr>
          <w:rFonts w:ascii="Arial" w:hAnsi="Arial" w:cs="Arial"/>
          <w:bCs/>
          <w:color w:val="000000"/>
          <w:sz w:val="20"/>
          <w:szCs w:val="20"/>
          <w:lang w:val="en-CA"/>
        </w:rPr>
        <w:t>DE</w:t>
      </w:r>
      <w:r w:rsidR="00163B2F" w:rsidRPr="004A053B">
        <w:rPr>
          <w:rFonts w:ascii="Arial" w:hAnsi="Arial" w:cs="Arial"/>
          <w:bCs/>
          <w:color w:val="000000"/>
          <w:sz w:val="20"/>
          <w:szCs w:val="20"/>
          <w:lang w:val="en-CA"/>
        </w:rPr>
        <w:t>S</w:t>
      </w:r>
      <w:r w:rsidR="0072158E" w:rsidRPr="004A053B">
        <w:rPr>
          <w:rFonts w:ascii="Arial" w:hAnsi="Arial" w:cs="Arial"/>
          <w:bCs/>
          <w:color w:val="000000"/>
          <w:sz w:val="20"/>
          <w:szCs w:val="20"/>
          <w:lang w:val="en-CA"/>
        </w:rPr>
        <w:t>CRIPTION</w:t>
      </w:r>
      <w:r w:rsidR="00691163" w:rsidRPr="004A053B">
        <w:rPr>
          <w:rFonts w:ascii="Arial" w:hAnsi="Arial" w:cs="Arial"/>
          <w:bCs/>
          <w:color w:val="000000"/>
          <w:sz w:val="20"/>
          <w:szCs w:val="20"/>
          <w:lang w:val="en-CA"/>
        </w:rPr>
        <w:t xml:space="preserve"> OF _______________FIRST NATION LAND</w:t>
      </w:r>
      <w:r w:rsidRPr="004A053B">
        <w:rPr>
          <w:rFonts w:ascii="Arial" w:hAnsi="Arial" w:cs="Arial"/>
          <w:sz w:val="20"/>
          <w:szCs w:val="20"/>
          <w:lang w:val="en-CA"/>
        </w:rPr>
        <w:tab/>
      </w:r>
      <w:r w:rsidR="007F603D" w:rsidRPr="004A053B">
        <w:rPr>
          <w:rFonts w:ascii="Arial" w:hAnsi="Arial" w:cs="Arial"/>
          <w:sz w:val="20"/>
          <w:szCs w:val="20"/>
          <w:lang w:val="en-CA"/>
        </w:rPr>
        <w:t>19</w:t>
      </w:r>
    </w:p>
    <w:p w14:paraId="7CA8A8CB" w14:textId="77777777" w:rsidR="00237691" w:rsidRPr="004A053B" w:rsidRDefault="00237691" w:rsidP="002D447C">
      <w:pPr>
        <w:ind w:left="720" w:right="-450"/>
        <w:jc w:val="both"/>
        <w:rPr>
          <w:rFonts w:ascii="Arial" w:hAnsi="Arial" w:cs="Arial"/>
          <w:vanish/>
          <w:sz w:val="20"/>
          <w:szCs w:val="20"/>
          <w:lang w:val="en-CA"/>
        </w:rPr>
      </w:pPr>
    </w:p>
    <w:p w14:paraId="6D606078" w14:textId="77777777" w:rsidR="000C6A87" w:rsidRPr="004A053B" w:rsidRDefault="00237691" w:rsidP="002D447C">
      <w:pPr>
        <w:tabs>
          <w:tab w:val="left" w:leader="dot" w:pos="-720"/>
        </w:tabs>
        <w:ind w:left="720" w:right="-450"/>
        <w:jc w:val="both"/>
        <w:rPr>
          <w:rFonts w:ascii="Arial" w:hAnsi="Arial" w:cs="Arial"/>
          <w:lang w:val="en-CA"/>
        </w:rPr>
      </w:pPr>
      <w:r w:rsidRPr="004A053B">
        <w:rPr>
          <w:rFonts w:ascii="Arial" w:hAnsi="Arial" w:cs="Arial"/>
          <w:sz w:val="20"/>
          <w:szCs w:val="20"/>
          <w:lang w:val="en-CA"/>
        </w:rPr>
        <w:fldChar w:fldCharType="end"/>
      </w:r>
    </w:p>
    <w:p w14:paraId="2561BB94" w14:textId="77777777" w:rsidR="00237691" w:rsidRPr="004A053B" w:rsidRDefault="00A70373" w:rsidP="002D447C">
      <w:pPr>
        <w:ind w:right="-450"/>
        <w:jc w:val="both"/>
        <w:rPr>
          <w:rFonts w:ascii="Arial" w:hAnsi="Arial" w:cs="Arial"/>
          <w:lang w:val="en-CA"/>
        </w:rPr>
      </w:pPr>
      <w:r w:rsidRPr="004A053B">
        <w:rPr>
          <w:rFonts w:ascii="Arial" w:hAnsi="Arial" w:cs="Arial"/>
          <w:lang w:val="en-CA"/>
        </w:rPr>
        <w:br w:type="page"/>
      </w:r>
    </w:p>
    <w:p w14:paraId="3165EA78" w14:textId="77777777" w:rsidR="00237691" w:rsidRPr="004A053B" w:rsidRDefault="00237691" w:rsidP="002D447C">
      <w:pPr>
        <w:ind w:left="720" w:right="-450"/>
        <w:jc w:val="both"/>
        <w:rPr>
          <w:rFonts w:ascii="Arial" w:hAnsi="Arial" w:cs="Arial"/>
          <w:lang w:val="en-CA"/>
        </w:rPr>
      </w:pPr>
    </w:p>
    <w:p w14:paraId="2209994A" w14:textId="51929889" w:rsidR="00237691" w:rsidRPr="004A053B" w:rsidRDefault="00917751" w:rsidP="002D447C">
      <w:pPr>
        <w:ind w:left="720" w:right="-450"/>
        <w:jc w:val="both"/>
        <w:rPr>
          <w:rFonts w:ascii="Arial" w:hAnsi="Arial"/>
          <w:lang w:val="en-CA"/>
        </w:rPr>
      </w:pPr>
      <w:r w:rsidRPr="004A053B">
        <w:rPr>
          <w:rFonts w:ascii="Arial" w:hAnsi="Arial"/>
          <w:lang w:val="en-CA"/>
        </w:rPr>
        <w:t>Agreement made this ____ day of ________ 20__.</w:t>
      </w:r>
    </w:p>
    <w:p w14:paraId="7FF293C3" w14:textId="77777777" w:rsidR="00917751" w:rsidRPr="004A053B" w:rsidRDefault="00917751" w:rsidP="002D447C">
      <w:pPr>
        <w:ind w:left="720" w:right="-450"/>
        <w:jc w:val="both"/>
        <w:rPr>
          <w:rFonts w:ascii="Arial" w:hAnsi="Arial" w:cs="Arial"/>
          <w:lang w:val="en-CA"/>
        </w:rPr>
      </w:pPr>
    </w:p>
    <w:p w14:paraId="654A63C7" w14:textId="4DAFDC6D" w:rsidR="00237691" w:rsidRPr="004A053B" w:rsidRDefault="00237691" w:rsidP="002D447C">
      <w:pPr>
        <w:tabs>
          <w:tab w:val="center" w:pos="5400"/>
        </w:tabs>
        <w:ind w:left="720" w:right="-450"/>
        <w:jc w:val="both"/>
        <w:rPr>
          <w:rFonts w:ascii="Arial" w:hAnsi="Arial" w:cs="Arial"/>
          <w:b/>
          <w:bCs/>
          <w:lang w:val="en-CA"/>
        </w:rPr>
      </w:pPr>
      <w:r w:rsidRPr="004A053B">
        <w:rPr>
          <w:rFonts w:ascii="Arial" w:hAnsi="Arial" w:cs="Arial"/>
          <w:lang w:val="en-CA"/>
        </w:rPr>
        <w:tab/>
      </w:r>
      <w:r w:rsidR="00917751" w:rsidRPr="004A053B">
        <w:rPr>
          <w:rFonts w:ascii="Arial" w:hAnsi="Arial"/>
          <w:b/>
          <w:lang w:val="en-CA"/>
        </w:rPr>
        <w:t>INDIVIDUAL AGREEMENT</w:t>
      </w:r>
    </w:p>
    <w:p w14:paraId="71E2B676" w14:textId="25CA3867" w:rsidR="00237691" w:rsidRPr="004A053B" w:rsidRDefault="00237691" w:rsidP="002D447C">
      <w:pPr>
        <w:tabs>
          <w:tab w:val="center" w:pos="5400"/>
        </w:tabs>
        <w:ind w:left="720" w:right="-450"/>
        <w:jc w:val="both"/>
        <w:rPr>
          <w:rFonts w:ascii="Arial" w:hAnsi="Arial" w:cs="Arial"/>
          <w:b/>
          <w:bCs/>
          <w:lang w:val="en-CA"/>
        </w:rPr>
      </w:pPr>
      <w:r w:rsidRPr="004A053B">
        <w:rPr>
          <w:rFonts w:ascii="Arial" w:hAnsi="Arial" w:cs="Arial"/>
          <w:b/>
          <w:bCs/>
          <w:lang w:val="en-CA"/>
        </w:rPr>
        <w:tab/>
      </w:r>
      <w:r w:rsidR="00917751" w:rsidRPr="004A053B">
        <w:rPr>
          <w:rFonts w:ascii="Arial" w:hAnsi="Arial" w:cs="Arial"/>
          <w:b/>
          <w:bCs/>
          <w:lang w:val="en-CA"/>
        </w:rPr>
        <w:t>ON</w:t>
      </w:r>
      <w:r w:rsidR="003A0FA5" w:rsidRPr="004A053B">
        <w:rPr>
          <w:rFonts w:ascii="Arial" w:hAnsi="Arial" w:cs="Arial"/>
          <w:b/>
          <w:bCs/>
          <w:lang w:val="en-CA"/>
        </w:rPr>
        <w:t xml:space="preserve"> </w:t>
      </w:r>
    </w:p>
    <w:p w14:paraId="217EBFA9" w14:textId="4435C478" w:rsidR="00237691" w:rsidRPr="004A053B" w:rsidRDefault="00237691" w:rsidP="002D447C">
      <w:pPr>
        <w:tabs>
          <w:tab w:val="center" w:pos="5400"/>
        </w:tabs>
        <w:ind w:left="720" w:right="-450"/>
        <w:jc w:val="both"/>
        <w:rPr>
          <w:rFonts w:ascii="Arial" w:hAnsi="Arial" w:cs="Arial"/>
          <w:b/>
          <w:bCs/>
          <w:lang w:val="en-CA"/>
        </w:rPr>
      </w:pPr>
      <w:r w:rsidRPr="004A053B">
        <w:rPr>
          <w:rFonts w:ascii="Arial" w:hAnsi="Arial" w:cs="Arial"/>
          <w:b/>
          <w:bCs/>
          <w:lang w:val="en-CA"/>
        </w:rPr>
        <w:tab/>
      </w:r>
      <w:r w:rsidR="00917751" w:rsidRPr="004A053B">
        <w:rPr>
          <w:rFonts w:ascii="Arial" w:hAnsi="Arial"/>
          <w:b/>
          <w:lang w:val="en-CA"/>
        </w:rPr>
        <w:t>FIRST NATION LAND MANAGEMENT</w:t>
      </w:r>
    </w:p>
    <w:p w14:paraId="168B745D" w14:textId="77777777" w:rsidR="00237691" w:rsidRPr="004A053B" w:rsidRDefault="00237691" w:rsidP="002D447C">
      <w:pPr>
        <w:ind w:right="-450"/>
        <w:jc w:val="both"/>
        <w:rPr>
          <w:rFonts w:ascii="Arial" w:hAnsi="Arial" w:cs="Arial"/>
          <w:b/>
          <w:bCs/>
          <w:lang w:val="en-CA"/>
        </w:rPr>
      </w:pPr>
    </w:p>
    <w:p w14:paraId="7EFBCF93" w14:textId="7DE8FDC3" w:rsidR="00237691" w:rsidRPr="004A053B" w:rsidRDefault="00917751" w:rsidP="0014782F">
      <w:pPr>
        <w:ind w:left="720" w:right="-450"/>
        <w:rPr>
          <w:rFonts w:ascii="Arial" w:hAnsi="Arial" w:cs="Arial"/>
          <w:lang w:val="en-CA"/>
        </w:rPr>
      </w:pPr>
      <w:r w:rsidRPr="004A053B">
        <w:rPr>
          <w:rFonts w:ascii="Arial" w:hAnsi="Arial" w:cs="Arial"/>
          <w:b/>
          <w:bCs/>
          <w:i/>
          <w:iCs/>
          <w:lang w:val="en-CA"/>
        </w:rPr>
        <w:t>BETWEEN</w:t>
      </w:r>
      <w:r w:rsidR="00237691" w:rsidRPr="004A053B">
        <w:rPr>
          <w:rFonts w:ascii="Arial" w:hAnsi="Arial" w:cs="Arial"/>
          <w:b/>
          <w:bCs/>
          <w:i/>
          <w:iCs/>
          <w:lang w:val="en-CA"/>
        </w:rPr>
        <w:t>:</w:t>
      </w:r>
    </w:p>
    <w:p w14:paraId="5FB57A52" w14:textId="71BA7F9B" w:rsidR="00917751" w:rsidRPr="004A053B" w:rsidRDefault="00917751" w:rsidP="00917751">
      <w:pPr>
        <w:ind w:left="2160" w:right="-450"/>
        <w:rPr>
          <w:rFonts w:ascii="Arial" w:hAnsi="Arial" w:cs="Arial"/>
          <w:lang w:val="en-CA"/>
        </w:rPr>
      </w:pPr>
      <w:r w:rsidRPr="004A053B">
        <w:rPr>
          <w:rFonts w:ascii="Arial" w:hAnsi="Arial"/>
          <w:b/>
          <w:lang w:val="en-CA"/>
        </w:rPr>
        <w:t>______________FIRST NATION,</w:t>
      </w:r>
      <w:r w:rsidRPr="004A053B">
        <w:rPr>
          <w:rFonts w:ascii="Arial" w:hAnsi="Arial"/>
          <w:lang w:val="en-CA"/>
        </w:rPr>
        <w:t xml:space="preserve"> as represented by its Chief and Council (hereinafter called “____________ First Nation” or the “First Nation”);</w:t>
      </w:r>
    </w:p>
    <w:p w14:paraId="502273C1" w14:textId="77777777" w:rsidR="00917751" w:rsidRPr="004A053B" w:rsidRDefault="00917751" w:rsidP="00917751">
      <w:pPr>
        <w:ind w:left="2160" w:right="-450"/>
        <w:rPr>
          <w:rFonts w:ascii="Arial" w:hAnsi="Arial" w:cs="Arial"/>
          <w:lang w:val="en-CA"/>
        </w:rPr>
      </w:pPr>
    </w:p>
    <w:p w14:paraId="54BF9664" w14:textId="77777777" w:rsidR="00917751" w:rsidRPr="004A053B" w:rsidRDefault="00917751" w:rsidP="00917751">
      <w:pPr>
        <w:ind w:right="-450"/>
        <w:rPr>
          <w:rFonts w:ascii="Arial" w:hAnsi="Arial" w:cs="Arial"/>
          <w:lang w:val="en-CA"/>
        </w:rPr>
      </w:pPr>
    </w:p>
    <w:p w14:paraId="54F96E04" w14:textId="77777777" w:rsidR="00917751" w:rsidRPr="004A053B" w:rsidRDefault="00917751" w:rsidP="00917751">
      <w:pPr>
        <w:ind w:left="720" w:right="-450"/>
        <w:rPr>
          <w:rFonts w:ascii="Arial" w:hAnsi="Arial" w:cs="Arial"/>
          <w:lang w:val="en-CA"/>
        </w:rPr>
      </w:pPr>
      <w:r w:rsidRPr="004A053B">
        <w:rPr>
          <w:rFonts w:ascii="Arial" w:hAnsi="Arial"/>
          <w:b/>
          <w:i/>
          <w:lang w:val="en-CA"/>
        </w:rPr>
        <w:t>And:</w:t>
      </w:r>
    </w:p>
    <w:p w14:paraId="7FFE7AAC" w14:textId="77777777" w:rsidR="00917751" w:rsidRPr="004A053B" w:rsidRDefault="00917751" w:rsidP="00917751">
      <w:pPr>
        <w:ind w:right="-450"/>
        <w:rPr>
          <w:rFonts w:ascii="Arial" w:hAnsi="Arial" w:cs="Arial"/>
          <w:lang w:val="en-CA"/>
        </w:rPr>
      </w:pPr>
    </w:p>
    <w:p w14:paraId="60B515EA" w14:textId="7A43B772" w:rsidR="00917751" w:rsidRPr="004A053B" w:rsidRDefault="00917751" w:rsidP="00917751">
      <w:pPr>
        <w:ind w:left="2160" w:right="-450"/>
        <w:rPr>
          <w:rFonts w:ascii="Arial" w:hAnsi="Arial" w:cs="Arial"/>
          <w:lang w:val="en-CA"/>
        </w:rPr>
      </w:pPr>
      <w:r w:rsidRPr="004A053B">
        <w:rPr>
          <w:rFonts w:ascii="Arial" w:hAnsi="Arial"/>
          <w:b/>
          <w:lang w:val="en-CA"/>
        </w:rPr>
        <w:t>HIS MAJESTY THE KING IN RIGHT OF CANADA</w:t>
      </w:r>
      <w:r w:rsidRPr="004A053B">
        <w:rPr>
          <w:rFonts w:ascii="Arial" w:hAnsi="Arial"/>
          <w:lang w:val="en-CA"/>
        </w:rPr>
        <w:t xml:space="preserve"> (hereinafter called “Canada”), as represented by the Minister of Indigenous Services (hereinafter called “the Minister”);</w:t>
      </w:r>
    </w:p>
    <w:p w14:paraId="1E168E8C" w14:textId="77777777" w:rsidR="00917751" w:rsidRPr="004A053B" w:rsidRDefault="00917751" w:rsidP="00917751">
      <w:pPr>
        <w:ind w:left="720" w:right="-450"/>
        <w:rPr>
          <w:rFonts w:ascii="Arial" w:hAnsi="Arial" w:cs="Arial"/>
          <w:lang w:val="en-CA"/>
        </w:rPr>
      </w:pPr>
    </w:p>
    <w:p w14:paraId="71DCBE15" w14:textId="626750D9" w:rsidR="00237691" w:rsidRPr="004A053B" w:rsidRDefault="00917751" w:rsidP="00917751">
      <w:pPr>
        <w:ind w:left="720" w:right="-450" w:firstLine="1440"/>
        <w:rPr>
          <w:rFonts w:ascii="Arial" w:hAnsi="Arial" w:cs="Arial"/>
          <w:lang w:val="en-CA"/>
        </w:rPr>
      </w:pPr>
      <w:r w:rsidRPr="004A053B">
        <w:rPr>
          <w:rFonts w:ascii="Arial" w:hAnsi="Arial"/>
          <w:lang w:val="en-CA"/>
        </w:rPr>
        <w:t>(Hereinafter called the “Parties”)</w:t>
      </w:r>
    </w:p>
    <w:p w14:paraId="3C751BCC" w14:textId="77777777" w:rsidR="00237691" w:rsidRPr="004A053B" w:rsidRDefault="00237691" w:rsidP="0014782F">
      <w:pPr>
        <w:ind w:left="720" w:right="-450"/>
        <w:rPr>
          <w:rFonts w:ascii="Arial" w:hAnsi="Arial" w:cs="Arial"/>
          <w:lang w:val="en-CA"/>
        </w:rPr>
      </w:pPr>
    </w:p>
    <w:p w14:paraId="370F9583" w14:textId="1198190D" w:rsidR="00917751" w:rsidRPr="004A053B" w:rsidRDefault="00917751" w:rsidP="00917751">
      <w:pPr>
        <w:ind w:left="720" w:right="-450"/>
        <w:rPr>
          <w:rFonts w:ascii="Arial" w:hAnsi="Arial" w:cs="Arial"/>
          <w:lang w:val="en-CA"/>
        </w:rPr>
      </w:pPr>
      <w:r w:rsidRPr="004A053B">
        <w:rPr>
          <w:rFonts w:ascii="Arial" w:hAnsi="Arial"/>
          <w:b/>
          <w:lang w:val="en-CA"/>
        </w:rPr>
        <w:t xml:space="preserve">WHEREAS </w:t>
      </w:r>
      <w:r w:rsidRPr="004A053B">
        <w:rPr>
          <w:rFonts w:ascii="Arial" w:hAnsi="Arial"/>
          <w:lang w:val="en-CA"/>
        </w:rPr>
        <w:t xml:space="preserve">Canada and thirteen First Nations signed the Framework Agreement on First Nation Land Management (the “Framework Agreement”) in 1996, and the </w:t>
      </w:r>
      <w:r w:rsidRPr="004A053B">
        <w:rPr>
          <w:rFonts w:ascii="Arial" w:hAnsi="Arial"/>
          <w:i/>
          <w:lang w:val="en-CA"/>
        </w:rPr>
        <w:t>Framework Agreement on First Nation Land Management</w:t>
      </w:r>
      <w:r w:rsidRPr="004A053B">
        <w:rPr>
          <w:rFonts w:ascii="Arial" w:hAnsi="Arial"/>
          <w:lang w:val="en-CA"/>
        </w:rPr>
        <w:t xml:space="preserve"> Act (S.C. 2022, c. 19, s.</w:t>
      </w:r>
      <w:r w:rsidR="00453DBF">
        <w:rPr>
          <w:rFonts w:ascii="Arial" w:hAnsi="Arial"/>
          <w:lang w:val="en-CA"/>
        </w:rPr>
        <w:t> </w:t>
      </w:r>
      <w:r w:rsidRPr="004A053B">
        <w:rPr>
          <w:rFonts w:ascii="Arial" w:hAnsi="Arial"/>
          <w:lang w:val="en-CA"/>
        </w:rPr>
        <w:t>121) provides that the Framework Agreement has force of law;</w:t>
      </w:r>
    </w:p>
    <w:p w14:paraId="6BE79E4D" w14:textId="77777777" w:rsidR="00917751" w:rsidRPr="004A053B" w:rsidRDefault="00917751" w:rsidP="00917751">
      <w:pPr>
        <w:ind w:left="720" w:right="-450"/>
        <w:rPr>
          <w:rFonts w:ascii="Arial" w:hAnsi="Arial" w:cs="Arial"/>
          <w:b/>
          <w:bCs/>
          <w:lang w:val="en-CA"/>
        </w:rPr>
      </w:pPr>
    </w:p>
    <w:p w14:paraId="2FB0D667" w14:textId="77777777" w:rsidR="00917751" w:rsidRPr="004A053B" w:rsidRDefault="00917751" w:rsidP="00917751">
      <w:pPr>
        <w:ind w:left="720" w:right="-450"/>
        <w:rPr>
          <w:rFonts w:ascii="Arial" w:hAnsi="Arial" w:cs="Arial"/>
          <w:lang w:val="en-CA"/>
        </w:rPr>
      </w:pPr>
      <w:r w:rsidRPr="004A053B">
        <w:rPr>
          <w:rFonts w:ascii="Arial" w:hAnsi="Arial"/>
          <w:b/>
          <w:lang w:val="en-CA"/>
        </w:rPr>
        <w:t xml:space="preserve">WHEREAS </w:t>
      </w:r>
      <w:r w:rsidRPr="004A053B">
        <w:rPr>
          <w:rFonts w:ascii="Arial" w:hAnsi="Arial"/>
          <w:lang w:val="en-CA"/>
        </w:rPr>
        <w:t>the First Nation has been added as a signatory to the Framework Agreement;</w:t>
      </w:r>
      <w:r w:rsidRPr="004A053B">
        <w:rPr>
          <w:rStyle w:val="FootnoteReference"/>
          <w:rFonts w:ascii="Arial (W1)" w:hAnsi="Arial (W1)" w:cs="Arial"/>
          <w:vertAlign w:val="superscript"/>
          <w:lang w:val="en-CA"/>
        </w:rPr>
        <w:footnoteReference w:id="1"/>
      </w:r>
    </w:p>
    <w:p w14:paraId="2E1DEC95" w14:textId="77777777" w:rsidR="00917751" w:rsidRPr="004A053B" w:rsidRDefault="00917751" w:rsidP="00917751">
      <w:pPr>
        <w:ind w:left="720" w:right="-450"/>
        <w:rPr>
          <w:rFonts w:ascii="Arial" w:hAnsi="Arial" w:cs="Arial"/>
          <w:b/>
          <w:bCs/>
          <w:lang w:val="en-CA"/>
        </w:rPr>
      </w:pPr>
    </w:p>
    <w:p w14:paraId="4D09EEB0" w14:textId="77777777" w:rsidR="00917751" w:rsidRPr="004A053B" w:rsidRDefault="00917751" w:rsidP="00917751">
      <w:pPr>
        <w:ind w:left="720" w:right="-450"/>
        <w:rPr>
          <w:rFonts w:ascii="Arial" w:hAnsi="Arial" w:cs="Arial"/>
          <w:lang w:val="en-CA"/>
        </w:rPr>
      </w:pPr>
      <w:r w:rsidRPr="004A053B">
        <w:rPr>
          <w:rFonts w:ascii="Arial" w:hAnsi="Arial"/>
          <w:b/>
          <w:lang w:val="en-CA"/>
        </w:rPr>
        <w:t xml:space="preserve">WHEREAS </w:t>
      </w:r>
      <w:r w:rsidRPr="004A053B">
        <w:rPr>
          <w:rFonts w:ascii="Arial" w:hAnsi="Arial"/>
          <w:lang w:val="en-CA"/>
        </w:rPr>
        <w:t>the First Nation and Canada wish to provide for the assumption by the First Nation of responsibility for the administration of ____________________ First Nation Land in accordance with the Framework Agreement and the Act;</w:t>
      </w:r>
    </w:p>
    <w:p w14:paraId="1116B89F" w14:textId="77777777" w:rsidR="00917751" w:rsidRPr="004A053B" w:rsidRDefault="00917751" w:rsidP="00917751">
      <w:pPr>
        <w:ind w:right="-450"/>
        <w:rPr>
          <w:rFonts w:ascii="Arial" w:hAnsi="Arial" w:cs="Arial"/>
          <w:lang w:val="en-CA"/>
        </w:rPr>
      </w:pPr>
    </w:p>
    <w:p w14:paraId="2FB567B5" w14:textId="7C418D6B" w:rsidR="00917751" w:rsidRPr="004A053B" w:rsidRDefault="00917751" w:rsidP="00917751">
      <w:pPr>
        <w:ind w:left="720" w:right="-450"/>
        <w:rPr>
          <w:rFonts w:ascii="Arial" w:hAnsi="Arial" w:cs="Arial"/>
          <w:lang w:val="en-CA"/>
        </w:rPr>
      </w:pPr>
      <w:r w:rsidRPr="004A053B">
        <w:rPr>
          <w:rFonts w:ascii="Arial" w:hAnsi="Arial"/>
          <w:b/>
          <w:lang w:val="en-CA"/>
        </w:rPr>
        <w:t>WHEREAS</w:t>
      </w:r>
      <w:r w:rsidRPr="004A053B">
        <w:rPr>
          <w:rFonts w:ascii="Arial" w:hAnsi="Arial"/>
          <w:lang w:val="en-CA"/>
        </w:rPr>
        <w:t xml:space="preserve"> </w:t>
      </w:r>
      <w:r w:rsidR="005F7C2A" w:rsidRPr="004A053B">
        <w:rPr>
          <w:rFonts w:ascii="Arial" w:hAnsi="Arial"/>
          <w:lang w:val="en-CA"/>
        </w:rPr>
        <w:t xml:space="preserve">sub-clause </w:t>
      </w:r>
      <w:r w:rsidRPr="004A053B">
        <w:rPr>
          <w:rFonts w:ascii="Arial" w:hAnsi="Arial"/>
          <w:lang w:val="en-CA"/>
        </w:rPr>
        <w:t xml:space="preserve">6.1 of the Framework Agreement requires the First Nation and the Minister to </w:t>
      </w:r>
      <w:r w:rsidR="00F77CAF" w:rsidRPr="004A053B">
        <w:rPr>
          <w:rFonts w:ascii="Arial" w:hAnsi="Arial"/>
          <w:lang w:val="en-CA"/>
        </w:rPr>
        <w:t>enter into</w:t>
      </w:r>
      <w:r w:rsidRPr="004A053B">
        <w:rPr>
          <w:rFonts w:ascii="Arial" w:hAnsi="Arial"/>
          <w:lang w:val="en-CA"/>
        </w:rPr>
        <w:t xml:space="preserve"> an </w:t>
      </w:r>
      <w:r w:rsidR="00453DBF">
        <w:rPr>
          <w:rFonts w:ascii="Arial" w:hAnsi="Arial"/>
          <w:lang w:val="en-CA"/>
        </w:rPr>
        <w:t>I</w:t>
      </w:r>
      <w:r w:rsidRPr="004A053B">
        <w:rPr>
          <w:rFonts w:ascii="Arial" w:hAnsi="Arial"/>
          <w:lang w:val="en-CA"/>
        </w:rPr>
        <w:t xml:space="preserve">ndividual </w:t>
      </w:r>
      <w:r w:rsidR="00453DBF">
        <w:rPr>
          <w:rFonts w:ascii="Arial" w:hAnsi="Arial"/>
          <w:lang w:val="en-CA"/>
        </w:rPr>
        <w:t>A</w:t>
      </w:r>
      <w:r w:rsidRPr="004A053B">
        <w:rPr>
          <w:rFonts w:ascii="Arial" w:hAnsi="Arial"/>
          <w:lang w:val="en-CA"/>
        </w:rPr>
        <w:t xml:space="preserve">greement establishing the </w:t>
      </w:r>
      <w:r w:rsidR="00F77CAF" w:rsidRPr="004A053B">
        <w:rPr>
          <w:rFonts w:ascii="Arial" w:hAnsi="Arial"/>
          <w:lang w:val="en-CA"/>
        </w:rPr>
        <w:t xml:space="preserve">specifics of the </w:t>
      </w:r>
      <w:r w:rsidRPr="004A053B">
        <w:rPr>
          <w:rFonts w:ascii="Arial" w:hAnsi="Arial"/>
          <w:lang w:val="en-CA"/>
        </w:rPr>
        <w:t>transfer</w:t>
      </w:r>
      <w:r w:rsidR="00F77CAF" w:rsidRPr="004A053B">
        <w:rPr>
          <w:rFonts w:ascii="Arial" w:hAnsi="Arial"/>
          <w:lang w:val="en-CA"/>
        </w:rPr>
        <w:t xml:space="preserve"> of</w:t>
      </w:r>
      <w:r w:rsidRPr="004A053B">
        <w:rPr>
          <w:rFonts w:ascii="Arial" w:hAnsi="Arial"/>
          <w:lang w:val="en-CA"/>
        </w:rPr>
        <w:t xml:space="preserve"> administration;</w:t>
      </w:r>
    </w:p>
    <w:p w14:paraId="5D584A37" w14:textId="77777777" w:rsidR="00917751" w:rsidRPr="004A053B" w:rsidRDefault="00917751" w:rsidP="00917751">
      <w:pPr>
        <w:ind w:left="720" w:right="-450"/>
        <w:rPr>
          <w:rFonts w:ascii="Arial" w:hAnsi="Arial" w:cs="Arial"/>
          <w:lang w:val="en-CA"/>
        </w:rPr>
      </w:pPr>
    </w:p>
    <w:p w14:paraId="1F241A6A" w14:textId="2619E268" w:rsidR="00917751" w:rsidRPr="004A053B" w:rsidRDefault="00917751" w:rsidP="00917751">
      <w:pPr>
        <w:ind w:left="720" w:right="-450"/>
        <w:rPr>
          <w:rFonts w:ascii="Arial" w:hAnsi="Arial" w:cs="Arial"/>
          <w:lang w:val="en-CA"/>
        </w:rPr>
      </w:pPr>
      <w:r w:rsidRPr="004A053B">
        <w:rPr>
          <w:rFonts w:ascii="Arial" w:hAnsi="Arial"/>
          <w:b/>
          <w:bCs/>
          <w:lang w:val="en-CA"/>
        </w:rPr>
        <w:t xml:space="preserve">AND </w:t>
      </w:r>
      <w:r w:rsidRPr="004A053B">
        <w:rPr>
          <w:rFonts w:ascii="Arial" w:hAnsi="Arial"/>
          <w:b/>
          <w:lang w:val="en-CA"/>
        </w:rPr>
        <w:t>WHEREAS</w:t>
      </w:r>
      <w:r w:rsidRPr="004A053B">
        <w:rPr>
          <w:rFonts w:ascii="Arial" w:hAnsi="Arial"/>
          <w:lang w:val="en-CA"/>
        </w:rPr>
        <w:t xml:space="preserve"> </w:t>
      </w:r>
      <w:r w:rsidR="005F7C2A" w:rsidRPr="004A053B">
        <w:rPr>
          <w:rFonts w:ascii="Arial" w:hAnsi="Arial"/>
          <w:lang w:val="en-CA"/>
        </w:rPr>
        <w:t>sub-</w:t>
      </w:r>
      <w:r w:rsidRPr="004A053B">
        <w:rPr>
          <w:rFonts w:ascii="Arial" w:hAnsi="Arial"/>
          <w:lang w:val="en-CA"/>
        </w:rPr>
        <w:t xml:space="preserve">clause 6.1 of the Framework Agreement further requires that the </w:t>
      </w:r>
      <w:r w:rsidR="00F77CAF" w:rsidRPr="004A053B">
        <w:rPr>
          <w:rFonts w:ascii="Arial" w:hAnsi="Arial"/>
          <w:lang w:val="en-CA"/>
        </w:rPr>
        <w:t>I</w:t>
      </w:r>
      <w:r w:rsidRPr="004A053B">
        <w:rPr>
          <w:rFonts w:ascii="Arial" w:hAnsi="Arial"/>
          <w:lang w:val="en-CA"/>
        </w:rPr>
        <w:t xml:space="preserve">ndividual </w:t>
      </w:r>
      <w:r w:rsidR="00F77CAF" w:rsidRPr="004A053B">
        <w:rPr>
          <w:rFonts w:ascii="Arial" w:hAnsi="Arial"/>
          <w:lang w:val="en-CA"/>
        </w:rPr>
        <w:t>A</w:t>
      </w:r>
      <w:r w:rsidRPr="004A053B">
        <w:rPr>
          <w:rFonts w:ascii="Arial" w:hAnsi="Arial"/>
          <w:lang w:val="en-CA"/>
        </w:rPr>
        <w:t>greement settle the actual level of operational funding to be provided to the First Nation;</w:t>
      </w:r>
    </w:p>
    <w:p w14:paraId="471626B4" w14:textId="77777777" w:rsidR="00917751" w:rsidRPr="004A053B" w:rsidRDefault="00917751" w:rsidP="00917751">
      <w:pPr>
        <w:ind w:left="720" w:right="-450"/>
        <w:rPr>
          <w:rFonts w:ascii="Arial" w:hAnsi="Arial" w:cs="Arial"/>
          <w:lang w:val="en-CA"/>
        </w:rPr>
      </w:pPr>
    </w:p>
    <w:p w14:paraId="55DFB9FB" w14:textId="3104D855" w:rsidR="00237691" w:rsidRPr="004A053B" w:rsidRDefault="00917751" w:rsidP="00917751">
      <w:pPr>
        <w:ind w:left="720" w:right="-450"/>
        <w:rPr>
          <w:rFonts w:ascii="Arial" w:hAnsi="Arial" w:cs="Arial"/>
          <w:lang w:val="en-CA"/>
        </w:rPr>
      </w:pPr>
      <w:r w:rsidRPr="004A053B">
        <w:rPr>
          <w:rFonts w:ascii="Arial" w:hAnsi="Arial"/>
          <w:b/>
          <w:bCs/>
          <w:lang w:val="en-CA"/>
        </w:rPr>
        <w:t>NOW THEREFORE</w:t>
      </w:r>
      <w:r w:rsidRPr="004A053B">
        <w:rPr>
          <w:rFonts w:ascii="Arial" w:hAnsi="Arial"/>
          <w:lang w:val="en-CA"/>
        </w:rPr>
        <w:t>, in consideration of the exchange of promises contained in this Agreement and subject to its terms and conditions, the Parties agree as follows:</w:t>
      </w:r>
    </w:p>
    <w:p w14:paraId="02EEC042" w14:textId="77777777" w:rsidR="00237691" w:rsidRPr="004A053B" w:rsidRDefault="00237691" w:rsidP="0014782F">
      <w:pPr>
        <w:ind w:right="-450"/>
        <w:rPr>
          <w:rFonts w:ascii="Arial" w:hAnsi="Arial" w:cs="Arial"/>
          <w:b/>
          <w:bCs/>
          <w:lang w:val="en-CA"/>
        </w:rPr>
      </w:pPr>
    </w:p>
    <w:p w14:paraId="1C5250F0" w14:textId="75EB1BDB" w:rsidR="00237691" w:rsidRPr="004A053B" w:rsidRDefault="00237691" w:rsidP="0014782F">
      <w:pPr>
        <w:ind w:right="-450"/>
        <w:rPr>
          <w:rFonts w:ascii="Arial" w:hAnsi="Arial" w:cs="Arial"/>
          <w:lang w:val="en-CA"/>
        </w:rPr>
      </w:pPr>
      <w:r w:rsidRPr="004A053B">
        <w:rPr>
          <w:rFonts w:ascii="Arial" w:hAnsi="Arial" w:cs="Arial"/>
          <w:b/>
          <w:bCs/>
          <w:lang w:val="en-CA"/>
        </w:rPr>
        <w:lastRenderedPageBreak/>
        <w:fldChar w:fldCharType="begin"/>
      </w:r>
      <w:r w:rsidRPr="004A053B">
        <w:rPr>
          <w:rFonts w:ascii="Arial" w:hAnsi="Arial" w:cs="Arial"/>
          <w:b/>
          <w:bCs/>
          <w:lang w:val="en-CA"/>
        </w:rPr>
        <w:instrText>LISTNUM ParaNumbers2 \l 1</w:instrText>
      </w:r>
      <w:r w:rsidRPr="004A053B">
        <w:rPr>
          <w:rFonts w:ascii="Arial" w:hAnsi="Arial" w:cs="Arial"/>
          <w:b/>
          <w:bCs/>
          <w:lang w:val="en-CA"/>
        </w:rPr>
        <w:fldChar w:fldCharType="end">
          <w:numberingChange w:id="7" w:author="Marsland, James" w:date="2023-02-17T14:11:00Z" w:original="1."/>
        </w:fldChar>
      </w:r>
      <w:r w:rsidRPr="004A053B">
        <w:rPr>
          <w:rFonts w:ascii="Arial" w:hAnsi="Arial" w:cs="Arial"/>
          <w:b/>
          <w:bCs/>
          <w:lang w:val="en-CA"/>
        </w:rPr>
        <w:tab/>
        <w:t>INTERPR</w:t>
      </w:r>
      <w:r w:rsidR="00917751" w:rsidRPr="004A053B">
        <w:rPr>
          <w:rFonts w:ascii="Arial" w:hAnsi="Arial" w:cs="Arial"/>
          <w:b/>
          <w:bCs/>
          <w:lang w:val="en-CA"/>
        </w:rPr>
        <w:t>E</w:t>
      </w:r>
      <w:r w:rsidRPr="004A053B">
        <w:rPr>
          <w:rFonts w:ascii="Arial" w:hAnsi="Arial" w:cs="Arial"/>
          <w:b/>
          <w:bCs/>
          <w:lang w:val="en-CA"/>
        </w:rPr>
        <w:t>TATION</w:t>
      </w:r>
    </w:p>
    <w:p w14:paraId="1CF7BA12" w14:textId="77777777" w:rsidR="00237691" w:rsidRPr="004A053B" w:rsidRDefault="00237691" w:rsidP="0014782F">
      <w:pPr>
        <w:ind w:right="-450"/>
        <w:rPr>
          <w:rFonts w:ascii="Arial" w:hAnsi="Arial" w:cs="Arial"/>
          <w:lang w:val="en-CA"/>
        </w:rPr>
      </w:pPr>
    </w:p>
    <w:p w14:paraId="66A9F577" w14:textId="14019975" w:rsidR="00237691" w:rsidRPr="004A053B" w:rsidRDefault="00237691" w:rsidP="0014782F">
      <w:pPr>
        <w:tabs>
          <w:tab w:val="left" w:pos="-1440"/>
        </w:tabs>
        <w:ind w:left="1440" w:right="-450" w:hanging="720"/>
        <w:rPr>
          <w:rFonts w:ascii="Arial" w:hAnsi="Arial" w:cs="Arial"/>
          <w:lang w:val="en-CA"/>
        </w:rPr>
      </w:pPr>
      <w:r w:rsidRPr="004A053B">
        <w:rPr>
          <w:rFonts w:ascii="Arial" w:hAnsi="Arial" w:cs="Arial"/>
          <w:lang w:val="en-CA"/>
        </w:rPr>
        <w:fldChar w:fldCharType="begin"/>
      </w:r>
      <w:r w:rsidRPr="004A053B">
        <w:rPr>
          <w:rFonts w:ascii="Arial" w:hAnsi="Arial" w:cs="Arial"/>
          <w:lang w:val="en-CA"/>
        </w:rPr>
        <w:instrText>LISTNUM ParaNumbers2 \l 2</w:instrText>
      </w:r>
      <w:r w:rsidRPr="004A053B">
        <w:rPr>
          <w:rFonts w:ascii="Arial" w:hAnsi="Arial" w:cs="Arial"/>
          <w:lang w:val="en-CA"/>
        </w:rPr>
        <w:fldChar w:fldCharType="end">
          <w:numberingChange w:id="8" w:author="Marsland, James" w:date="2023-02-17T14:11:00Z" w:original="1.1"/>
        </w:fldChar>
      </w:r>
      <w:r w:rsidRPr="004A053B">
        <w:rPr>
          <w:rFonts w:ascii="Arial" w:hAnsi="Arial" w:cs="Arial"/>
          <w:lang w:val="en-CA"/>
        </w:rPr>
        <w:tab/>
      </w:r>
      <w:r w:rsidR="00917751" w:rsidRPr="004A053B">
        <w:rPr>
          <w:rFonts w:ascii="Arial" w:hAnsi="Arial"/>
          <w:lang w:val="en-CA"/>
        </w:rPr>
        <w:t>In this Agreement</w:t>
      </w:r>
      <w:r w:rsidR="001122B3" w:rsidRPr="004A053B">
        <w:rPr>
          <w:rFonts w:ascii="Arial" w:hAnsi="Arial" w:cs="Arial"/>
          <w:lang w:val="en-CA"/>
        </w:rPr>
        <w:t>,</w:t>
      </w:r>
    </w:p>
    <w:p w14:paraId="213AC786" w14:textId="77777777" w:rsidR="0012223A" w:rsidRPr="004A053B" w:rsidRDefault="0012223A" w:rsidP="0014782F">
      <w:pPr>
        <w:ind w:left="2127" w:right="-450"/>
        <w:rPr>
          <w:rFonts w:ascii="Arial" w:hAnsi="Arial" w:cs="Arial"/>
          <w:lang w:val="en-CA"/>
        </w:rPr>
      </w:pPr>
    </w:p>
    <w:p w14:paraId="69ED9A98" w14:textId="7547B4CA" w:rsidR="009A09EA" w:rsidRDefault="009A09EA" w:rsidP="00917751">
      <w:pPr>
        <w:ind w:left="2160" w:right="-450"/>
        <w:rPr>
          <w:lang w:val="en-CA"/>
        </w:rPr>
      </w:pPr>
      <w:r w:rsidRPr="004A053B">
        <w:rPr>
          <w:lang w:val="en-CA"/>
        </w:rPr>
        <w:t>“</w:t>
      </w:r>
      <w:r w:rsidRPr="004A053B">
        <w:rPr>
          <w:rFonts w:ascii="Arial" w:hAnsi="Arial"/>
          <w:lang w:val="en-CA"/>
        </w:rPr>
        <w:t>Act”</w:t>
      </w:r>
      <w:r w:rsidRPr="004A053B">
        <w:rPr>
          <w:lang w:val="en-CA"/>
        </w:rPr>
        <w:t xml:space="preserve"> </w:t>
      </w:r>
      <w:r w:rsidRPr="004A053B">
        <w:rPr>
          <w:rFonts w:ascii="Arial" w:hAnsi="Arial"/>
          <w:lang w:val="en-CA"/>
        </w:rPr>
        <w:t>means the</w:t>
      </w:r>
      <w:r w:rsidRPr="004A053B">
        <w:rPr>
          <w:lang w:val="en-CA"/>
        </w:rPr>
        <w:t xml:space="preserve"> </w:t>
      </w:r>
      <w:r w:rsidRPr="004A053B">
        <w:rPr>
          <w:rFonts w:ascii="Arial" w:hAnsi="Arial"/>
          <w:i/>
          <w:lang w:val="en-CA"/>
        </w:rPr>
        <w:t>Framework Agreement on First Nation Land Management</w:t>
      </w:r>
      <w:r w:rsidRPr="004A053B">
        <w:rPr>
          <w:rFonts w:ascii="Arial" w:hAnsi="Arial"/>
          <w:lang w:val="en-CA"/>
        </w:rPr>
        <w:t xml:space="preserve"> Act (S.C. 2022, c. 19, s. 121), as amended;</w:t>
      </w:r>
    </w:p>
    <w:p w14:paraId="42453D26" w14:textId="77777777" w:rsidR="009A09EA" w:rsidRDefault="009A09EA" w:rsidP="00917751">
      <w:pPr>
        <w:ind w:left="2160" w:right="-450"/>
        <w:rPr>
          <w:lang w:val="en-CA"/>
        </w:rPr>
      </w:pPr>
    </w:p>
    <w:p w14:paraId="263DE5E0" w14:textId="11188ADB" w:rsidR="00917751" w:rsidRDefault="00917751" w:rsidP="00917751">
      <w:pPr>
        <w:ind w:left="2160" w:right="-450"/>
        <w:rPr>
          <w:rFonts w:ascii="Arial" w:hAnsi="Arial"/>
          <w:lang w:val="en-CA"/>
        </w:rPr>
      </w:pPr>
      <w:r w:rsidRPr="004A053B">
        <w:rPr>
          <w:lang w:val="en-CA"/>
        </w:rPr>
        <w:t>“</w:t>
      </w:r>
      <w:r w:rsidRPr="004A053B">
        <w:rPr>
          <w:rFonts w:ascii="Arial" w:hAnsi="Arial"/>
          <w:lang w:val="en-CA"/>
        </w:rPr>
        <w:t>Agreement” or “this Agreement” means this Individual Agreement on First Nation Land Management, including the annexes appended hereto and any documents incorporated by reference in it, the whole as amended from time to time;</w:t>
      </w:r>
    </w:p>
    <w:p w14:paraId="37ABCA52" w14:textId="547D858D" w:rsidR="009A09EA" w:rsidRDefault="009A09EA" w:rsidP="00917751">
      <w:pPr>
        <w:ind w:left="2160" w:right="-450"/>
        <w:rPr>
          <w:rFonts w:ascii="Arial" w:hAnsi="Arial"/>
          <w:lang w:val="en-CA"/>
        </w:rPr>
      </w:pPr>
    </w:p>
    <w:p w14:paraId="65815852" w14:textId="2947586D" w:rsidR="009A09EA" w:rsidRPr="004A053B" w:rsidRDefault="009A09EA" w:rsidP="009A09EA">
      <w:pPr>
        <w:ind w:left="2160" w:right="-450"/>
        <w:rPr>
          <w:rFonts w:ascii="Arial" w:hAnsi="Arial" w:cs="Arial"/>
          <w:lang w:val="en-CA"/>
        </w:rPr>
      </w:pPr>
      <w:r w:rsidRPr="004A053B">
        <w:rPr>
          <w:lang w:val="en-CA"/>
        </w:rPr>
        <w:t>“</w:t>
      </w:r>
      <w:r w:rsidRPr="004A053B">
        <w:rPr>
          <w:rFonts w:ascii="Arial" w:hAnsi="Arial"/>
          <w:lang w:val="en-CA"/>
        </w:rPr>
        <w:t>Excluded Land</w:t>
      </w:r>
      <w:r w:rsidRPr="004A053B">
        <w:rPr>
          <w:lang w:val="en-CA"/>
        </w:rPr>
        <w:t>”</w:t>
      </w:r>
      <w:r w:rsidRPr="004A053B">
        <w:rPr>
          <w:rFonts w:ascii="Arial" w:hAnsi="Arial"/>
          <w:lang w:val="en-CA"/>
        </w:rPr>
        <w:t xml:space="preserve"> means land excluded from application of the Land Code pursuant to sub-clause _______</w:t>
      </w:r>
      <w:r w:rsidRPr="004A053B">
        <w:rPr>
          <w:rStyle w:val="FootnoteReference"/>
          <w:rFonts w:ascii="Arial (W1)" w:hAnsi="Arial (W1)" w:cs="Arial"/>
          <w:vertAlign w:val="superscript"/>
          <w:lang w:val="en-CA"/>
        </w:rPr>
        <w:footnoteReference w:id="2"/>
      </w:r>
      <w:r w:rsidRPr="004A053B">
        <w:rPr>
          <w:rFonts w:ascii="Arial (W1)" w:hAnsi="Arial (W1)"/>
          <w:vertAlign w:val="superscript"/>
          <w:lang w:val="en-CA"/>
        </w:rPr>
        <w:t xml:space="preserve"> </w:t>
      </w:r>
      <w:r w:rsidRPr="004A053B">
        <w:rPr>
          <w:rFonts w:ascii="Arial" w:hAnsi="Arial"/>
          <w:lang w:val="en-CA"/>
        </w:rPr>
        <w:t>of the Framework Agreement, as described in the Land Description Report(s) referred to in Annex G</w:t>
      </w:r>
      <w:r>
        <w:rPr>
          <w:rFonts w:ascii="Arial" w:hAnsi="Arial"/>
          <w:lang w:val="en-CA"/>
        </w:rPr>
        <w:t>;</w:t>
      </w:r>
      <w:r w:rsidRPr="004A053B">
        <w:rPr>
          <w:rStyle w:val="FootnoteReference"/>
          <w:rFonts w:ascii="Arial (W1)" w:hAnsi="Arial (W1)" w:cs="Arial"/>
          <w:vertAlign w:val="superscript"/>
          <w:lang w:val="en-CA"/>
        </w:rPr>
        <w:footnoteReference w:id="3"/>
      </w:r>
    </w:p>
    <w:p w14:paraId="48F96D5A" w14:textId="23E4E1F9" w:rsidR="009A09EA" w:rsidRDefault="009A09EA" w:rsidP="00917751">
      <w:pPr>
        <w:ind w:left="2160" w:right="-450"/>
        <w:rPr>
          <w:rFonts w:ascii="Arial" w:hAnsi="Arial"/>
          <w:lang w:val="en-CA"/>
        </w:rPr>
      </w:pPr>
    </w:p>
    <w:p w14:paraId="75DAE63A" w14:textId="77777777" w:rsidR="009A09EA" w:rsidRPr="004A053B" w:rsidRDefault="009A09EA" w:rsidP="009A09EA">
      <w:pPr>
        <w:ind w:left="2160" w:right="-450"/>
        <w:rPr>
          <w:rFonts w:ascii="Arial" w:hAnsi="Arial" w:cs="Arial"/>
          <w:lang w:val="en-CA"/>
        </w:rPr>
      </w:pPr>
      <w:r w:rsidRPr="004A053B">
        <w:rPr>
          <w:rFonts w:ascii="Arial" w:hAnsi="Arial"/>
          <w:lang w:val="en-CA"/>
        </w:rPr>
        <w:t>“___________________ First Nation Land” means the land to which the Land Code applies, and more specifically the reserves known by the names ________________ and __________________ as described in the Land Description Report(s) referred to in Annex G, including all attendant Land Rights and resources, to the extent that these fall under federal jurisdiction, but not including Excluded Lands;</w:t>
      </w:r>
      <w:r w:rsidRPr="004A053B">
        <w:rPr>
          <w:rStyle w:val="FootnoteReference"/>
          <w:rFonts w:ascii="Arial (W1)" w:hAnsi="Arial (W1)" w:cs="Arial"/>
          <w:vertAlign w:val="superscript"/>
          <w:lang w:val="en-CA"/>
        </w:rPr>
        <w:footnoteReference w:id="4"/>
      </w:r>
    </w:p>
    <w:p w14:paraId="1EBDE3DA" w14:textId="77777777" w:rsidR="009A09EA" w:rsidRDefault="009A09EA" w:rsidP="00917751">
      <w:pPr>
        <w:ind w:left="2160" w:right="-450"/>
        <w:rPr>
          <w:rFonts w:ascii="Arial" w:hAnsi="Arial"/>
          <w:lang w:val="en-CA"/>
        </w:rPr>
      </w:pPr>
    </w:p>
    <w:p w14:paraId="74FAD0AD" w14:textId="55247901" w:rsidR="009A09EA" w:rsidRPr="004A053B" w:rsidRDefault="009A09EA" w:rsidP="00917751">
      <w:pPr>
        <w:ind w:left="2160" w:right="-450"/>
        <w:rPr>
          <w:rFonts w:ascii="Arial" w:hAnsi="Arial" w:cs="Arial"/>
          <w:lang w:val="en-CA"/>
        </w:rPr>
      </w:pPr>
      <w:r w:rsidRPr="004A053B">
        <w:rPr>
          <w:rFonts w:ascii="Arial" w:hAnsi="Arial"/>
          <w:lang w:val="en-CA"/>
        </w:rPr>
        <w:t xml:space="preserve">“Fiscal year” means the fiscal year of Canada as defined in the </w:t>
      </w:r>
      <w:r w:rsidRPr="004A053B">
        <w:rPr>
          <w:rFonts w:ascii="Arial" w:hAnsi="Arial"/>
          <w:i/>
          <w:lang w:val="en-CA"/>
        </w:rPr>
        <w:t>Financial Administration Act</w:t>
      </w:r>
      <w:r w:rsidRPr="004A053B">
        <w:rPr>
          <w:rFonts w:ascii="Arial" w:hAnsi="Arial"/>
          <w:lang w:val="en-CA"/>
        </w:rPr>
        <w:t xml:space="preserve"> (R.S.C., 1985, c. F-11), as amended;</w:t>
      </w:r>
    </w:p>
    <w:p w14:paraId="2FA89938" w14:textId="77777777" w:rsidR="00917751" w:rsidRPr="004A053B" w:rsidRDefault="00917751" w:rsidP="00917751">
      <w:pPr>
        <w:ind w:left="2160" w:right="-450"/>
        <w:rPr>
          <w:rFonts w:ascii="Arial" w:hAnsi="Arial" w:cs="Arial"/>
          <w:lang w:val="en-CA"/>
        </w:rPr>
      </w:pPr>
    </w:p>
    <w:p w14:paraId="720AC0D3" w14:textId="01AE39F0" w:rsidR="00917751" w:rsidRDefault="00917751" w:rsidP="00917751">
      <w:pPr>
        <w:ind w:left="2127" w:right="-450"/>
        <w:rPr>
          <w:rFonts w:ascii="Arial" w:hAnsi="Arial"/>
          <w:lang w:val="en-CA"/>
        </w:rPr>
      </w:pPr>
      <w:r w:rsidRPr="004A053B">
        <w:rPr>
          <w:rFonts w:ascii="Arial" w:hAnsi="Arial"/>
          <w:lang w:val="en-CA"/>
        </w:rPr>
        <w:t>“Framework Agreement” has the same meaning as in the Act;</w:t>
      </w:r>
    </w:p>
    <w:p w14:paraId="13F15F97" w14:textId="2DECEE90" w:rsidR="009A09EA" w:rsidRDefault="009A09EA" w:rsidP="00917751">
      <w:pPr>
        <w:ind w:left="2127" w:right="-450"/>
        <w:rPr>
          <w:rFonts w:ascii="Arial" w:hAnsi="Arial"/>
          <w:lang w:val="en-CA"/>
        </w:rPr>
      </w:pPr>
    </w:p>
    <w:p w14:paraId="7588D876" w14:textId="316A5AA3" w:rsidR="009A09EA" w:rsidRDefault="009A09EA" w:rsidP="00917751">
      <w:pPr>
        <w:ind w:left="2127" w:right="-450"/>
        <w:rPr>
          <w:rFonts w:ascii="Arial" w:hAnsi="Arial"/>
          <w:lang w:val="en-CA"/>
        </w:rPr>
      </w:pPr>
      <w:r w:rsidRPr="004A053B">
        <w:rPr>
          <w:lang w:val="en-CA"/>
        </w:rPr>
        <w:t>“</w:t>
      </w:r>
      <w:r w:rsidRPr="004A053B">
        <w:rPr>
          <w:rFonts w:ascii="Arial" w:hAnsi="Arial"/>
          <w:lang w:val="en-CA"/>
        </w:rPr>
        <w:t>Funding Arrangement”</w:t>
      </w:r>
      <w:r w:rsidRPr="004A053B">
        <w:rPr>
          <w:lang w:val="en-CA"/>
        </w:rPr>
        <w:t xml:space="preserve"> </w:t>
      </w:r>
      <w:r w:rsidRPr="004A053B">
        <w:rPr>
          <w:rFonts w:ascii="Arial" w:hAnsi="Arial"/>
          <w:lang w:val="en-CA"/>
        </w:rPr>
        <w:t>means an agreement between Canada and ___________ First Nation, or between Canada and a tribal council of which the First Nation is a member, for the purpose of providing funding during the fiscal year(s) specified in th</w:t>
      </w:r>
      <w:r w:rsidR="00CA3A5B">
        <w:rPr>
          <w:rFonts w:ascii="Arial" w:hAnsi="Arial"/>
          <w:lang w:val="en-CA"/>
        </w:rPr>
        <w:t>at</w:t>
      </w:r>
      <w:r w:rsidRPr="004A053B">
        <w:rPr>
          <w:rFonts w:ascii="Arial" w:hAnsi="Arial"/>
          <w:lang w:val="en-CA"/>
        </w:rPr>
        <w:t xml:space="preserve"> agreement for programs and services detailed in th</w:t>
      </w:r>
      <w:r w:rsidR="00CA3A5B">
        <w:rPr>
          <w:rFonts w:ascii="Arial" w:hAnsi="Arial"/>
          <w:lang w:val="en-CA"/>
        </w:rPr>
        <w:t>at</w:t>
      </w:r>
      <w:r w:rsidRPr="004A053B">
        <w:rPr>
          <w:rFonts w:ascii="Arial" w:hAnsi="Arial"/>
          <w:lang w:val="en-CA"/>
        </w:rPr>
        <w:t xml:space="preserve"> agreement;</w:t>
      </w:r>
      <w:r w:rsidRPr="004A053B">
        <w:rPr>
          <w:rStyle w:val="FootnoteReference"/>
          <w:rFonts w:ascii="Arial (W1)" w:hAnsi="Arial (W1)" w:cs="Arial"/>
          <w:vertAlign w:val="superscript"/>
          <w:lang w:val="en-CA"/>
        </w:rPr>
        <w:footnoteReference w:id="5"/>
      </w:r>
    </w:p>
    <w:p w14:paraId="5DF914E9" w14:textId="37A41CDD" w:rsidR="009A09EA" w:rsidRDefault="009A09EA" w:rsidP="00917751">
      <w:pPr>
        <w:ind w:left="2127" w:right="-450"/>
        <w:rPr>
          <w:rFonts w:ascii="Arial" w:hAnsi="Arial"/>
          <w:lang w:val="en-CA"/>
        </w:rPr>
      </w:pPr>
    </w:p>
    <w:p w14:paraId="2DF42B8B" w14:textId="0B37447F" w:rsidR="009A09EA" w:rsidRPr="004A053B" w:rsidRDefault="009A09EA" w:rsidP="00917751">
      <w:pPr>
        <w:ind w:left="2127" w:right="-450"/>
        <w:rPr>
          <w:rFonts w:ascii="Arial" w:hAnsi="Arial" w:cs="Arial"/>
          <w:lang w:val="en-CA"/>
        </w:rPr>
      </w:pPr>
      <w:r w:rsidRPr="004A053B">
        <w:rPr>
          <w:rFonts w:ascii="Arial" w:hAnsi="Arial"/>
          <w:lang w:val="en-CA"/>
        </w:rPr>
        <w:t>“</w:t>
      </w:r>
      <w:r w:rsidRPr="004A053B">
        <w:rPr>
          <w:rFonts w:ascii="Arial" w:hAnsi="Arial"/>
          <w:i/>
          <w:lang w:val="en-CA"/>
        </w:rPr>
        <w:t>Indian Act”</w:t>
      </w:r>
      <w:r w:rsidRPr="004A053B">
        <w:rPr>
          <w:rFonts w:ascii="Arial" w:hAnsi="Arial"/>
          <w:lang w:val="en-CA"/>
        </w:rPr>
        <w:t xml:space="preserve"> means </w:t>
      </w:r>
      <w:r w:rsidRPr="004A053B">
        <w:rPr>
          <w:rFonts w:ascii="Arial" w:hAnsi="Arial"/>
          <w:i/>
          <w:lang w:val="en-CA"/>
        </w:rPr>
        <w:t>the Indian Act</w:t>
      </w:r>
      <w:r w:rsidRPr="004A053B">
        <w:rPr>
          <w:rFonts w:ascii="Arial" w:hAnsi="Arial"/>
          <w:lang w:val="en-CA"/>
        </w:rPr>
        <w:t xml:space="preserve"> (R.S.C., 1985, c. I-5), as amended;</w:t>
      </w:r>
    </w:p>
    <w:p w14:paraId="4914EFB4" w14:textId="77777777" w:rsidR="009A09EA" w:rsidRDefault="009A09EA" w:rsidP="00917751">
      <w:pPr>
        <w:ind w:left="2160" w:right="-450"/>
        <w:rPr>
          <w:lang w:val="en-CA"/>
        </w:rPr>
      </w:pPr>
    </w:p>
    <w:p w14:paraId="11DAED8F" w14:textId="0A3254B8" w:rsidR="00917751" w:rsidRPr="004A053B" w:rsidRDefault="00917751" w:rsidP="00917751">
      <w:pPr>
        <w:ind w:left="2160" w:right="-450"/>
        <w:rPr>
          <w:rFonts w:ascii="Arial" w:hAnsi="Arial" w:cs="Arial"/>
          <w:lang w:val="en-CA"/>
        </w:rPr>
      </w:pPr>
      <w:r w:rsidRPr="004A053B">
        <w:rPr>
          <w:lang w:val="en-CA"/>
        </w:rPr>
        <w:t>“</w:t>
      </w:r>
      <w:r w:rsidRPr="004A053B">
        <w:rPr>
          <w:rFonts w:ascii="Arial" w:hAnsi="Arial"/>
          <w:lang w:val="en-CA"/>
        </w:rPr>
        <w:t xml:space="preserve">Land Code” means the </w:t>
      </w:r>
      <w:r w:rsidR="00CB6508">
        <w:rPr>
          <w:rFonts w:ascii="Arial" w:hAnsi="Arial"/>
          <w:lang w:val="en-CA"/>
        </w:rPr>
        <w:t>L</w:t>
      </w:r>
      <w:r w:rsidRPr="004A053B">
        <w:rPr>
          <w:rFonts w:ascii="Arial" w:hAnsi="Arial"/>
          <w:lang w:val="en-CA"/>
        </w:rPr>
        <w:t>and</w:t>
      </w:r>
      <w:r w:rsidR="00CB6508">
        <w:rPr>
          <w:rFonts w:ascii="Arial" w:hAnsi="Arial"/>
          <w:lang w:val="en-CA"/>
        </w:rPr>
        <w:t xml:space="preserve"> C</w:t>
      </w:r>
      <w:r w:rsidRPr="004A053B">
        <w:rPr>
          <w:rFonts w:ascii="Arial" w:hAnsi="Arial"/>
          <w:lang w:val="en-CA"/>
        </w:rPr>
        <w:t xml:space="preserve">ode of ___________________________ </w:t>
      </w:r>
      <w:r w:rsidR="005F7C2A" w:rsidRPr="004A053B">
        <w:rPr>
          <w:rFonts w:ascii="Arial" w:hAnsi="Arial"/>
          <w:lang w:val="en-CA"/>
        </w:rPr>
        <w:t xml:space="preserve">First </w:t>
      </w:r>
      <w:r w:rsidRPr="004A053B">
        <w:rPr>
          <w:rFonts w:ascii="Arial" w:hAnsi="Arial"/>
          <w:lang w:val="en-CA"/>
        </w:rPr>
        <w:t>Nation drafted in accordance with clause 5 of the Framework Agreement;</w:t>
      </w:r>
    </w:p>
    <w:p w14:paraId="16D843A5" w14:textId="77777777" w:rsidR="00917751" w:rsidRPr="004A053B" w:rsidRDefault="00917751" w:rsidP="00917751">
      <w:pPr>
        <w:ind w:left="2160" w:right="-450"/>
        <w:rPr>
          <w:rFonts w:ascii="Arial" w:hAnsi="Arial" w:cs="Arial"/>
          <w:lang w:val="en-CA"/>
        </w:rPr>
      </w:pPr>
    </w:p>
    <w:p w14:paraId="3AB46C15" w14:textId="77777777" w:rsidR="00ED47CF" w:rsidRDefault="00ED47CF" w:rsidP="00917751">
      <w:pPr>
        <w:ind w:left="2160" w:right="-450"/>
        <w:rPr>
          <w:rFonts w:ascii="Arial" w:hAnsi="Arial"/>
          <w:lang w:val="en-CA"/>
        </w:rPr>
      </w:pPr>
    </w:p>
    <w:p w14:paraId="2C9AF9E2" w14:textId="77777777" w:rsidR="00ED47CF" w:rsidRDefault="00ED47CF" w:rsidP="00917751">
      <w:pPr>
        <w:ind w:left="2160" w:right="-450"/>
        <w:rPr>
          <w:rFonts w:ascii="Arial" w:hAnsi="Arial"/>
          <w:lang w:val="en-CA"/>
        </w:rPr>
      </w:pPr>
    </w:p>
    <w:p w14:paraId="01A7C95E" w14:textId="36A32A4F" w:rsidR="00917751" w:rsidRDefault="00917751" w:rsidP="00917751">
      <w:pPr>
        <w:ind w:left="2160" w:right="-450"/>
        <w:rPr>
          <w:rFonts w:ascii="Arial" w:hAnsi="Arial"/>
          <w:lang w:val="en-CA"/>
        </w:rPr>
      </w:pPr>
      <w:r w:rsidRPr="004A053B">
        <w:rPr>
          <w:rFonts w:ascii="Arial" w:hAnsi="Arial"/>
          <w:lang w:val="en-CA"/>
        </w:rPr>
        <w:lastRenderedPageBreak/>
        <w:t xml:space="preserve">“Land </w:t>
      </w:r>
      <w:r w:rsidR="008E5530" w:rsidRPr="004A053B">
        <w:rPr>
          <w:rFonts w:ascii="Arial" w:hAnsi="Arial"/>
          <w:lang w:val="en-CA"/>
        </w:rPr>
        <w:t>R</w:t>
      </w:r>
      <w:r w:rsidRPr="004A053B">
        <w:rPr>
          <w:rFonts w:ascii="Arial" w:hAnsi="Arial"/>
          <w:lang w:val="en-CA"/>
        </w:rPr>
        <w:t>ight” has the same meaning as in the Framework Agreement;</w:t>
      </w:r>
    </w:p>
    <w:p w14:paraId="412E7C59" w14:textId="2F652864" w:rsidR="009A09EA" w:rsidRDefault="009A09EA" w:rsidP="00917751">
      <w:pPr>
        <w:ind w:left="2160" w:right="-450"/>
        <w:rPr>
          <w:rFonts w:ascii="Arial" w:hAnsi="Arial"/>
          <w:lang w:val="en-CA"/>
        </w:rPr>
      </w:pPr>
    </w:p>
    <w:p w14:paraId="51F41449" w14:textId="77777777" w:rsidR="009A09EA" w:rsidRPr="004A053B" w:rsidRDefault="009A09EA" w:rsidP="009A09EA">
      <w:pPr>
        <w:ind w:left="2160" w:right="-450"/>
        <w:rPr>
          <w:rFonts w:ascii="Arial" w:hAnsi="Arial" w:cs="Arial"/>
          <w:lang w:val="en-CA"/>
        </w:rPr>
      </w:pPr>
      <w:r w:rsidRPr="004A053B">
        <w:rPr>
          <w:lang w:val="en-CA"/>
        </w:rPr>
        <w:t>“</w:t>
      </w:r>
      <w:r w:rsidRPr="004A053B">
        <w:rPr>
          <w:rFonts w:ascii="Arial" w:hAnsi="Arial"/>
          <w:lang w:val="en-CA"/>
        </w:rPr>
        <w:t>Minister</w:t>
      </w:r>
      <w:r w:rsidRPr="004A053B">
        <w:rPr>
          <w:lang w:val="en-CA"/>
        </w:rPr>
        <w:t>”</w:t>
      </w:r>
      <w:r w:rsidRPr="004A053B">
        <w:rPr>
          <w:rFonts w:ascii="Arial" w:hAnsi="Arial"/>
          <w:lang w:val="en-CA"/>
        </w:rPr>
        <w:t xml:space="preserve"> means the Minister of Indigenous Services, and her representatives;</w:t>
      </w:r>
    </w:p>
    <w:p w14:paraId="1CE4C603" w14:textId="77777777" w:rsidR="00917751" w:rsidRPr="004A053B" w:rsidRDefault="00917751" w:rsidP="00917751">
      <w:pPr>
        <w:ind w:left="2160" w:right="-450"/>
        <w:rPr>
          <w:rFonts w:ascii="Arial" w:hAnsi="Arial" w:cs="Arial"/>
          <w:lang w:val="en-CA"/>
        </w:rPr>
      </w:pPr>
    </w:p>
    <w:p w14:paraId="7C63798D" w14:textId="65920675" w:rsidR="00917751" w:rsidRPr="004A053B" w:rsidRDefault="00917751" w:rsidP="00917751">
      <w:pPr>
        <w:ind w:left="2160" w:right="-450"/>
        <w:rPr>
          <w:rFonts w:ascii="Arial" w:hAnsi="Arial" w:cs="Arial"/>
          <w:lang w:val="en-CA"/>
        </w:rPr>
      </w:pPr>
      <w:r w:rsidRPr="004A053B">
        <w:rPr>
          <w:lang w:val="en-CA"/>
        </w:rPr>
        <w:t>“</w:t>
      </w:r>
      <w:r w:rsidRPr="004A053B">
        <w:rPr>
          <w:rFonts w:ascii="Arial" w:hAnsi="Arial"/>
          <w:lang w:val="en-CA"/>
        </w:rPr>
        <w:t xml:space="preserve">Operational Funding” means funds </w:t>
      </w:r>
      <w:r w:rsidR="002636D2" w:rsidRPr="004A053B">
        <w:rPr>
          <w:rFonts w:ascii="Arial" w:hAnsi="Arial"/>
          <w:lang w:val="en-CA"/>
        </w:rPr>
        <w:t>that</w:t>
      </w:r>
      <w:r w:rsidRPr="004A053B">
        <w:rPr>
          <w:rFonts w:ascii="Arial" w:hAnsi="Arial"/>
          <w:lang w:val="en-CA"/>
        </w:rPr>
        <w:t xml:space="preserve"> Canada undertakes to disburse to _________ First Nation pursuant to </w:t>
      </w:r>
      <w:r w:rsidR="005F7C2A" w:rsidRPr="004A053B">
        <w:rPr>
          <w:rFonts w:ascii="Arial" w:hAnsi="Arial"/>
          <w:lang w:val="en-CA"/>
        </w:rPr>
        <w:t>sub-</w:t>
      </w:r>
      <w:r w:rsidRPr="004A053B">
        <w:rPr>
          <w:rFonts w:ascii="Arial" w:hAnsi="Arial"/>
          <w:lang w:val="en-CA"/>
        </w:rPr>
        <w:t xml:space="preserve">clause 30.1 of the Framework Agreement </w:t>
      </w:r>
      <w:r w:rsidR="007B55BA" w:rsidRPr="004A053B">
        <w:rPr>
          <w:rFonts w:ascii="Arial" w:hAnsi="Arial"/>
          <w:lang w:val="en-CA"/>
        </w:rPr>
        <w:t>to manage</w:t>
      </w:r>
      <w:r w:rsidRPr="004A053B">
        <w:rPr>
          <w:rFonts w:ascii="Arial" w:hAnsi="Arial"/>
          <w:lang w:val="en-CA"/>
        </w:rPr>
        <w:t xml:space="preserve"> the First Nation’s </w:t>
      </w:r>
      <w:r w:rsidR="005F7C2A" w:rsidRPr="004A053B">
        <w:rPr>
          <w:rFonts w:ascii="Arial" w:hAnsi="Arial"/>
          <w:lang w:val="en-CA"/>
        </w:rPr>
        <w:t>L</w:t>
      </w:r>
      <w:r w:rsidRPr="004A053B">
        <w:rPr>
          <w:rFonts w:ascii="Arial" w:hAnsi="Arial"/>
          <w:lang w:val="en-CA"/>
        </w:rPr>
        <w:t>and</w:t>
      </w:r>
      <w:r w:rsidR="00583F4D" w:rsidRPr="004A053B">
        <w:rPr>
          <w:rFonts w:ascii="Arial" w:hAnsi="Arial"/>
          <w:lang w:val="en-CA"/>
        </w:rPr>
        <w:t xml:space="preserve"> and</w:t>
      </w:r>
      <w:r w:rsidRPr="004A053B">
        <w:rPr>
          <w:rFonts w:ascii="Arial" w:hAnsi="Arial"/>
          <w:lang w:val="en-CA"/>
        </w:rPr>
        <w:t xml:space="preserve"> </w:t>
      </w:r>
      <w:r w:rsidR="002636D2" w:rsidRPr="004A053B">
        <w:rPr>
          <w:rFonts w:ascii="Arial" w:hAnsi="Arial"/>
          <w:lang w:val="en-CA"/>
        </w:rPr>
        <w:t>mak</w:t>
      </w:r>
      <w:r w:rsidR="007B55BA" w:rsidRPr="004A053B">
        <w:rPr>
          <w:rFonts w:ascii="Arial" w:hAnsi="Arial"/>
          <w:lang w:val="en-CA"/>
        </w:rPr>
        <w:t>e</w:t>
      </w:r>
      <w:r w:rsidRPr="004A053B">
        <w:rPr>
          <w:rFonts w:ascii="Arial" w:hAnsi="Arial"/>
          <w:lang w:val="en-CA"/>
        </w:rPr>
        <w:t xml:space="preserve">, administer and </w:t>
      </w:r>
      <w:r w:rsidR="002636D2" w:rsidRPr="004A053B">
        <w:rPr>
          <w:rFonts w:ascii="Arial" w:hAnsi="Arial"/>
          <w:lang w:val="en-CA"/>
        </w:rPr>
        <w:t>enforc</w:t>
      </w:r>
      <w:r w:rsidR="007B55BA" w:rsidRPr="004A053B">
        <w:rPr>
          <w:rFonts w:ascii="Arial" w:hAnsi="Arial"/>
          <w:lang w:val="en-CA"/>
        </w:rPr>
        <w:t>e</w:t>
      </w:r>
      <w:r w:rsidRPr="004A053B">
        <w:rPr>
          <w:rFonts w:ascii="Arial" w:hAnsi="Arial"/>
          <w:lang w:val="en-CA"/>
        </w:rPr>
        <w:t xml:space="preserve"> the First Nation’s </w:t>
      </w:r>
      <w:r w:rsidR="002636D2" w:rsidRPr="004A053B">
        <w:rPr>
          <w:rFonts w:ascii="Arial" w:hAnsi="Arial"/>
          <w:lang w:val="en-CA"/>
        </w:rPr>
        <w:t>laws</w:t>
      </w:r>
      <w:r w:rsidRPr="004A053B">
        <w:rPr>
          <w:rFonts w:ascii="Arial" w:hAnsi="Arial"/>
          <w:lang w:val="en-CA"/>
        </w:rPr>
        <w:t xml:space="preserve"> </w:t>
      </w:r>
      <w:r w:rsidR="002636D2" w:rsidRPr="004A053B">
        <w:rPr>
          <w:rFonts w:ascii="Arial" w:hAnsi="Arial"/>
          <w:lang w:val="en-CA"/>
        </w:rPr>
        <w:t>u</w:t>
      </w:r>
      <w:r w:rsidRPr="004A053B">
        <w:rPr>
          <w:rFonts w:ascii="Arial" w:hAnsi="Arial"/>
          <w:lang w:val="en-CA"/>
        </w:rPr>
        <w:t>nder the Land Code, and includ</w:t>
      </w:r>
      <w:r w:rsidR="002636D2" w:rsidRPr="004A053B">
        <w:rPr>
          <w:rFonts w:ascii="Arial" w:hAnsi="Arial"/>
          <w:lang w:val="en-CA"/>
        </w:rPr>
        <w:t>es the</w:t>
      </w:r>
      <w:r w:rsidRPr="004A053B">
        <w:rPr>
          <w:rFonts w:ascii="Arial" w:hAnsi="Arial"/>
          <w:lang w:val="en-CA"/>
        </w:rPr>
        <w:t xml:space="preserve"> financial resources, as described in clause 27 of the Framework Agreement, for establishing and maintaining environmental protection and assessment regimes;</w:t>
      </w:r>
    </w:p>
    <w:p w14:paraId="0F3B1E1C" w14:textId="77777777" w:rsidR="00917751" w:rsidRPr="004A053B" w:rsidRDefault="00917751" w:rsidP="00917751">
      <w:pPr>
        <w:ind w:left="2160" w:right="-450"/>
        <w:rPr>
          <w:rFonts w:ascii="Arial" w:hAnsi="Arial" w:cs="Arial"/>
          <w:lang w:val="en-CA"/>
        </w:rPr>
      </w:pPr>
    </w:p>
    <w:p w14:paraId="69FEC80C" w14:textId="723C4985" w:rsidR="00917751" w:rsidRPr="004A053B" w:rsidRDefault="00917751" w:rsidP="00917751">
      <w:pPr>
        <w:ind w:left="2160" w:right="-450"/>
        <w:rPr>
          <w:rFonts w:ascii="Arial" w:hAnsi="Arial" w:cs="Arial"/>
          <w:lang w:val="en-CA"/>
        </w:rPr>
      </w:pPr>
      <w:r w:rsidRPr="004A053B">
        <w:rPr>
          <w:lang w:val="en-CA"/>
        </w:rPr>
        <w:t>“</w:t>
      </w:r>
      <w:r w:rsidRPr="004A053B">
        <w:rPr>
          <w:rFonts w:ascii="Arial" w:hAnsi="Arial"/>
          <w:lang w:val="en-CA"/>
        </w:rPr>
        <w:t>Operational Funding Formula”</w:t>
      </w:r>
      <w:r w:rsidRPr="004A053B">
        <w:rPr>
          <w:lang w:val="en-CA"/>
        </w:rPr>
        <w:t xml:space="preserve"> </w:t>
      </w:r>
      <w:r w:rsidRPr="004A053B">
        <w:rPr>
          <w:rFonts w:ascii="Arial" w:hAnsi="Arial"/>
          <w:lang w:val="en-CA"/>
        </w:rPr>
        <w:t>means</w:t>
      </w:r>
      <w:r w:rsidRPr="004A053B">
        <w:rPr>
          <w:lang w:val="en-CA"/>
        </w:rPr>
        <w:t xml:space="preserve"> </w:t>
      </w:r>
      <w:r w:rsidRPr="004A053B">
        <w:rPr>
          <w:rFonts w:ascii="Arial" w:hAnsi="Arial"/>
          <w:lang w:val="en-CA"/>
        </w:rPr>
        <w:t xml:space="preserve">the calculation method approved by Canada for allocating </w:t>
      </w:r>
      <w:r w:rsidR="00ED47CF" w:rsidRPr="004A053B">
        <w:rPr>
          <w:rFonts w:ascii="Arial" w:hAnsi="Arial"/>
          <w:lang w:val="en-CA"/>
        </w:rPr>
        <w:t xml:space="preserve">to First Nations </w:t>
      </w:r>
      <w:r w:rsidRPr="004A053B">
        <w:rPr>
          <w:rFonts w:ascii="Arial" w:hAnsi="Arial"/>
          <w:lang w:val="en-CA"/>
        </w:rPr>
        <w:t xml:space="preserve">operational funding </w:t>
      </w:r>
      <w:r w:rsidR="00962875" w:rsidRPr="004A053B">
        <w:rPr>
          <w:rFonts w:ascii="Arial" w:hAnsi="Arial"/>
          <w:lang w:val="en-CA"/>
        </w:rPr>
        <w:t>as may have been</w:t>
      </w:r>
      <w:r w:rsidRPr="004A053B">
        <w:rPr>
          <w:rFonts w:ascii="Arial" w:hAnsi="Arial"/>
          <w:lang w:val="en-CA"/>
        </w:rPr>
        <w:t xml:space="preserve"> appropriat</w:t>
      </w:r>
      <w:r w:rsidR="00962875" w:rsidRPr="004A053B">
        <w:rPr>
          <w:rFonts w:ascii="Arial" w:hAnsi="Arial"/>
          <w:lang w:val="en-CA"/>
        </w:rPr>
        <w:t>ed</w:t>
      </w:r>
      <w:r w:rsidRPr="004A053B">
        <w:rPr>
          <w:rFonts w:ascii="Arial" w:hAnsi="Arial"/>
          <w:lang w:val="en-CA"/>
        </w:rPr>
        <w:t xml:space="preserve"> by Parliament for that purpose</w:t>
      </w:r>
      <w:r w:rsidR="009A09EA">
        <w:rPr>
          <w:rFonts w:ascii="Arial" w:hAnsi="Arial"/>
          <w:lang w:val="en-CA"/>
        </w:rPr>
        <w:t>.</w:t>
      </w:r>
    </w:p>
    <w:p w14:paraId="6E4D772F" w14:textId="77777777" w:rsidR="00917751" w:rsidRPr="004A053B" w:rsidRDefault="00917751" w:rsidP="00917751">
      <w:pPr>
        <w:ind w:right="-450"/>
        <w:rPr>
          <w:rFonts w:ascii="Arial" w:hAnsi="Arial" w:cs="Arial"/>
          <w:lang w:val="en-CA"/>
        </w:rPr>
      </w:pPr>
    </w:p>
    <w:p w14:paraId="0EBC7DA5" w14:textId="77777777" w:rsidR="00237691" w:rsidRPr="004A053B" w:rsidRDefault="00237691" w:rsidP="0014782F">
      <w:pPr>
        <w:ind w:right="-450"/>
        <w:rPr>
          <w:rFonts w:ascii="Arial" w:hAnsi="Arial" w:cs="Arial"/>
          <w:lang w:val="en-CA"/>
        </w:rPr>
      </w:pPr>
    </w:p>
    <w:p w14:paraId="702CD152" w14:textId="29E1DCE1" w:rsidR="00955A3E" w:rsidRPr="004A053B" w:rsidRDefault="00237691" w:rsidP="0014782F">
      <w:pPr>
        <w:tabs>
          <w:tab w:val="left" w:pos="-1440"/>
        </w:tabs>
        <w:ind w:left="1440" w:right="-450" w:hanging="720"/>
        <w:rPr>
          <w:rFonts w:ascii="Arial" w:hAnsi="Arial" w:cs="Arial"/>
          <w:lang w:val="en-CA"/>
        </w:rPr>
      </w:pPr>
      <w:r w:rsidRPr="004A053B">
        <w:rPr>
          <w:rFonts w:ascii="Arial" w:hAnsi="Arial" w:cs="Arial"/>
          <w:lang w:val="en-CA"/>
        </w:rPr>
        <w:fldChar w:fldCharType="begin"/>
      </w:r>
      <w:r w:rsidRPr="004A053B">
        <w:rPr>
          <w:rFonts w:ascii="Arial" w:hAnsi="Arial" w:cs="Arial"/>
          <w:lang w:val="en-CA"/>
        </w:rPr>
        <w:instrText>LISTNUM ParaNumbers2 \l 2</w:instrText>
      </w:r>
      <w:r w:rsidRPr="004A053B">
        <w:rPr>
          <w:rFonts w:ascii="Arial" w:hAnsi="Arial" w:cs="Arial"/>
          <w:lang w:val="en-CA"/>
        </w:rPr>
        <w:fldChar w:fldCharType="end">
          <w:numberingChange w:id="9" w:author="Marsland, James" w:date="2023-02-17T14:11:00Z" w:original="1.2"/>
        </w:fldChar>
      </w:r>
      <w:r w:rsidRPr="004A053B">
        <w:rPr>
          <w:rFonts w:ascii="Arial" w:hAnsi="Arial" w:cs="Arial"/>
          <w:lang w:val="en-CA"/>
        </w:rPr>
        <w:tab/>
      </w:r>
      <w:r w:rsidR="00927324" w:rsidRPr="004A053B">
        <w:rPr>
          <w:rFonts w:ascii="Arial" w:hAnsi="Arial"/>
          <w:lang w:val="en-CA"/>
        </w:rPr>
        <w:t xml:space="preserve">Except where otherwise required by the context, words and expressions defined in the Framework Agreement, the Act or </w:t>
      </w:r>
      <w:r w:rsidR="00927324" w:rsidRPr="004A053B">
        <w:rPr>
          <w:rFonts w:ascii="Arial" w:hAnsi="Arial"/>
          <w:iCs/>
          <w:lang w:val="en-CA"/>
        </w:rPr>
        <w:t xml:space="preserve">the </w:t>
      </w:r>
      <w:r w:rsidR="00927324" w:rsidRPr="004A053B">
        <w:rPr>
          <w:rFonts w:ascii="Arial" w:hAnsi="Arial"/>
          <w:i/>
          <w:lang w:val="en-CA"/>
        </w:rPr>
        <w:t>Indian Act</w:t>
      </w:r>
      <w:r w:rsidR="00927324" w:rsidRPr="004A053B">
        <w:rPr>
          <w:rFonts w:ascii="Arial" w:hAnsi="Arial"/>
          <w:lang w:val="en-CA"/>
        </w:rPr>
        <w:t xml:space="preserve"> have the same meaning when used in this Agreement</w:t>
      </w:r>
      <w:r w:rsidR="001D2B78" w:rsidRPr="004A053B">
        <w:rPr>
          <w:rFonts w:ascii="Arial" w:hAnsi="Arial" w:cs="Arial"/>
          <w:lang w:val="en-CA"/>
        </w:rPr>
        <w:t>.</w:t>
      </w:r>
    </w:p>
    <w:p w14:paraId="02672157" w14:textId="77777777" w:rsidR="00955A3E" w:rsidRPr="004A053B" w:rsidRDefault="00955A3E" w:rsidP="0014782F">
      <w:pPr>
        <w:tabs>
          <w:tab w:val="left" w:pos="-1440"/>
        </w:tabs>
        <w:ind w:left="1440" w:right="-450" w:hanging="720"/>
        <w:rPr>
          <w:rFonts w:ascii="Arial" w:hAnsi="Arial" w:cs="Arial"/>
          <w:lang w:val="en-CA"/>
        </w:rPr>
      </w:pPr>
    </w:p>
    <w:p w14:paraId="4976C578" w14:textId="57168BB6" w:rsidR="00955A3E" w:rsidRPr="004A053B" w:rsidRDefault="00955A3E" w:rsidP="0014782F">
      <w:pPr>
        <w:tabs>
          <w:tab w:val="left" w:pos="-1440"/>
        </w:tabs>
        <w:ind w:left="1440" w:right="-450" w:hanging="720"/>
        <w:rPr>
          <w:rFonts w:ascii="Arial" w:hAnsi="Arial" w:cs="Arial"/>
          <w:lang w:val="en-CA"/>
        </w:rPr>
      </w:pPr>
      <w:r w:rsidRPr="004A053B">
        <w:rPr>
          <w:rFonts w:ascii="Arial" w:hAnsi="Arial" w:cs="Arial"/>
          <w:lang w:val="en-CA"/>
        </w:rPr>
        <w:t>1.3</w:t>
      </w:r>
      <w:r w:rsidRPr="004A053B">
        <w:rPr>
          <w:rFonts w:ascii="Arial" w:hAnsi="Arial" w:cs="Arial"/>
          <w:lang w:val="en-CA"/>
        </w:rPr>
        <w:tab/>
      </w:r>
      <w:r w:rsidR="00927324" w:rsidRPr="004A053B">
        <w:rPr>
          <w:rFonts w:ascii="Arial" w:hAnsi="Arial"/>
          <w:lang w:val="en-CA"/>
        </w:rPr>
        <w:t>This Agreement shall be interpreted in a manner consistent with the Framework Agreement and the Act</w:t>
      </w:r>
      <w:r w:rsidRPr="004A053B">
        <w:rPr>
          <w:rFonts w:ascii="Arial" w:hAnsi="Arial" w:cs="Arial"/>
          <w:lang w:val="en-CA"/>
        </w:rPr>
        <w:t>.</w:t>
      </w:r>
    </w:p>
    <w:p w14:paraId="6C8275A5" w14:textId="77777777" w:rsidR="00955A3E" w:rsidRPr="004A053B" w:rsidRDefault="00955A3E" w:rsidP="0014782F">
      <w:pPr>
        <w:tabs>
          <w:tab w:val="left" w:pos="-1440"/>
        </w:tabs>
        <w:ind w:left="1440" w:right="-450" w:hanging="720"/>
        <w:rPr>
          <w:rFonts w:ascii="Arial" w:hAnsi="Arial" w:cs="Arial"/>
          <w:lang w:val="en-CA"/>
        </w:rPr>
      </w:pPr>
    </w:p>
    <w:p w14:paraId="63E81EBE" w14:textId="0F0463A7" w:rsidR="00955A3E" w:rsidRPr="004A053B" w:rsidRDefault="00955A3E" w:rsidP="0014782F">
      <w:pPr>
        <w:tabs>
          <w:tab w:val="left" w:pos="-1440"/>
        </w:tabs>
        <w:ind w:left="1440" w:right="-450" w:hanging="720"/>
        <w:rPr>
          <w:rFonts w:ascii="Arial" w:hAnsi="Arial" w:cs="Arial"/>
          <w:lang w:val="en-CA"/>
        </w:rPr>
      </w:pPr>
      <w:r w:rsidRPr="004A053B">
        <w:rPr>
          <w:rFonts w:ascii="Arial" w:hAnsi="Arial" w:cs="Arial"/>
          <w:lang w:val="en-CA"/>
        </w:rPr>
        <w:t>1.4</w:t>
      </w:r>
      <w:r w:rsidRPr="004A053B">
        <w:rPr>
          <w:rFonts w:ascii="Arial" w:hAnsi="Arial" w:cs="Arial"/>
          <w:lang w:val="en-CA"/>
        </w:rPr>
        <w:tab/>
      </w:r>
      <w:r w:rsidR="00927324" w:rsidRPr="004A053B">
        <w:rPr>
          <w:rFonts w:ascii="Arial" w:hAnsi="Arial" w:cs="Arial"/>
          <w:lang w:val="en-CA"/>
        </w:rPr>
        <w:t>In the event</w:t>
      </w:r>
      <w:r w:rsidR="00927324" w:rsidRPr="004A053B">
        <w:rPr>
          <w:rFonts w:ascii="Arial" w:hAnsi="Arial"/>
          <w:lang w:val="en-CA"/>
        </w:rPr>
        <w:t xml:space="preserve"> of inconsistency or conflict between the wording of any </w:t>
      </w:r>
      <w:r w:rsidR="007B55BA" w:rsidRPr="004A053B">
        <w:rPr>
          <w:rFonts w:ascii="Arial" w:hAnsi="Arial"/>
          <w:lang w:val="en-CA"/>
        </w:rPr>
        <w:t>provision</w:t>
      </w:r>
      <w:r w:rsidR="00927324" w:rsidRPr="004A053B">
        <w:rPr>
          <w:rFonts w:ascii="Arial" w:hAnsi="Arial"/>
          <w:lang w:val="en-CA"/>
        </w:rPr>
        <w:t xml:space="preserve"> in this Agreement and that of any annex appended hereto, the wording in the Agreement shall prevail</w:t>
      </w:r>
      <w:r w:rsidRPr="004A053B">
        <w:rPr>
          <w:rFonts w:ascii="Arial" w:hAnsi="Arial" w:cs="Arial"/>
          <w:lang w:val="en-CA"/>
        </w:rPr>
        <w:t>.</w:t>
      </w:r>
    </w:p>
    <w:p w14:paraId="5AF05D20" w14:textId="77777777" w:rsidR="000D038F" w:rsidRPr="004A053B" w:rsidRDefault="000D038F" w:rsidP="0014782F">
      <w:pPr>
        <w:tabs>
          <w:tab w:val="left" w:pos="-1440"/>
        </w:tabs>
        <w:ind w:left="1440" w:right="-450" w:hanging="720"/>
        <w:rPr>
          <w:rFonts w:ascii="Arial" w:hAnsi="Arial" w:cs="Arial"/>
          <w:b/>
          <w:bCs/>
          <w:lang w:val="en-CA"/>
        </w:rPr>
      </w:pPr>
    </w:p>
    <w:p w14:paraId="5231895D" w14:textId="783F9195" w:rsidR="00237691" w:rsidRPr="004A053B" w:rsidRDefault="00237691" w:rsidP="0014782F">
      <w:pPr>
        <w:ind w:right="-450"/>
        <w:rPr>
          <w:rFonts w:ascii="Arial" w:hAnsi="Arial" w:cs="Arial"/>
          <w:lang w:val="en-CA"/>
        </w:rPr>
      </w:pPr>
      <w:r w:rsidRPr="004A053B">
        <w:rPr>
          <w:rFonts w:ascii="Arial" w:hAnsi="Arial" w:cs="Arial"/>
          <w:b/>
          <w:bCs/>
          <w:lang w:val="en-CA"/>
        </w:rPr>
        <w:t>2.</w:t>
      </w:r>
      <w:r w:rsidRPr="004A053B">
        <w:rPr>
          <w:rFonts w:ascii="Arial" w:hAnsi="Arial" w:cs="Arial"/>
          <w:b/>
          <w:bCs/>
          <w:lang w:val="en-CA"/>
        </w:rPr>
        <w:tab/>
      </w:r>
      <w:r w:rsidR="006E47EF" w:rsidRPr="004A053B">
        <w:rPr>
          <w:rFonts w:ascii="Arial" w:hAnsi="Arial" w:cs="Arial"/>
          <w:b/>
          <w:bCs/>
          <w:lang w:val="en-CA"/>
        </w:rPr>
        <w:t>INFORMATION PROVIDED BY</w:t>
      </w:r>
      <w:r w:rsidR="000A16D9" w:rsidRPr="004A053B">
        <w:rPr>
          <w:rFonts w:ascii="Arial" w:hAnsi="Arial" w:cs="Arial"/>
          <w:b/>
          <w:bCs/>
          <w:lang w:val="en-CA"/>
        </w:rPr>
        <w:t xml:space="preserve"> </w:t>
      </w:r>
      <w:r w:rsidRPr="004A053B">
        <w:rPr>
          <w:rFonts w:ascii="Arial" w:hAnsi="Arial" w:cs="Arial"/>
          <w:b/>
          <w:bCs/>
          <w:lang w:val="en-CA"/>
        </w:rPr>
        <w:t>CANADA</w:t>
      </w:r>
    </w:p>
    <w:p w14:paraId="516F8E79" w14:textId="77777777" w:rsidR="00237691" w:rsidRPr="004A053B" w:rsidRDefault="00237691" w:rsidP="0014782F">
      <w:pPr>
        <w:ind w:right="-450"/>
        <w:rPr>
          <w:rFonts w:ascii="Arial" w:hAnsi="Arial" w:cs="Arial"/>
          <w:lang w:val="en-CA"/>
        </w:rPr>
      </w:pPr>
    </w:p>
    <w:p w14:paraId="3FB9A20E" w14:textId="6B19F9AC" w:rsidR="00B41FAF" w:rsidRPr="004A053B" w:rsidRDefault="00B41FAF" w:rsidP="0014782F">
      <w:pPr>
        <w:keepNext/>
        <w:tabs>
          <w:tab w:val="left" w:pos="-1440"/>
        </w:tabs>
        <w:ind w:left="1440" w:right="-446" w:hanging="720"/>
        <w:rPr>
          <w:rFonts w:ascii="Arial" w:hAnsi="Arial" w:cs="Arial"/>
          <w:lang w:val="en-CA"/>
        </w:rPr>
      </w:pPr>
      <w:r w:rsidRPr="004A053B">
        <w:rPr>
          <w:rFonts w:ascii="Arial" w:hAnsi="Arial" w:cs="Arial"/>
          <w:lang w:val="en-CA"/>
        </w:rPr>
        <w:t>2.1</w:t>
      </w:r>
      <w:r w:rsidRPr="004A053B">
        <w:rPr>
          <w:rFonts w:ascii="Arial" w:hAnsi="Arial" w:cs="Arial"/>
          <w:lang w:val="en-CA"/>
        </w:rPr>
        <w:tab/>
      </w:r>
      <w:r w:rsidR="00E84A72" w:rsidRPr="004A053B">
        <w:rPr>
          <w:rFonts w:ascii="Arial" w:hAnsi="Arial"/>
          <w:lang w:val="en-CA"/>
        </w:rPr>
        <w:t xml:space="preserve">To the best of </w:t>
      </w:r>
      <w:r w:rsidR="00F743AF">
        <w:rPr>
          <w:rFonts w:ascii="Arial" w:hAnsi="Arial"/>
          <w:lang w:val="en-CA"/>
        </w:rPr>
        <w:t>their</w:t>
      </w:r>
      <w:r w:rsidR="00C95D0B">
        <w:rPr>
          <w:rFonts w:ascii="Arial" w:hAnsi="Arial"/>
          <w:lang w:val="en-CA"/>
        </w:rPr>
        <w:t>5</w:t>
      </w:r>
      <w:r w:rsidR="00E84A72" w:rsidRPr="004A053B">
        <w:rPr>
          <w:rFonts w:ascii="Arial" w:hAnsi="Arial"/>
          <w:lang w:val="en-CA"/>
        </w:rPr>
        <w:t xml:space="preserve"> knowledge, the Minister has provided the First Nation with the information required in </w:t>
      </w:r>
      <w:r w:rsidR="004102D7" w:rsidRPr="004A053B">
        <w:rPr>
          <w:rFonts w:ascii="Arial" w:hAnsi="Arial"/>
          <w:lang w:val="en-CA"/>
        </w:rPr>
        <w:t>sub-</w:t>
      </w:r>
      <w:r w:rsidR="00E84A72" w:rsidRPr="004A053B">
        <w:rPr>
          <w:rFonts w:ascii="Arial" w:hAnsi="Arial"/>
          <w:lang w:val="en-CA"/>
        </w:rPr>
        <w:t>clause 6.3 of the Framework Agreement, namely</w:t>
      </w:r>
      <w:r w:rsidRPr="004A053B">
        <w:rPr>
          <w:rFonts w:ascii="Arial" w:hAnsi="Arial" w:cs="Arial"/>
          <w:lang w:val="en-CA"/>
        </w:rPr>
        <w:t>:</w:t>
      </w:r>
    </w:p>
    <w:p w14:paraId="4F8AD4B8" w14:textId="77777777" w:rsidR="00B41FAF" w:rsidRPr="004A053B" w:rsidRDefault="00B41FAF" w:rsidP="0014782F">
      <w:pPr>
        <w:keepNext/>
        <w:ind w:right="-446"/>
        <w:rPr>
          <w:rFonts w:ascii="Arial" w:hAnsi="Arial" w:cs="Arial"/>
          <w:lang w:val="en-CA"/>
        </w:rPr>
      </w:pPr>
    </w:p>
    <w:p w14:paraId="1C0F6452" w14:textId="0D720741" w:rsidR="00237691" w:rsidRPr="004A053B" w:rsidRDefault="00237691" w:rsidP="0014782F">
      <w:pPr>
        <w:tabs>
          <w:tab w:val="left" w:pos="-1440"/>
        </w:tabs>
        <w:ind w:left="2160" w:right="-450" w:hanging="720"/>
        <w:rPr>
          <w:rFonts w:ascii="Arial" w:hAnsi="Arial" w:cs="Arial"/>
          <w:lang w:val="en-CA"/>
        </w:rPr>
      </w:pPr>
      <w:r w:rsidRPr="004A053B">
        <w:rPr>
          <w:rFonts w:ascii="Arial" w:hAnsi="Arial" w:cs="Arial"/>
          <w:lang w:val="en-CA"/>
        </w:rPr>
        <w:fldChar w:fldCharType="begin"/>
      </w:r>
      <w:r w:rsidRPr="004A053B">
        <w:rPr>
          <w:rFonts w:ascii="Arial" w:hAnsi="Arial" w:cs="Arial"/>
          <w:lang w:val="en-CA"/>
        </w:rPr>
        <w:instrText>LISTNUM ParaNumbers2 \l 3</w:instrText>
      </w:r>
      <w:r w:rsidRPr="004A053B">
        <w:rPr>
          <w:rFonts w:ascii="Arial" w:hAnsi="Arial" w:cs="Arial"/>
          <w:lang w:val="en-CA"/>
        </w:rPr>
        <w:fldChar w:fldCharType="end">
          <w:numberingChange w:id="10" w:author="Marsland, James" w:date="2023-02-17T14:11:00Z" w:original="(a)"/>
        </w:fldChar>
      </w:r>
      <w:r w:rsidRPr="004A053B">
        <w:rPr>
          <w:rFonts w:ascii="Arial" w:hAnsi="Arial" w:cs="Arial"/>
          <w:lang w:val="en-CA"/>
        </w:rPr>
        <w:tab/>
      </w:r>
      <w:r w:rsidR="00E84A72" w:rsidRPr="004A053B">
        <w:rPr>
          <w:rFonts w:ascii="Arial" w:hAnsi="Arial"/>
          <w:lang w:val="en-CA"/>
        </w:rPr>
        <w:t>a list, attached hereto as Annex C, and copies or access to copies of all Land Rights and licences granted by Canada in or in relation to _______ First Nation Land that are recorded in the Reserve Land Register and the Surrendered and Designated Lands Register</w:t>
      </w:r>
      <w:r w:rsidR="00C82A52" w:rsidRPr="004A053B">
        <w:rPr>
          <w:rFonts w:ascii="Arial" w:hAnsi="Arial" w:cs="Arial"/>
          <w:lang w:val="en-CA"/>
        </w:rPr>
        <w:t>;</w:t>
      </w:r>
    </w:p>
    <w:p w14:paraId="15887096" w14:textId="77777777" w:rsidR="00C47612" w:rsidRPr="004A053B" w:rsidRDefault="00200461" w:rsidP="0014782F">
      <w:pPr>
        <w:tabs>
          <w:tab w:val="left" w:pos="-1440"/>
        </w:tabs>
        <w:ind w:left="2160" w:right="-450" w:hanging="720"/>
        <w:rPr>
          <w:rFonts w:ascii="Arial" w:hAnsi="Arial" w:cs="Arial"/>
          <w:lang w:val="en-CA"/>
        </w:rPr>
      </w:pPr>
      <w:r w:rsidRPr="004A053B">
        <w:rPr>
          <w:rFonts w:ascii="Arial" w:hAnsi="Arial" w:cs="Arial"/>
          <w:lang w:val="en-CA"/>
        </w:rPr>
        <w:tab/>
      </w:r>
    </w:p>
    <w:p w14:paraId="2E53F951" w14:textId="67E82724" w:rsidR="00237691" w:rsidRPr="004A053B" w:rsidRDefault="00237691" w:rsidP="0014782F">
      <w:pPr>
        <w:tabs>
          <w:tab w:val="left" w:pos="-1440"/>
        </w:tabs>
        <w:ind w:left="2160" w:right="-450" w:hanging="720"/>
        <w:rPr>
          <w:rFonts w:ascii="Arial" w:hAnsi="Arial" w:cs="Arial"/>
          <w:lang w:val="en-CA"/>
        </w:rPr>
      </w:pPr>
      <w:r w:rsidRPr="004A053B">
        <w:rPr>
          <w:rFonts w:ascii="Arial" w:hAnsi="Arial" w:cs="Arial"/>
          <w:lang w:val="en-CA"/>
        </w:rPr>
        <w:fldChar w:fldCharType="begin"/>
      </w:r>
      <w:r w:rsidRPr="004A053B">
        <w:rPr>
          <w:rFonts w:ascii="Arial" w:hAnsi="Arial" w:cs="Arial"/>
          <w:lang w:val="en-CA"/>
        </w:rPr>
        <w:instrText>LISTNUM ParaNumbers2 \l 3</w:instrText>
      </w:r>
      <w:r w:rsidRPr="004A053B">
        <w:rPr>
          <w:rFonts w:ascii="Arial" w:hAnsi="Arial" w:cs="Arial"/>
          <w:lang w:val="en-CA"/>
        </w:rPr>
        <w:fldChar w:fldCharType="end">
          <w:numberingChange w:id="11" w:author="Marsland, James" w:date="2023-02-17T14:11:00Z" w:original="(b)"/>
        </w:fldChar>
      </w:r>
      <w:r w:rsidRPr="004A053B">
        <w:rPr>
          <w:rFonts w:ascii="Arial" w:hAnsi="Arial" w:cs="Arial"/>
          <w:lang w:val="en-CA"/>
        </w:rPr>
        <w:tab/>
      </w:r>
      <w:r w:rsidR="00E84A72" w:rsidRPr="004A053B">
        <w:rPr>
          <w:rFonts w:ascii="Arial" w:hAnsi="Arial"/>
          <w:lang w:val="en-CA"/>
        </w:rPr>
        <w:t>a list, attached hereto as Annex D</w:t>
      </w:r>
      <w:r w:rsidR="00E84A72" w:rsidRPr="004A053B">
        <w:rPr>
          <w:lang w:val="en-CA"/>
        </w:rPr>
        <w:t>,</w:t>
      </w:r>
      <w:r w:rsidR="00E84A72" w:rsidRPr="004A053B">
        <w:rPr>
          <w:rFonts w:ascii="Arial" w:hAnsi="Arial"/>
          <w:lang w:val="en-CA"/>
        </w:rPr>
        <w:t xml:space="preserve"> and copies of all existing information in Canada’s possession concerning actual or potential environmental problems affecting ____________________________ First Nation Land; and</w:t>
      </w:r>
    </w:p>
    <w:p w14:paraId="6690758F" w14:textId="77777777" w:rsidR="00237691" w:rsidRPr="004A053B" w:rsidRDefault="00237691" w:rsidP="0014782F">
      <w:pPr>
        <w:ind w:right="-450"/>
        <w:rPr>
          <w:rFonts w:ascii="Arial" w:hAnsi="Arial" w:cs="Arial"/>
          <w:lang w:val="en-CA"/>
        </w:rPr>
      </w:pPr>
    </w:p>
    <w:p w14:paraId="4EFAE6AF" w14:textId="302F6747" w:rsidR="00237691" w:rsidRPr="004A053B" w:rsidRDefault="00237691" w:rsidP="0014782F">
      <w:pPr>
        <w:tabs>
          <w:tab w:val="left" w:pos="-1440"/>
        </w:tabs>
        <w:ind w:left="2160" w:right="-450" w:hanging="720"/>
        <w:rPr>
          <w:rFonts w:ascii="Arial" w:hAnsi="Arial" w:cs="Arial"/>
          <w:lang w:val="en-CA"/>
        </w:rPr>
      </w:pPr>
      <w:r w:rsidRPr="004A053B">
        <w:rPr>
          <w:rFonts w:ascii="Arial" w:hAnsi="Arial" w:cs="Arial"/>
          <w:lang w:val="en-CA"/>
        </w:rPr>
        <w:fldChar w:fldCharType="begin"/>
      </w:r>
      <w:r w:rsidRPr="004A053B">
        <w:rPr>
          <w:rFonts w:ascii="Arial" w:hAnsi="Arial" w:cs="Arial"/>
          <w:lang w:val="en-CA"/>
        </w:rPr>
        <w:instrText>LISTNUM ParaNumbers2 \l 3</w:instrText>
      </w:r>
      <w:r w:rsidRPr="004A053B">
        <w:rPr>
          <w:rFonts w:ascii="Arial" w:hAnsi="Arial" w:cs="Arial"/>
          <w:lang w:val="en-CA"/>
        </w:rPr>
        <w:fldChar w:fldCharType="end">
          <w:numberingChange w:id="12" w:author="Marsland, James" w:date="2023-02-17T14:11:00Z" w:original="(c)"/>
        </w:fldChar>
      </w:r>
      <w:r w:rsidRPr="004A053B">
        <w:rPr>
          <w:rFonts w:ascii="Arial" w:hAnsi="Arial" w:cs="Arial"/>
          <w:lang w:val="en-CA"/>
        </w:rPr>
        <w:tab/>
      </w:r>
      <w:r w:rsidR="00E84A72" w:rsidRPr="004A053B">
        <w:rPr>
          <w:rFonts w:ascii="Arial" w:hAnsi="Arial"/>
          <w:lang w:val="en-CA"/>
        </w:rPr>
        <w:t xml:space="preserve">a list, attached hereto as Annex E, and copies of any other information in Canada’s possession that materially affects the Land Rights and </w:t>
      </w:r>
      <w:r w:rsidR="00E84A72" w:rsidRPr="004A053B">
        <w:rPr>
          <w:rFonts w:ascii="Arial" w:hAnsi="Arial"/>
          <w:lang w:val="en-CA"/>
        </w:rPr>
        <w:lastRenderedPageBreak/>
        <w:t xml:space="preserve">licences referred to in </w:t>
      </w:r>
      <w:r w:rsidR="001A3B18" w:rsidRPr="004A053B">
        <w:rPr>
          <w:rFonts w:ascii="Arial" w:hAnsi="Arial"/>
          <w:lang w:val="en-CA"/>
        </w:rPr>
        <w:t>paragraph</w:t>
      </w:r>
      <w:r w:rsidR="00E84A72" w:rsidRPr="004A053B">
        <w:rPr>
          <w:rFonts w:ascii="Arial" w:hAnsi="Arial"/>
          <w:lang w:val="en-CA"/>
        </w:rPr>
        <w:t xml:space="preserve"> 2.1(a) of this Agreement.</w:t>
      </w:r>
    </w:p>
    <w:p w14:paraId="0A70AB75" w14:textId="77777777" w:rsidR="00B41FAF" w:rsidRPr="004A053B" w:rsidRDefault="00B41FAF" w:rsidP="0014782F">
      <w:pPr>
        <w:ind w:right="-450"/>
        <w:rPr>
          <w:rFonts w:ascii="Arial" w:hAnsi="Arial" w:cs="Arial"/>
          <w:lang w:val="en-CA"/>
        </w:rPr>
      </w:pPr>
    </w:p>
    <w:p w14:paraId="1F6E5FDA" w14:textId="5A4040F9" w:rsidR="00B41FAF" w:rsidRPr="004A053B" w:rsidRDefault="00B41FAF" w:rsidP="0014782F">
      <w:pPr>
        <w:tabs>
          <w:tab w:val="left" w:pos="-1440"/>
        </w:tabs>
        <w:ind w:left="1440" w:right="-450" w:hanging="720"/>
        <w:rPr>
          <w:rFonts w:ascii="Arial" w:hAnsi="Arial" w:cs="Arial"/>
          <w:lang w:val="en-CA"/>
        </w:rPr>
      </w:pPr>
      <w:r w:rsidRPr="004A053B">
        <w:rPr>
          <w:rFonts w:ascii="Arial" w:hAnsi="Arial" w:cs="Arial"/>
          <w:lang w:val="en-CA"/>
        </w:rPr>
        <w:t>2.2</w:t>
      </w:r>
      <w:r w:rsidRPr="004A053B">
        <w:rPr>
          <w:rFonts w:ascii="Arial" w:hAnsi="Arial" w:cs="Arial"/>
          <w:lang w:val="en-CA"/>
        </w:rPr>
        <w:tab/>
      </w:r>
      <w:r w:rsidR="00303AA9" w:rsidRPr="004A053B">
        <w:rPr>
          <w:rFonts w:ascii="Arial" w:hAnsi="Arial" w:cs="Arial"/>
          <w:lang w:val="en-CA"/>
        </w:rPr>
        <w:t>The</w:t>
      </w:r>
      <w:r w:rsidRPr="004A053B">
        <w:rPr>
          <w:rFonts w:ascii="Arial" w:hAnsi="Arial" w:cs="Arial"/>
          <w:lang w:val="en-CA"/>
        </w:rPr>
        <w:t xml:space="preserve"> </w:t>
      </w:r>
      <w:r w:rsidR="00303AA9" w:rsidRPr="004A053B">
        <w:rPr>
          <w:rFonts w:ascii="Arial" w:hAnsi="Arial"/>
          <w:lang w:val="en-CA"/>
        </w:rPr>
        <w:t xml:space="preserve">First Nation has acknowledged </w:t>
      </w:r>
      <w:r w:rsidR="004A053B" w:rsidRPr="004A053B">
        <w:rPr>
          <w:rFonts w:ascii="Arial" w:hAnsi="Arial"/>
          <w:lang w:val="en-CA"/>
        </w:rPr>
        <w:t xml:space="preserve">in writing receipt </w:t>
      </w:r>
      <w:r w:rsidR="00303AA9" w:rsidRPr="004A053B">
        <w:rPr>
          <w:rFonts w:ascii="Arial" w:hAnsi="Arial"/>
          <w:lang w:val="en-CA"/>
        </w:rPr>
        <w:t>of all information provided to it by the Minister</w:t>
      </w:r>
      <w:r w:rsidRPr="004A053B">
        <w:rPr>
          <w:rFonts w:ascii="Arial" w:hAnsi="Arial" w:cs="Arial"/>
          <w:lang w:val="en-CA"/>
        </w:rPr>
        <w:t>.</w:t>
      </w:r>
    </w:p>
    <w:p w14:paraId="685FF872" w14:textId="77777777" w:rsidR="00237691" w:rsidRPr="004A053B" w:rsidRDefault="00237691" w:rsidP="0014782F">
      <w:pPr>
        <w:tabs>
          <w:tab w:val="left" w:pos="-1440"/>
        </w:tabs>
        <w:ind w:left="1440" w:right="-450" w:hanging="720"/>
        <w:rPr>
          <w:rFonts w:ascii="Arial" w:hAnsi="Arial" w:cs="Arial"/>
          <w:lang w:val="en-CA"/>
        </w:rPr>
      </w:pPr>
    </w:p>
    <w:p w14:paraId="44CB2DD7" w14:textId="6B569560" w:rsidR="00237691" w:rsidRPr="004A053B" w:rsidRDefault="00237691" w:rsidP="0014782F">
      <w:pPr>
        <w:ind w:right="-450"/>
        <w:rPr>
          <w:rFonts w:ascii="Arial" w:hAnsi="Arial" w:cs="Arial"/>
          <w:lang w:val="en-CA"/>
        </w:rPr>
      </w:pPr>
      <w:r w:rsidRPr="004A053B">
        <w:rPr>
          <w:rFonts w:ascii="Arial" w:hAnsi="Arial" w:cs="Arial"/>
          <w:b/>
          <w:bCs/>
          <w:lang w:val="en-CA"/>
        </w:rPr>
        <w:t>3.</w:t>
      </w:r>
      <w:r w:rsidRPr="004A053B">
        <w:rPr>
          <w:rFonts w:ascii="Arial" w:hAnsi="Arial" w:cs="Arial"/>
          <w:b/>
          <w:bCs/>
          <w:lang w:val="en-CA"/>
        </w:rPr>
        <w:tab/>
        <w:t>TRANSFER</w:t>
      </w:r>
      <w:r w:rsidR="00411D6B" w:rsidRPr="004A053B">
        <w:rPr>
          <w:rFonts w:ascii="Arial" w:hAnsi="Arial" w:cs="Arial"/>
          <w:b/>
          <w:bCs/>
          <w:lang w:val="en-CA"/>
        </w:rPr>
        <w:t xml:space="preserve"> OF LAND ADMINISTRATION</w:t>
      </w:r>
    </w:p>
    <w:p w14:paraId="41AA77AF" w14:textId="77777777" w:rsidR="00237691" w:rsidRPr="004A053B" w:rsidRDefault="00237691" w:rsidP="0014782F">
      <w:pPr>
        <w:ind w:right="-450"/>
        <w:rPr>
          <w:rFonts w:ascii="Arial" w:hAnsi="Arial" w:cs="Arial"/>
          <w:lang w:val="en-CA"/>
        </w:rPr>
      </w:pPr>
    </w:p>
    <w:p w14:paraId="43BE419A" w14:textId="1651E1B1" w:rsidR="00770E87" w:rsidRPr="004A053B" w:rsidRDefault="00237691" w:rsidP="0014782F">
      <w:pPr>
        <w:tabs>
          <w:tab w:val="left" w:pos="-1440"/>
        </w:tabs>
        <w:ind w:left="1440" w:right="-450" w:hanging="720"/>
        <w:rPr>
          <w:rFonts w:ascii="Arial" w:hAnsi="Arial" w:cs="Arial"/>
          <w:lang w:val="en-CA"/>
        </w:rPr>
      </w:pPr>
      <w:r w:rsidRPr="004A053B">
        <w:rPr>
          <w:rFonts w:ascii="Arial" w:hAnsi="Arial" w:cs="Arial"/>
          <w:lang w:val="en-CA"/>
        </w:rPr>
        <w:t>3.1</w:t>
      </w:r>
      <w:r w:rsidR="00770E87" w:rsidRPr="004A053B">
        <w:rPr>
          <w:rFonts w:ascii="Arial" w:hAnsi="Arial" w:cs="Arial"/>
          <w:lang w:val="en-CA"/>
        </w:rPr>
        <w:tab/>
      </w:r>
      <w:r w:rsidR="006E47EF" w:rsidRPr="004A053B">
        <w:rPr>
          <w:rFonts w:ascii="Arial" w:hAnsi="Arial" w:cs="Arial"/>
          <w:lang w:val="en-CA"/>
        </w:rPr>
        <w:t xml:space="preserve">The </w:t>
      </w:r>
      <w:r w:rsidR="006E47EF" w:rsidRPr="004A053B">
        <w:rPr>
          <w:rFonts w:ascii="Arial" w:hAnsi="Arial"/>
          <w:lang w:val="en-CA"/>
        </w:rPr>
        <w:t>Parties acknowledge that, as of the date of the coming into force of the Land Code, the First Nation has the necessary powers to manage ______________________ First Nation Land in accordance with clause 12 of the Framework Agreement</w:t>
      </w:r>
      <w:r w:rsidR="00770E87" w:rsidRPr="004A053B">
        <w:rPr>
          <w:rFonts w:ascii="Arial" w:hAnsi="Arial" w:cs="Arial"/>
          <w:lang w:val="en-CA"/>
        </w:rPr>
        <w:t>.</w:t>
      </w:r>
    </w:p>
    <w:p w14:paraId="74E7804B" w14:textId="77777777" w:rsidR="005D6586" w:rsidRPr="004A053B" w:rsidRDefault="005D6586" w:rsidP="0014782F">
      <w:pPr>
        <w:tabs>
          <w:tab w:val="left" w:pos="-1440"/>
        </w:tabs>
        <w:ind w:left="1440" w:right="-450" w:hanging="720"/>
        <w:rPr>
          <w:rFonts w:ascii="Arial" w:hAnsi="Arial" w:cs="Arial"/>
          <w:lang w:val="en-CA"/>
        </w:rPr>
      </w:pPr>
    </w:p>
    <w:p w14:paraId="7031A4CB" w14:textId="2CDB2FEC" w:rsidR="00237691" w:rsidRPr="004A053B" w:rsidRDefault="001A6F5C" w:rsidP="0014782F">
      <w:pPr>
        <w:tabs>
          <w:tab w:val="left" w:pos="-1440"/>
        </w:tabs>
        <w:ind w:left="1440" w:right="-450" w:hanging="720"/>
        <w:rPr>
          <w:rFonts w:ascii="Arial" w:hAnsi="Arial" w:cs="Arial"/>
          <w:lang w:val="en-CA"/>
        </w:rPr>
      </w:pPr>
      <w:r w:rsidRPr="004A053B">
        <w:rPr>
          <w:rFonts w:ascii="Arial" w:hAnsi="Arial" w:cs="Arial"/>
          <w:lang w:val="en-CA"/>
        </w:rPr>
        <w:t>3.2</w:t>
      </w:r>
      <w:r w:rsidRPr="004A053B">
        <w:rPr>
          <w:rFonts w:ascii="Arial" w:hAnsi="Arial" w:cs="Arial"/>
          <w:lang w:val="en-CA"/>
        </w:rPr>
        <w:tab/>
      </w:r>
      <w:r w:rsidR="006E47EF" w:rsidRPr="004A053B">
        <w:rPr>
          <w:rFonts w:ascii="Arial" w:hAnsi="Arial"/>
          <w:lang w:val="en-CA"/>
        </w:rPr>
        <w:t xml:space="preserve">As provided for in section 8 of the Act, all rights and obligations of Canada in respect of land rights and licences granted by Canada in or in relation to _______________________________ First Nation </w:t>
      </w:r>
      <w:r w:rsidR="00ED47CF">
        <w:rPr>
          <w:rFonts w:ascii="Arial" w:hAnsi="Arial"/>
          <w:lang w:val="en-CA"/>
        </w:rPr>
        <w:t>L</w:t>
      </w:r>
      <w:r w:rsidR="006E47EF" w:rsidRPr="004A053B">
        <w:rPr>
          <w:rFonts w:ascii="Arial" w:hAnsi="Arial"/>
          <w:lang w:val="en-CA"/>
        </w:rPr>
        <w:t xml:space="preserve">and and existing at the time of the coming into force of the Land Code </w:t>
      </w:r>
      <w:r w:rsidR="001A3B18" w:rsidRPr="004A053B">
        <w:rPr>
          <w:rFonts w:ascii="Arial" w:hAnsi="Arial"/>
          <w:lang w:val="en-CA"/>
        </w:rPr>
        <w:t>shall</w:t>
      </w:r>
      <w:r w:rsidR="006E47EF" w:rsidRPr="004A053B">
        <w:rPr>
          <w:rFonts w:ascii="Arial" w:hAnsi="Arial"/>
          <w:lang w:val="en-CA"/>
        </w:rPr>
        <w:t xml:space="preserve"> be transferred to the First Nation on the coming into force of the Land Code</w:t>
      </w:r>
      <w:r w:rsidR="005D6586" w:rsidRPr="004A053B">
        <w:rPr>
          <w:rFonts w:ascii="Arial" w:hAnsi="Arial" w:cs="Arial"/>
          <w:lang w:val="en-CA"/>
        </w:rPr>
        <w:t>.</w:t>
      </w:r>
    </w:p>
    <w:p w14:paraId="3B8C0126" w14:textId="77777777" w:rsidR="00FA09F7" w:rsidRPr="004A053B" w:rsidRDefault="00FA09F7" w:rsidP="0014782F">
      <w:pPr>
        <w:ind w:right="-450"/>
        <w:rPr>
          <w:rFonts w:ascii="Arial" w:hAnsi="Arial" w:cs="Arial"/>
          <w:lang w:val="en-CA"/>
        </w:rPr>
      </w:pPr>
    </w:p>
    <w:p w14:paraId="0514DCF5" w14:textId="7ED07E85" w:rsidR="00237691" w:rsidRPr="004A053B" w:rsidRDefault="005D6586" w:rsidP="0014782F">
      <w:pPr>
        <w:tabs>
          <w:tab w:val="left" w:pos="-1440"/>
        </w:tabs>
        <w:ind w:left="1440" w:right="-450" w:hanging="720"/>
        <w:rPr>
          <w:rFonts w:ascii="Arial" w:hAnsi="Arial" w:cs="Arial"/>
          <w:lang w:val="en-CA"/>
        </w:rPr>
      </w:pPr>
      <w:r w:rsidRPr="004A053B">
        <w:rPr>
          <w:rFonts w:ascii="Arial" w:hAnsi="Arial" w:cs="Arial"/>
          <w:lang w:val="en-CA"/>
        </w:rPr>
        <w:t>3.3</w:t>
      </w:r>
      <w:r w:rsidR="00237691" w:rsidRPr="004A053B">
        <w:rPr>
          <w:rFonts w:ascii="Arial" w:hAnsi="Arial" w:cs="Arial"/>
          <w:lang w:val="en-CA"/>
        </w:rPr>
        <w:tab/>
      </w:r>
      <w:r w:rsidR="006E47EF" w:rsidRPr="004A053B">
        <w:rPr>
          <w:rFonts w:ascii="Arial" w:hAnsi="Arial"/>
          <w:lang w:val="en-CA"/>
        </w:rPr>
        <w:t>On the date of the coming into force of the Land Code, the First Nation assumes, in addition to its other responsibilities agreed to in this Agreement and the Framework Agreement, the following responsibilities</w:t>
      </w:r>
      <w:r w:rsidR="00077A04" w:rsidRPr="004A053B">
        <w:rPr>
          <w:rFonts w:ascii="Arial" w:hAnsi="Arial" w:cs="Arial"/>
          <w:lang w:val="en-CA"/>
        </w:rPr>
        <w:t>:</w:t>
      </w:r>
    </w:p>
    <w:p w14:paraId="0C6D67CB" w14:textId="77777777" w:rsidR="00237691" w:rsidRPr="004A053B" w:rsidRDefault="00237691" w:rsidP="0014782F">
      <w:pPr>
        <w:ind w:right="-450"/>
        <w:rPr>
          <w:rFonts w:ascii="Arial" w:hAnsi="Arial" w:cs="Arial"/>
          <w:lang w:val="en-CA"/>
        </w:rPr>
      </w:pPr>
    </w:p>
    <w:p w14:paraId="5C33807B" w14:textId="06FC8991" w:rsidR="00237691" w:rsidRPr="004A053B" w:rsidRDefault="00237691" w:rsidP="0014782F">
      <w:pPr>
        <w:tabs>
          <w:tab w:val="left" w:pos="-1440"/>
        </w:tabs>
        <w:ind w:left="2160" w:right="-450" w:hanging="720"/>
        <w:rPr>
          <w:rFonts w:ascii="Arial" w:hAnsi="Arial" w:cs="Arial"/>
          <w:lang w:val="en-CA"/>
        </w:rPr>
      </w:pPr>
      <w:r w:rsidRPr="004A053B">
        <w:rPr>
          <w:rFonts w:ascii="Arial" w:hAnsi="Arial" w:cs="Arial"/>
          <w:lang w:val="en-CA"/>
        </w:rPr>
        <w:t>(a)</w:t>
      </w:r>
      <w:r w:rsidRPr="004A053B">
        <w:rPr>
          <w:rFonts w:ascii="Arial" w:hAnsi="Arial" w:cs="Arial"/>
          <w:lang w:val="en-CA"/>
        </w:rPr>
        <w:tab/>
      </w:r>
      <w:r w:rsidR="006E47EF" w:rsidRPr="004A053B">
        <w:rPr>
          <w:rFonts w:ascii="Arial" w:hAnsi="Arial"/>
          <w:lang w:val="en-CA"/>
        </w:rPr>
        <w:t>collection of all rents and other amounts due, payable or accruing pursuant to any instrument granting a Land Right or licence in or in relation to ______________________ First Nation</w:t>
      </w:r>
      <w:r w:rsidR="009E632A" w:rsidRPr="004A053B">
        <w:rPr>
          <w:rFonts w:ascii="Arial" w:hAnsi="Arial"/>
          <w:lang w:val="en-CA"/>
        </w:rPr>
        <w:t xml:space="preserve"> Land</w:t>
      </w:r>
      <w:r w:rsidR="006E47EF" w:rsidRPr="004A053B">
        <w:rPr>
          <w:rFonts w:ascii="Arial" w:hAnsi="Arial"/>
          <w:lang w:val="en-CA"/>
        </w:rPr>
        <w:t>; and</w:t>
      </w:r>
      <w:r w:rsidR="00B165A2" w:rsidRPr="004A053B">
        <w:rPr>
          <w:rFonts w:ascii="Arial" w:hAnsi="Arial" w:cs="Arial"/>
          <w:lang w:val="en-CA"/>
        </w:rPr>
        <w:t xml:space="preserve"> </w:t>
      </w:r>
    </w:p>
    <w:p w14:paraId="3ED4CF31" w14:textId="77777777" w:rsidR="004452CD" w:rsidRPr="004A053B" w:rsidRDefault="004452CD" w:rsidP="0014782F">
      <w:pPr>
        <w:widowControl/>
        <w:tabs>
          <w:tab w:val="left" w:pos="-720"/>
        </w:tabs>
        <w:ind w:left="2880" w:right="-450" w:hanging="720"/>
        <w:rPr>
          <w:rFonts w:ascii="Arial" w:hAnsi="Arial" w:cs="Arial"/>
          <w:lang w:val="en-CA"/>
        </w:rPr>
      </w:pPr>
    </w:p>
    <w:p w14:paraId="051D62D8" w14:textId="10DE0B02" w:rsidR="004452CD" w:rsidRPr="004A053B" w:rsidRDefault="004452CD" w:rsidP="0014782F">
      <w:pPr>
        <w:widowControl/>
        <w:tabs>
          <w:tab w:val="left" w:pos="-720"/>
        </w:tabs>
        <w:ind w:left="2160" w:right="-450" w:hanging="720"/>
        <w:rPr>
          <w:rFonts w:ascii="Arial" w:hAnsi="Arial" w:cs="Arial"/>
          <w:lang w:val="en-CA"/>
        </w:rPr>
      </w:pPr>
      <w:r w:rsidRPr="004A053B">
        <w:rPr>
          <w:rFonts w:ascii="Arial" w:hAnsi="Arial" w:cs="Arial"/>
          <w:lang w:val="en-CA"/>
        </w:rPr>
        <w:t xml:space="preserve">(b) </w:t>
      </w:r>
      <w:r w:rsidRPr="004A053B">
        <w:rPr>
          <w:rFonts w:ascii="Arial" w:hAnsi="Arial" w:cs="Arial"/>
          <w:lang w:val="en-CA"/>
        </w:rPr>
        <w:tab/>
      </w:r>
      <w:r w:rsidR="006E47EF" w:rsidRPr="004A053B">
        <w:rPr>
          <w:rFonts w:ascii="Arial" w:hAnsi="Arial"/>
          <w:lang w:val="en-CA"/>
        </w:rPr>
        <w:t>exercise of all powers and authorities, and execution of all agreements, terms and conditions deriving from the instruments referred to in paragraph (a) and for which, but for the transfer, Canada would be responsible</w:t>
      </w:r>
      <w:r w:rsidR="00B165A2" w:rsidRPr="004A053B">
        <w:rPr>
          <w:rFonts w:ascii="Arial" w:hAnsi="Arial" w:cs="Arial"/>
          <w:lang w:val="en-CA"/>
        </w:rPr>
        <w:t>.</w:t>
      </w:r>
    </w:p>
    <w:p w14:paraId="5365BC5A" w14:textId="77777777" w:rsidR="000F44D3" w:rsidRPr="004A053B" w:rsidRDefault="000F44D3" w:rsidP="0014782F">
      <w:pPr>
        <w:widowControl/>
        <w:tabs>
          <w:tab w:val="left" w:pos="-720"/>
        </w:tabs>
        <w:ind w:right="-450"/>
        <w:rPr>
          <w:rFonts w:ascii="Arial" w:hAnsi="Arial" w:cs="Arial"/>
          <w:lang w:val="en-CA"/>
        </w:rPr>
      </w:pPr>
    </w:p>
    <w:p w14:paraId="00F7B845" w14:textId="553EB255" w:rsidR="00871C64" w:rsidRPr="004A053B" w:rsidRDefault="005D6586" w:rsidP="0014782F">
      <w:pPr>
        <w:widowControl/>
        <w:tabs>
          <w:tab w:val="left" w:pos="-720"/>
        </w:tabs>
        <w:ind w:left="1440" w:right="-450" w:hanging="720"/>
        <w:rPr>
          <w:rFonts w:ascii="Arial" w:hAnsi="Arial" w:cs="Arial"/>
          <w:lang w:val="en-CA"/>
        </w:rPr>
      </w:pPr>
      <w:r w:rsidRPr="004A053B">
        <w:rPr>
          <w:rFonts w:ascii="Arial" w:hAnsi="Arial" w:cs="Arial"/>
          <w:lang w:val="en-CA"/>
        </w:rPr>
        <w:t>3.4</w:t>
      </w:r>
      <w:r w:rsidR="00871C64" w:rsidRPr="004A053B">
        <w:rPr>
          <w:rFonts w:ascii="Arial" w:hAnsi="Arial" w:cs="Arial"/>
          <w:lang w:val="en-CA"/>
        </w:rPr>
        <w:tab/>
      </w:r>
      <w:r w:rsidR="006E47EF" w:rsidRPr="004A053B">
        <w:rPr>
          <w:rFonts w:ascii="Arial" w:hAnsi="Arial"/>
          <w:lang w:val="en-CA"/>
        </w:rPr>
        <w:t xml:space="preserve">The Parties agree that the transfer of administration provided for in this Agreement is subject to </w:t>
      </w:r>
      <w:r w:rsidR="00B223F7" w:rsidRPr="004A053B">
        <w:rPr>
          <w:rFonts w:ascii="Arial" w:hAnsi="Arial"/>
          <w:lang w:val="en-CA"/>
        </w:rPr>
        <w:t>sub-</w:t>
      </w:r>
      <w:r w:rsidR="006E47EF" w:rsidRPr="004A053B">
        <w:rPr>
          <w:rFonts w:ascii="Arial" w:hAnsi="Arial"/>
          <w:lang w:val="en-CA"/>
        </w:rPr>
        <w:t xml:space="preserve">clauses 3.1 and 3.2 of the Framework Agreement, which </w:t>
      </w:r>
      <w:r w:rsidR="005826FB">
        <w:rPr>
          <w:rFonts w:ascii="Arial" w:hAnsi="Arial"/>
          <w:lang w:val="en-CA"/>
        </w:rPr>
        <w:t>address</w:t>
      </w:r>
      <w:r w:rsidR="006E47EF" w:rsidRPr="004A053B">
        <w:rPr>
          <w:rFonts w:ascii="Arial" w:hAnsi="Arial"/>
          <w:lang w:val="en-CA"/>
        </w:rPr>
        <w:t xml:space="preserve"> applicability of the </w:t>
      </w:r>
      <w:r w:rsidR="006E47EF" w:rsidRPr="004A053B">
        <w:rPr>
          <w:rFonts w:ascii="Arial" w:hAnsi="Arial"/>
          <w:i/>
          <w:lang w:val="en-CA"/>
        </w:rPr>
        <w:t>Indian Oil and Gas Act</w:t>
      </w:r>
      <w:r w:rsidR="006C09DE" w:rsidRPr="004A053B">
        <w:rPr>
          <w:rFonts w:ascii="Arial" w:hAnsi="Arial" w:cs="Arial"/>
          <w:lang w:val="en-CA"/>
        </w:rPr>
        <w:t>.</w:t>
      </w:r>
    </w:p>
    <w:p w14:paraId="3A64CDF0" w14:textId="77777777" w:rsidR="00E1642B" w:rsidRPr="004A053B" w:rsidRDefault="00E1642B" w:rsidP="0014782F">
      <w:pPr>
        <w:widowControl/>
        <w:ind w:right="-450"/>
        <w:rPr>
          <w:rFonts w:ascii="Arial" w:hAnsi="Arial" w:cs="Arial"/>
          <w:b/>
          <w:bCs/>
          <w:lang w:val="en-CA"/>
        </w:rPr>
      </w:pPr>
    </w:p>
    <w:p w14:paraId="483D43BC" w14:textId="0C39E422" w:rsidR="00237691" w:rsidRPr="004A053B" w:rsidRDefault="00237691" w:rsidP="0014782F">
      <w:pPr>
        <w:widowControl/>
        <w:ind w:right="-450"/>
        <w:rPr>
          <w:rFonts w:ascii="Arial" w:hAnsi="Arial" w:cs="Arial"/>
          <w:b/>
          <w:bCs/>
          <w:lang w:val="en-CA"/>
        </w:rPr>
      </w:pPr>
      <w:r w:rsidRPr="004A053B">
        <w:rPr>
          <w:rFonts w:ascii="Arial" w:hAnsi="Arial" w:cs="Arial"/>
          <w:b/>
          <w:bCs/>
          <w:lang w:val="en-CA"/>
        </w:rPr>
        <w:t>4.</w:t>
      </w:r>
      <w:r w:rsidRPr="004A053B">
        <w:rPr>
          <w:rFonts w:ascii="Arial" w:hAnsi="Arial" w:cs="Arial"/>
          <w:b/>
          <w:bCs/>
          <w:lang w:val="en-CA"/>
        </w:rPr>
        <w:tab/>
      </w:r>
      <w:r w:rsidR="00505B88" w:rsidRPr="004A053B">
        <w:rPr>
          <w:rFonts w:ascii="Arial" w:hAnsi="Arial" w:cs="Arial"/>
          <w:b/>
          <w:bCs/>
          <w:lang w:val="en-CA"/>
        </w:rPr>
        <w:t>ACCEPTA</w:t>
      </w:r>
      <w:r w:rsidR="006E47EF" w:rsidRPr="004A053B">
        <w:rPr>
          <w:rFonts w:ascii="Arial" w:hAnsi="Arial" w:cs="Arial"/>
          <w:b/>
          <w:bCs/>
          <w:lang w:val="en-CA"/>
        </w:rPr>
        <w:t>NCE OF TRANSFER OF LAND ADMINISTRATION</w:t>
      </w:r>
    </w:p>
    <w:p w14:paraId="715C568A" w14:textId="77777777" w:rsidR="00237691" w:rsidRPr="004A053B" w:rsidRDefault="00237691" w:rsidP="0014782F">
      <w:pPr>
        <w:widowControl/>
        <w:ind w:left="720" w:right="-450"/>
        <w:rPr>
          <w:rFonts w:ascii="Arial" w:hAnsi="Arial" w:cs="Arial"/>
          <w:lang w:val="en-CA"/>
        </w:rPr>
      </w:pPr>
    </w:p>
    <w:p w14:paraId="7E70E4C4" w14:textId="63AB202D" w:rsidR="00F049C9" w:rsidRPr="002F74BA" w:rsidRDefault="00237691" w:rsidP="002F74BA">
      <w:pPr>
        <w:widowControl/>
        <w:tabs>
          <w:tab w:val="left" w:pos="-720"/>
        </w:tabs>
        <w:ind w:left="1440" w:right="-450" w:hanging="720"/>
        <w:rPr>
          <w:rFonts w:ascii="Arial" w:hAnsi="Arial"/>
          <w:lang w:val="en-CA"/>
        </w:rPr>
      </w:pPr>
      <w:r w:rsidRPr="004A053B">
        <w:rPr>
          <w:rFonts w:ascii="Arial" w:hAnsi="Arial" w:cs="Arial"/>
          <w:lang w:val="en-CA"/>
        </w:rPr>
        <w:t>4.1</w:t>
      </w:r>
      <w:r w:rsidR="00F049C9" w:rsidRPr="004A053B">
        <w:rPr>
          <w:rFonts w:ascii="Arial" w:hAnsi="Arial" w:cs="Arial"/>
          <w:lang w:val="en-CA"/>
        </w:rPr>
        <w:tab/>
      </w:r>
      <w:r w:rsidR="006E47EF" w:rsidRPr="004A053B">
        <w:rPr>
          <w:rFonts w:ascii="Arial" w:hAnsi="Arial"/>
          <w:lang w:val="en-CA"/>
        </w:rPr>
        <w:t xml:space="preserve">The First Nation hereby accepts the transfer of land administration described in clause 3 </w:t>
      </w:r>
      <w:r w:rsidR="00ED47CF">
        <w:rPr>
          <w:rFonts w:ascii="Arial" w:hAnsi="Arial"/>
          <w:lang w:val="en-CA"/>
        </w:rPr>
        <w:t>of this Agreement</w:t>
      </w:r>
      <w:r w:rsidR="006E47EF" w:rsidRPr="004A053B">
        <w:rPr>
          <w:rFonts w:ascii="Arial" w:hAnsi="Arial"/>
          <w:lang w:val="en-CA"/>
        </w:rPr>
        <w:t xml:space="preserve">, including, without restriction, transfer of all Canada’s rights and obligations with respect to the </w:t>
      </w:r>
      <w:r w:rsidR="002F74BA">
        <w:rPr>
          <w:rFonts w:ascii="Arial" w:hAnsi="Arial"/>
          <w:lang w:val="en-CA"/>
        </w:rPr>
        <w:t>L</w:t>
      </w:r>
      <w:r w:rsidR="006E47EF" w:rsidRPr="004A053B">
        <w:rPr>
          <w:rFonts w:ascii="Arial" w:hAnsi="Arial"/>
          <w:lang w:val="en-CA"/>
        </w:rPr>
        <w:t xml:space="preserve">and </w:t>
      </w:r>
      <w:r w:rsidR="002F74BA">
        <w:rPr>
          <w:rFonts w:ascii="Arial" w:hAnsi="Arial"/>
          <w:lang w:val="en-CA"/>
        </w:rPr>
        <w:t>R</w:t>
      </w:r>
      <w:r w:rsidR="006E47EF" w:rsidRPr="004A053B">
        <w:rPr>
          <w:rFonts w:ascii="Arial" w:hAnsi="Arial"/>
          <w:lang w:val="en-CA"/>
        </w:rPr>
        <w:t xml:space="preserve">ights and licences </w:t>
      </w:r>
      <w:r w:rsidR="002F74BA">
        <w:rPr>
          <w:rFonts w:ascii="Arial" w:hAnsi="Arial"/>
          <w:lang w:val="en-CA"/>
        </w:rPr>
        <w:t>that</w:t>
      </w:r>
      <w:r w:rsidR="006E47EF" w:rsidRPr="004A053B">
        <w:rPr>
          <w:rFonts w:ascii="Arial" w:hAnsi="Arial"/>
          <w:lang w:val="en-CA"/>
        </w:rPr>
        <w:t xml:space="preserve"> Canada has granted and </w:t>
      </w:r>
      <w:r w:rsidR="002F74BA">
        <w:rPr>
          <w:rFonts w:ascii="Arial" w:hAnsi="Arial"/>
          <w:lang w:val="en-CA"/>
        </w:rPr>
        <w:t>that</w:t>
      </w:r>
      <w:r w:rsidR="006E47EF" w:rsidRPr="004A053B">
        <w:rPr>
          <w:rFonts w:ascii="Arial" w:hAnsi="Arial"/>
          <w:lang w:val="en-CA"/>
        </w:rPr>
        <w:t xml:space="preserve"> are referred to in </w:t>
      </w:r>
      <w:r w:rsidR="002F74BA">
        <w:rPr>
          <w:rFonts w:ascii="Arial" w:hAnsi="Arial"/>
          <w:lang w:val="en-CA"/>
        </w:rPr>
        <w:t>sub-</w:t>
      </w:r>
      <w:r w:rsidR="006E47EF" w:rsidRPr="004A053B">
        <w:rPr>
          <w:rFonts w:ascii="Arial" w:hAnsi="Arial"/>
          <w:lang w:val="en-CA"/>
        </w:rPr>
        <w:t xml:space="preserve">clause 3.2 </w:t>
      </w:r>
      <w:r w:rsidR="002F74BA">
        <w:rPr>
          <w:rFonts w:ascii="Arial" w:hAnsi="Arial"/>
          <w:lang w:val="en-CA"/>
        </w:rPr>
        <w:t>of this Agreement</w:t>
      </w:r>
      <w:r w:rsidR="00213A82" w:rsidRPr="004A053B">
        <w:rPr>
          <w:rFonts w:ascii="Arial" w:hAnsi="Arial" w:cs="Arial"/>
          <w:lang w:val="en-CA"/>
        </w:rPr>
        <w:t>.</w:t>
      </w:r>
    </w:p>
    <w:p w14:paraId="4C051E20" w14:textId="77777777" w:rsidR="00213A82" w:rsidRPr="004A053B" w:rsidRDefault="00213A82" w:rsidP="0014782F">
      <w:pPr>
        <w:widowControl/>
        <w:tabs>
          <w:tab w:val="left" w:pos="-720"/>
        </w:tabs>
        <w:ind w:left="1440" w:right="-450" w:hanging="720"/>
        <w:rPr>
          <w:rFonts w:ascii="Arial" w:hAnsi="Arial" w:cs="Arial"/>
          <w:lang w:val="en-CA"/>
        </w:rPr>
      </w:pPr>
    </w:p>
    <w:p w14:paraId="7B619341" w14:textId="303594B9" w:rsidR="00237691" w:rsidRPr="004A053B" w:rsidRDefault="00213A82" w:rsidP="0014782F">
      <w:pPr>
        <w:widowControl/>
        <w:tabs>
          <w:tab w:val="left" w:pos="-720"/>
        </w:tabs>
        <w:ind w:left="1440" w:right="-450" w:hanging="720"/>
        <w:rPr>
          <w:rFonts w:ascii="Arial" w:hAnsi="Arial" w:cs="Arial"/>
          <w:lang w:val="en-CA"/>
        </w:rPr>
      </w:pPr>
      <w:r w:rsidRPr="004A053B">
        <w:rPr>
          <w:rFonts w:ascii="Arial" w:hAnsi="Arial" w:cs="Arial"/>
          <w:lang w:val="en-CA"/>
        </w:rPr>
        <w:t>4.2</w:t>
      </w:r>
      <w:r w:rsidRPr="004A053B">
        <w:rPr>
          <w:rFonts w:ascii="Arial" w:hAnsi="Arial" w:cs="Arial"/>
          <w:lang w:val="en-CA"/>
        </w:rPr>
        <w:tab/>
      </w:r>
      <w:r w:rsidR="006E47EF" w:rsidRPr="004A053B">
        <w:rPr>
          <w:rFonts w:ascii="Arial" w:hAnsi="Arial"/>
          <w:lang w:val="en-CA"/>
        </w:rPr>
        <w:t>On the date of coming into force of the Land Code, and in accordance with the Framework Agreement</w:t>
      </w:r>
      <w:r w:rsidR="003D1ECF" w:rsidRPr="004A053B">
        <w:rPr>
          <w:rFonts w:ascii="Arial" w:hAnsi="Arial" w:cs="Arial"/>
          <w:lang w:val="en-CA"/>
        </w:rPr>
        <w:t>:</w:t>
      </w:r>
    </w:p>
    <w:p w14:paraId="695B1873" w14:textId="77777777" w:rsidR="00237691" w:rsidRPr="004A053B" w:rsidRDefault="00237691" w:rsidP="0014782F">
      <w:pPr>
        <w:widowControl/>
        <w:ind w:left="720" w:right="-450"/>
        <w:rPr>
          <w:rFonts w:ascii="Arial" w:hAnsi="Arial" w:cs="Arial"/>
          <w:lang w:val="en-CA"/>
        </w:rPr>
      </w:pPr>
    </w:p>
    <w:p w14:paraId="66C5ED16" w14:textId="7C2920F8" w:rsidR="00237691" w:rsidRPr="004A053B" w:rsidRDefault="00237691" w:rsidP="0014782F">
      <w:pPr>
        <w:widowControl/>
        <w:tabs>
          <w:tab w:val="left" w:pos="-720"/>
        </w:tabs>
        <w:ind w:left="2160" w:right="-450" w:hanging="720"/>
        <w:rPr>
          <w:rFonts w:ascii="Arial" w:hAnsi="Arial" w:cs="Arial"/>
          <w:lang w:val="en-CA"/>
        </w:rPr>
      </w:pPr>
      <w:r w:rsidRPr="004A053B">
        <w:rPr>
          <w:rFonts w:ascii="Arial" w:hAnsi="Arial" w:cs="Arial"/>
          <w:lang w:val="en-CA"/>
        </w:rPr>
        <w:lastRenderedPageBreak/>
        <w:t xml:space="preserve">(a) </w:t>
      </w:r>
      <w:r w:rsidRPr="004A053B">
        <w:rPr>
          <w:rFonts w:ascii="Arial" w:hAnsi="Arial" w:cs="Arial"/>
          <w:lang w:val="en-CA"/>
        </w:rPr>
        <w:tab/>
      </w:r>
      <w:r w:rsidR="006E47EF" w:rsidRPr="004A053B">
        <w:rPr>
          <w:rFonts w:ascii="Arial" w:hAnsi="Arial" w:cs="Arial"/>
          <w:lang w:val="en-CA"/>
        </w:rPr>
        <w:t xml:space="preserve">the </w:t>
      </w:r>
      <w:r w:rsidR="006E47EF" w:rsidRPr="004A053B">
        <w:rPr>
          <w:rFonts w:ascii="Arial" w:hAnsi="Arial"/>
          <w:lang w:val="en-CA"/>
        </w:rPr>
        <w:t xml:space="preserve">provisions of </w:t>
      </w:r>
      <w:r w:rsidR="006E47EF" w:rsidRPr="004A053B">
        <w:rPr>
          <w:rFonts w:ascii="Arial" w:hAnsi="Arial"/>
          <w:iCs/>
          <w:lang w:val="en-CA"/>
        </w:rPr>
        <w:t xml:space="preserve">the </w:t>
      </w:r>
      <w:r w:rsidR="006E47EF" w:rsidRPr="004A053B">
        <w:rPr>
          <w:rFonts w:ascii="Arial" w:hAnsi="Arial"/>
          <w:i/>
          <w:lang w:val="en-CA"/>
        </w:rPr>
        <w:t>Indian Act</w:t>
      </w:r>
      <w:r w:rsidR="006E47EF" w:rsidRPr="004A053B">
        <w:rPr>
          <w:rFonts w:ascii="Arial" w:hAnsi="Arial"/>
          <w:lang w:val="en-CA"/>
        </w:rPr>
        <w:t xml:space="preserve"> governing management of land</w:t>
      </w:r>
      <w:r w:rsidR="00CB6508">
        <w:rPr>
          <w:rFonts w:ascii="Arial" w:hAnsi="Arial"/>
          <w:lang w:val="en-CA"/>
        </w:rPr>
        <w:t>,</w:t>
      </w:r>
      <w:r w:rsidR="006E47EF" w:rsidRPr="004A053B">
        <w:rPr>
          <w:rFonts w:ascii="Arial" w:hAnsi="Arial"/>
          <w:lang w:val="en-CA"/>
        </w:rPr>
        <w:t xml:space="preserve"> listed in clause 21 of the Framework Agreement, cease to apply, and Canada retains no powers or obligations under these provisions with respect to  _________________________ First Nation</w:t>
      </w:r>
      <w:r w:rsidR="00760672" w:rsidRPr="004A053B">
        <w:rPr>
          <w:rFonts w:ascii="Arial" w:hAnsi="Arial"/>
          <w:lang w:val="en-CA"/>
        </w:rPr>
        <w:t xml:space="preserve"> Land</w:t>
      </w:r>
      <w:r w:rsidR="00EC33EB" w:rsidRPr="004A053B">
        <w:rPr>
          <w:rFonts w:ascii="Arial" w:hAnsi="Arial" w:cs="Arial"/>
          <w:lang w:val="en-CA"/>
        </w:rPr>
        <w:t>;</w:t>
      </w:r>
    </w:p>
    <w:p w14:paraId="522541C1" w14:textId="77777777" w:rsidR="00237691" w:rsidRPr="004A053B" w:rsidRDefault="00237691" w:rsidP="0014782F">
      <w:pPr>
        <w:widowControl/>
        <w:ind w:left="720" w:right="-450"/>
        <w:rPr>
          <w:rFonts w:ascii="Arial" w:hAnsi="Arial" w:cs="Arial"/>
          <w:lang w:val="en-CA"/>
        </w:rPr>
      </w:pPr>
    </w:p>
    <w:p w14:paraId="7A585E01" w14:textId="03543CF6" w:rsidR="00BE5AFA" w:rsidRPr="004A053B" w:rsidRDefault="00C82A52" w:rsidP="0014782F">
      <w:pPr>
        <w:widowControl/>
        <w:tabs>
          <w:tab w:val="left" w:pos="-720"/>
        </w:tabs>
        <w:ind w:left="2160" w:right="-450" w:hanging="720"/>
        <w:rPr>
          <w:rFonts w:ascii="Arial" w:hAnsi="Arial" w:cs="Arial"/>
          <w:lang w:val="en-CA"/>
        </w:rPr>
      </w:pPr>
      <w:r w:rsidRPr="004A053B">
        <w:rPr>
          <w:rFonts w:ascii="Arial" w:hAnsi="Arial" w:cs="Arial"/>
          <w:lang w:val="en-CA"/>
        </w:rPr>
        <w:t>(b)</w:t>
      </w:r>
      <w:r w:rsidRPr="004A053B">
        <w:rPr>
          <w:rFonts w:ascii="Arial" w:hAnsi="Arial" w:cs="Arial"/>
          <w:lang w:val="en-CA"/>
        </w:rPr>
        <w:tab/>
      </w:r>
      <w:r w:rsidR="006E47EF" w:rsidRPr="004A053B">
        <w:rPr>
          <w:rFonts w:ascii="Arial" w:hAnsi="Arial"/>
          <w:lang w:val="en-CA"/>
        </w:rPr>
        <w:t>the First Nation manages ___________________ First Nation</w:t>
      </w:r>
      <w:r w:rsidR="00760672" w:rsidRPr="004A053B">
        <w:rPr>
          <w:rFonts w:ascii="Arial" w:hAnsi="Arial"/>
          <w:lang w:val="en-CA"/>
        </w:rPr>
        <w:t xml:space="preserve"> Land</w:t>
      </w:r>
      <w:r w:rsidR="006E47EF" w:rsidRPr="004A053B">
        <w:rPr>
          <w:rFonts w:ascii="Arial" w:hAnsi="Arial"/>
          <w:lang w:val="en-CA"/>
        </w:rPr>
        <w:t xml:space="preserve"> </w:t>
      </w:r>
      <w:r w:rsidR="00760672" w:rsidRPr="004A053B">
        <w:rPr>
          <w:rFonts w:ascii="Arial" w:hAnsi="Arial"/>
          <w:lang w:val="en-CA"/>
        </w:rPr>
        <w:t>i</w:t>
      </w:r>
      <w:r w:rsidR="006E47EF" w:rsidRPr="004A053B">
        <w:rPr>
          <w:rFonts w:ascii="Arial" w:hAnsi="Arial"/>
          <w:lang w:val="en-CA"/>
        </w:rPr>
        <w:t>n accordance with its Land Code</w:t>
      </w:r>
      <w:r w:rsidR="00237691" w:rsidRPr="004A053B">
        <w:rPr>
          <w:rFonts w:ascii="Arial" w:hAnsi="Arial" w:cs="Arial"/>
          <w:lang w:val="en-CA"/>
        </w:rPr>
        <w:t>.</w:t>
      </w:r>
    </w:p>
    <w:p w14:paraId="2B1B44D9" w14:textId="77777777" w:rsidR="00213A82" w:rsidRPr="004A053B" w:rsidRDefault="00213A82" w:rsidP="0014782F">
      <w:pPr>
        <w:widowControl/>
        <w:tabs>
          <w:tab w:val="left" w:pos="-720"/>
        </w:tabs>
        <w:ind w:left="2160" w:right="-450" w:hanging="720"/>
        <w:rPr>
          <w:rFonts w:ascii="Arial" w:hAnsi="Arial" w:cs="Arial"/>
          <w:lang w:val="en-CA"/>
        </w:rPr>
      </w:pPr>
    </w:p>
    <w:p w14:paraId="502D15AB" w14:textId="41DD71F9" w:rsidR="00237691" w:rsidRPr="004A053B" w:rsidRDefault="00237691" w:rsidP="0014782F">
      <w:pPr>
        <w:widowControl/>
        <w:ind w:left="720" w:right="-450" w:hanging="720"/>
        <w:rPr>
          <w:rFonts w:ascii="Arial" w:hAnsi="Arial" w:cs="Arial"/>
          <w:lang w:val="en-CA"/>
        </w:rPr>
      </w:pPr>
      <w:r w:rsidRPr="004A053B">
        <w:rPr>
          <w:rFonts w:ascii="Arial" w:hAnsi="Arial" w:cs="Arial"/>
          <w:b/>
          <w:bCs/>
          <w:lang w:val="en-CA"/>
        </w:rPr>
        <w:t>5.</w:t>
      </w:r>
      <w:r w:rsidRPr="004A053B">
        <w:rPr>
          <w:rFonts w:ascii="Arial" w:hAnsi="Arial" w:cs="Arial"/>
          <w:b/>
          <w:bCs/>
          <w:lang w:val="en-CA"/>
        </w:rPr>
        <w:tab/>
      </w:r>
      <w:r w:rsidR="003D2F7B" w:rsidRPr="004A053B">
        <w:rPr>
          <w:rFonts w:ascii="Arial" w:hAnsi="Arial" w:cs="Arial"/>
          <w:b/>
          <w:bCs/>
          <w:lang w:val="en-CA"/>
        </w:rPr>
        <w:t>OP</w:t>
      </w:r>
      <w:r w:rsidR="006E47EF" w:rsidRPr="004A053B">
        <w:rPr>
          <w:rFonts w:ascii="Arial" w:hAnsi="Arial" w:cs="Arial"/>
          <w:b/>
          <w:bCs/>
          <w:lang w:val="en-CA"/>
        </w:rPr>
        <w:t>ERATIONAL FUNDING</w:t>
      </w:r>
    </w:p>
    <w:p w14:paraId="6CA51CFB" w14:textId="77777777" w:rsidR="00237691" w:rsidRPr="004A053B" w:rsidRDefault="00237691" w:rsidP="0014782F">
      <w:pPr>
        <w:widowControl/>
        <w:ind w:left="1440" w:right="-450"/>
        <w:rPr>
          <w:rFonts w:ascii="Arial" w:hAnsi="Arial" w:cs="Arial"/>
          <w:lang w:val="en-CA"/>
        </w:rPr>
      </w:pPr>
    </w:p>
    <w:p w14:paraId="1555BD8D" w14:textId="1C5536B0" w:rsidR="00456A6B" w:rsidRPr="004A053B" w:rsidRDefault="00237691" w:rsidP="0014782F">
      <w:pPr>
        <w:tabs>
          <w:tab w:val="left" w:pos="-90"/>
          <w:tab w:val="left" w:pos="1440"/>
          <w:tab w:val="left" w:pos="2070"/>
          <w:tab w:val="left" w:pos="2790"/>
          <w:tab w:val="left" w:pos="3510"/>
          <w:tab w:val="left" w:pos="4230"/>
          <w:tab w:val="left" w:pos="4950"/>
          <w:tab w:val="left" w:pos="5670"/>
          <w:tab w:val="left" w:pos="6390"/>
          <w:tab w:val="left" w:pos="7110"/>
          <w:tab w:val="left" w:pos="7830"/>
          <w:tab w:val="left" w:pos="8550"/>
          <w:tab w:val="left" w:pos="9270"/>
          <w:tab w:val="left" w:pos="9990"/>
        </w:tabs>
        <w:ind w:left="720" w:right="-446"/>
        <w:rPr>
          <w:rFonts w:ascii="Arial" w:hAnsi="Arial" w:cs="Arial"/>
          <w:color w:val="000000"/>
          <w:lang w:val="en-CA"/>
        </w:rPr>
      </w:pPr>
      <w:r w:rsidRPr="004A053B">
        <w:rPr>
          <w:rFonts w:ascii="Arial (W1)" w:hAnsi="Arial (W1)" w:cs="Arial"/>
          <w:lang w:val="en-CA"/>
        </w:rPr>
        <w:t>5.1</w:t>
      </w:r>
      <w:r w:rsidRPr="004A053B">
        <w:rPr>
          <w:rFonts w:ascii="Arial (W1)" w:hAnsi="Arial (W1)" w:cs="Arial"/>
          <w:lang w:val="en-CA"/>
        </w:rPr>
        <w:tab/>
      </w:r>
      <w:r w:rsidR="006E47EF" w:rsidRPr="004A053B">
        <w:rPr>
          <w:rFonts w:ascii="Arial" w:hAnsi="Arial"/>
          <w:lang w:val="en-CA"/>
        </w:rPr>
        <w:t xml:space="preserve">Pursuant to </w:t>
      </w:r>
      <w:r w:rsidR="00760672" w:rsidRPr="004A053B">
        <w:rPr>
          <w:rFonts w:ascii="Arial" w:hAnsi="Arial"/>
          <w:lang w:val="en-CA"/>
        </w:rPr>
        <w:t>sub-</w:t>
      </w:r>
      <w:r w:rsidR="006E47EF" w:rsidRPr="004A053B">
        <w:rPr>
          <w:rFonts w:ascii="Arial" w:hAnsi="Arial"/>
          <w:lang w:val="en-CA"/>
        </w:rPr>
        <w:t>clause 30.1 of the Framework Agreement, and subject to appropriation by Parliament and approval by the Treasury Board of Canada, Canada will provide _____________________ First Nation with operational funding as indicated in Annex A, in accordance with the Operational Funding Formula, as amended from time to time</w:t>
      </w:r>
      <w:r w:rsidR="00456A6B" w:rsidRPr="004A053B">
        <w:rPr>
          <w:rFonts w:ascii="Arial" w:hAnsi="Arial" w:cs="Arial"/>
          <w:lang w:val="en-CA"/>
        </w:rPr>
        <w:t>.</w:t>
      </w:r>
    </w:p>
    <w:p w14:paraId="15558126" w14:textId="77777777" w:rsidR="00237691" w:rsidRPr="004A053B" w:rsidRDefault="00237691" w:rsidP="0014782F">
      <w:pPr>
        <w:widowControl/>
        <w:ind w:right="-450"/>
        <w:rPr>
          <w:rFonts w:ascii="Arial" w:hAnsi="Arial" w:cs="Arial"/>
          <w:strike/>
          <w:lang w:val="en-CA"/>
        </w:rPr>
      </w:pPr>
    </w:p>
    <w:p w14:paraId="0C4847C1" w14:textId="4298093F" w:rsidR="00456A6B" w:rsidRPr="004A053B" w:rsidRDefault="00237691" w:rsidP="0014782F">
      <w:pPr>
        <w:tabs>
          <w:tab w:val="left" w:pos="1440"/>
        </w:tabs>
        <w:ind w:left="720" w:right="-446"/>
        <w:rPr>
          <w:rFonts w:ascii="Arial (W1)" w:hAnsi="Arial (W1)" w:cs="Arial"/>
          <w:lang w:val="en-CA"/>
        </w:rPr>
      </w:pPr>
      <w:r w:rsidRPr="004A053B">
        <w:rPr>
          <w:rFonts w:ascii="Arial (W1)" w:hAnsi="Arial (W1)" w:cs="Arial"/>
          <w:lang w:val="en-CA"/>
        </w:rPr>
        <w:t>5.2</w:t>
      </w:r>
      <w:r w:rsidRPr="004A053B">
        <w:rPr>
          <w:rFonts w:ascii="Arial (W1)" w:hAnsi="Arial (W1)" w:cs="Arial"/>
          <w:lang w:val="en-CA"/>
        </w:rPr>
        <w:tab/>
      </w:r>
      <w:r w:rsidR="006E47EF" w:rsidRPr="004A053B">
        <w:rPr>
          <w:rFonts w:ascii="Arial" w:hAnsi="Arial"/>
          <w:lang w:val="en-CA"/>
        </w:rPr>
        <w:t>The operational</w:t>
      </w:r>
      <w:r w:rsidR="006E47EF" w:rsidRPr="004A053B">
        <w:rPr>
          <w:rFonts w:ascii="Arial (W1)" w:hAnsi="Arial (W1)"/>
          <w:lang w:val="en-CA"/>
        </w:rPr>
        <w:t xml:space="preserve"> funding referred to in </w:t>
      </w:r>
      <w:r w:rsidR="00760672" w:rsidRPr="004A053B">
        <w:rPr>
          <w:rFonts w:ascii="Arial (W1)" w:hAnsi="Arial (W1)"/>
          <w:lang w:val="en-CA"/>
        </w:rPr>
        <w:t>sub-clause</w:t>
      </w:r>
      <w:r w:rsidR="006E47EF" w:rsidRPr="004A053B">
        <w:rPr>
          <w:rFonts w:ascii="Arial (W1)" w:hAnsi="Arial (W1)"/>
          <w:lang w:val="en-CA"/>
        </w:rPr>
        <w:t xml:space="preserve"> 5.1 shall be incorporated by the Parties into the _________________ First Nation </w:t>
      </w:r>
      <w:r w:rsidR="009122D3" w:rsidRPr="004A053B">
        <w:rPr>
          <w:rFonts w:ascii="Arial (W1)" w:hAnsi="Arial (W1)"/>
          <w:lang w:val="en-CA"/>
        </w:rPr>
        <w:t>Funding Arrangement</w:t>
      </w:r>
      <w:r w:rsidR="006E47EF" w:rsidRPr="004A053B">
        <w:rPr>
          <w:rFonts w:ascii="Arial (W1)" w:hAnsi="Arial (W1)"/>
          <w:lang w:val="en-CA"/>
        </w:rPr>
        <w:t xml:space="preserve"> in effect during the year in which payment is to be made. For greater certainty, payment of </w:t>
      </w:r>
      <w:r w:rsidR="006E47EF" w:rsidRPr="004A053B">
        <w:rPr>
          <w:rFonts w:ascii="Arial" w:hAnsi="Arial"/>
          <w:lang w:val="en-CA"/>
        </w:rPr>
        <w:t>Operational</w:t>
      </w:r>
      <w:r w:rsidR="006E47EF" w:rsidRPr="004A053B">
        <w:rPr>
          <w:rFonts w:ascii="Arial (W1)" w:hAnsi="Arial (W1)"/>
          <w:lang w:val="en-CA"/>
        </w:rPr>
        <w:t xml:space="preserve"> Funding will be subject to the terms and conditions of the </w:t>
      </w:r>
      <w:r w:rsidR="009122D3" w:rsidRPr="004A053B">
        <w:rPr>
          <w:rFonts w:ascii="Arial (W1)" w:hAnsi="Arial (W1)"/>
          <w:lang w:val="en-CA"/>
        </w:rPr>
        <w:t>Funding Arrangement</w:t>
      </w:r>
      <w:r w:rsidR="006E47EF" w:rsidRPr="004A053B">
        <w:rPr>
          <w:rFonts w:ascii="Arial (W1)" w:hAnsi="Arial (W1)"/>
          <w:lang w:val="en-CA"/>
        </w:rPr>
        <w:t xml:space="preserve"> into which it is incorporated</w:t>
      </w:r>
      <w:r w:rsidR="00456A6B" w:rsidRPr="004A053B">
        <w:rPr>
          <w:rFonts w:ascii="Arial (W1)" w:hAnsi="Arial (W1)" w:cs="Arial"/>
          <w:lang w:val="en-CA"/>
        </w:rPr>
        <w:t>.</w:t>
      </w:r>
    </w:p>
    <w:p w14:paraId="4BF56C63" w14:textId="77777777" w:rsidR="00B72AED" w:rsidRPr="004A053B" w:rsidRDefault="00B72AED" w:rsidP="0014782F">
      <w:pPr>
        <w:tabs>
          <w:tab w:val="left" w:pos="1440"/>
        </w:tabs>
        <w:ind w:left="720" w:right="-446"/>
        <w:rPr>
          <w:rFonts w:ascii="Arial (W1)" w:hAnsi="Arial (W1)" w:cs="Arial"/>
          <w:lang w:val="en-CA"/>
        </w:rPr>
      </w:pPr>
    </w:p>
    <w:p w14:paraId="214BF16D" w14:textId="6F51EAFB" w:rsidR="00237691" w:rsidRPr="004A053B" w:rsidRDefault="00237691" w:rsidP="0014782F">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ight="-450" w:hanging="720"/>
        <w:rPr>
          <w:rFonts w:ascii="Arial" w:hAnsi="Arial" w:cs="Arial"/>
          <w:lang w:val="en-CA"/>
        </w:rPr>
      </w:pPr>
      <w:r w:rsidRPr="004A053B">
        <w:rPr>
          <w:rFonts w:ascii="Arial" w:hAnsi="Arial" w:cs="Arial"/>
          <w:b/>
          <w:bCs/>
          <w:lang w:val="en-CA"/>
        </w:rPr>
        <w:t>6.</w:t>
      </w:r>
      <w:r w:rsidRPr="004A053B">
        <w:rPr>
          <w:rFonts w:ascii="Arial" w:hAnsi="Arial" w:cs="Arial"/>
          <w:b/>
          <w:bCs/>
          <w:lang w:val="en-CA"/>
        </w:rPr>
        <w:tab/>
        <w:t>TRANSFER</w:t>
      </w:r>
      <w:r w:rsidR="006E47EF" w:rsidRPr="004A053B">
        <w:rPr>
          <w:rFonts w:ascii="Arial" w:hAnsi="Arial" w:cs="Arial"/>
          <w:b/>
          <w:bCs/>
          <w:lang w:val="en-CA"/>
        </w:rPr>
        <w:t xml:space="preserve"> OF MONEY</w:t>
      </w:r>
      <w:r w:rsidR="00B66421" w:rsidRPr="004A053B">
        <w:rPr>
          <w:rStyle w:val="FootnoteReference"/>
          <w:rFonts w:ascii="Arial" w:hAnsi="Arial" w:cs="Arial"/>
          <w:b/>
          <w:bCs/>
          <w:vertAlign w:val="superscript"/>
          <w:lang w:val="en-CA"/>
        </w:rPr>
        <w:footnoteReference w:id="6"/>
      </w:r>
    </w:p>
    <w:p w14:paraId="7979A5CE" w14:textId="77777777" w:rsidR="00237691" w:rsidRPr="004A053B" w:rsidRDefault="00237691" w:rsidP="0014782F">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ight="-450"/>
        <w:rPr>
          <w:rFonts w:ascii="Arial" w:hAnsi="Arial" w:cs="Arial"/>
          <w:lang w:val="en-CA"/>
        </w:rPr>
      </w:pPr>
    </w:p>
    <w:p w14:paraId="4ADACD6A" w14:textId="15027620" w:rsidR="00237691" w:rsidRPr="004A053B" w:rsidRDefault="00237691" w:rsidP="0014782F">
      <w:pPr>
        <w:widowControl/>
        <w:tabs>
          <w:tab w:val="left" w:pos="720"/>
          <w:tab w:val="left" w:pos="1418"/>
          <w:tab w:val="left" w:pos="2160"/>
          <w:tab w:val="left" w:pos="3600"/>
          <w:tab w:val="left" w:pos="4320"/>
          <w:tab w:val="left" w:pos="5040"/>
          <w:tab w:val="left" w:pos="5760"/>
          <w:tab w:val="left" w:pos="6480"/>
          <w:tab w:val="left" w:pos="7200"/>
          <w:tab w:val="left" w:pos="7920"/>
          <w:tab w:val="left" w:pos="8640"/>
        </w:tabs>
        <w:ind w:left="1418" w:right="-450" w:hanging="709"/>
        <w:rPr>
          <w:rFonts w:ascii="Arial" w:hAnsi="Arial" w:cs="Arial"/>
          <w:lang w:val="en-CA"/>
        </w:rPr>
      </w:pPr>
      <w:r w:rsidRPr="004A053B">
        <w:rPr>
          <w:rFonts w:ascii="Arial" w:hAnsi="Arial" w:cs="Arial"/>
          <w:lang w:val="en-CA"/>
        </w:rPr>
        <w:t>6.1</w:t>
      </w:r>
      <w:r w:rsidRPr="004A053B">
        <w:rPr>
          <w:rFonts w:ascii="Arial" w:hAnsi="Arial" w:cs="Arial"/>
          <w:lang w:val="en-CA"/>
        </w:rPr>
        <w:tab/>
      </w:r>
      <w:r w:rsidR="006E47EF" w:rsidRPr="004A053B">
        <w:rPr>
          <w:rFonts w:ascii="Arial" w:hAnsi="Arial"/>
          <w:lang w:val="en-CA"/>
        </w:rPr>
        <w:t xml:space="preserve">Following the date of coming into force of the Land Code, Canada shall transfer to the First Nation the revenue and capital moneys referred to in </w:t>
      </w:r>
      <w:r w:rsidR="00760672" w:rsidRPr="004A053B">
        <w:rPr>
          <w:rFonts w:ascii="Arial" w:hAnsi="Arial"/>
          <w:lang w:val="en-CA"/>
        </w:rPr>
        <w:t>sub-c</w:t>
      </w:r>
      <w:r w:rsidR="006E47EF" w:rsidRPr="004A053B">
        <w:rPr>
          <w:rFonts w:ascii="Arial" w:hAnsi="Arial"/>
          <w:lang w:val="en-CA"/>
        </w:rPr>
        <w:t xml:space="preserve">lause 12.8 of the Framework Agreement, in accordance with the provisions of Annex B </w:t>
      </w:r>
      <w:r w:rsidR="002F74BA">
        <w:rPr>
          <w:rFonts w:ascii="Arial" w:hAnsi="Arial"/>
          <w:lang w:val="en-CA"/>
        </w:rPr>
        <w:t>of</w:t>
      </w:r>
      <w:r w:rsidR="006E47EF" w:rsidRPr="004A053B">
        <w:rPr>
          <w:rFonts w:ascii="Arial" w:hAnsi="Arial"/>
          <w:lang w:val="en-CA"/>
        </w:rPr>
        <w:t xml:space="preserve"> this Agreement</w:t>
      </w:r>
      <w:r w:rsidR="00735EC8" w:rsidRPr="004A053B">
        <w:rPr>
          <w:rFonts w:ascii="Arial" w:hAnsi="Arial" w:cs="Arial"/>
          <w:lang w:val="en-CA"/>
        </w:rPr>
        <w:t>.</w:t>
      </w:r>
    </w:p>
    <w:p w14:paraId="470745D5" w14:textId="77777777" w:rsidR="00E1642B" w:rsidRPr="004A053B" w:rsidRDefault="00E1642B" w:rsidP="0014782F">
      <w:pPr>
        <w:widowControl/>
        <w:tabs>
          <w:tab w:val="left" w:pos="720"/>
          <w:tab w:val="left" w:pos="1440"/>
          <w:tab w:val="left" w:pos="2880"/>
          <w:tab w:val="left" w:pos="3600"/>
          <w:tab w:val="left" w:pos="4320"/>
          <w:tab w:val="left" w:pos="5040"/>
          <w:tab w:val="left" w:pos="5760"/>
          <w:tab w:val="left" w:pos="6480"/>
          <w:tab w:val="left" w:pos="7200"/>
          <w:tab w:val="left" w:pos="7920"/>
          <w:tab w:val="left" w:pos="8640"/>
        </w:tabs>
        <w:ind w:left="1440" w:right="-450"/>
        <w:rPr>
          <w:rFonts w:ascii="Arial" w:hAnsi="Arial" w:cs="Arial"/>
          <w:lang w:val="en-CA"/>
        </w:rPr>
      </w:pPr>
    </w:p>
    <w:p w14:paraId="7D0ECC8C" w14:textId="0CA76907" w:rsidR="00CB11FF" w:rsidRPr="004A053B" w:rsidRDefault="00237691" w:rsidP="0014782F">
      <w:pPr>
        <w:widowControl/>
        <w:tabs>
          <w:tab w:val="left" w:pos="720"/>
          <w:tab w:val="left" w:pos="1440"/>
          <w:tab w:val="left" w:pos="2880"/>
          <w:tab w:val="left" w:pos="3600"/>
          <w:tab w:val="left" w:pos="4320"/>
          <w:tab w:val="left" w:pos="5040"/>
          <w:tab w:val="left" w:pos="5760"/>
          <w:tab w:val="left" w:pos="6480"/>
          <w:tab w:val="left" w:pos="7200"/>
          <w:tab w:val="left" w:pos="7920"/>
          <w:tab w:val="left" w:pos="8640"/>
        </w:tabs>
        <w:ind w:left="1440" w:right="-450" w:hanging="720"/>
        <w:rPr>
          <w:rFonts w:ascii="Arial" w:hAnsi="Arial" w:cs="Arial"/>
          <w:lang w:val="en-CA"/>
        </w:rPr>
      </w:pPr>
      <w:r w:rsidRPr="004A053B">
        <w:rPr>
          <w:rFonts w:ascii="Arial" w:hAnsi="Arial" w:cs="Arial"/>
          <w:lang w:val="en-CA"/>
        </w:rPr>
        <w:t xml:space="preserve">6.2 </w:t>
      </w:r>
      <w:r w:rsidRPr="004A053B">
        <w:rPr>
          <w:rFonts w:ascii="Arial" w:hAnsi="Arial" w:cs="Arial"/>
          <w:lang w:val="en-CA"/>
        </w:rPr>
        <w:tab/>
      </w:r>
      <w:r w:rsidR="006E47EF" w:rsidRPr="004A053B">
        <w:rPr>
          <w:rFonts w:ascii="Arial" w:hAnsi="Arial"/>
          <w:lang w:val="en-CA"/>
        </w:rPr>
        <w:t xml:space="preserve">Revenue and capital moneys transferred pursuant to </w:t>
      </w:r>
      <w:r w:rsidR="00760672" w:rsidRPr="004A053B">
        <w:rPr>
          <w:rFonts w:ascii="Arial" w:hAnsi="Arial"/>
          <w:lang w:val="en-CA"/>
        </w:rPr>
        <w:t>sub-</w:t>
      </w:r>
      <w:r w:rsidR="006E47EF" w:rsidRPr="004A053B">
        <w:rPr>
          <w:rFonts w:ascii="Arial" w:hAnsi="Arial"/>
          <w:lang w:val="en-CA"/>
        </w:rPr>
        <w:t xml:space="preserve">clause 6.1 shall be deposited in the First Nation’s account at the financial institution designated </w:t>
      </w:r>
      <w:r w:rsidR="00760672" w:rsidRPr="004A053B">
        <w:rPr>
          <w:rFonts w:ascii="Arial" w:hAnsi="Arial"/>
          <w:lang w:val="en-CA"/>
        </w:rPr>
        <w:t xml:space="preserve">in writing </w:t>
      </w:r>
      <w:r w:rsidR="006E47EF" w:rsidRPr="004A053B">
        <w:rPr>
          <w:rFonts w:ascii="Arial" w:hAnsi="Arial"/>
          <w:lang w:val="en-CA"/>
        </w:rPr>
        <w:t>by the First Nation</w:t>
      </w:r>
      <w:r w:rsidR="003D1ECF" w:rsidRPr="004A053B">
        <w:rPr>
          <w:rFonts w:ascii="Arial" w:hAnsi="Arial" w:cs="Arial"/>
          <w:lang w:val="en-CA"/>
        </w:rPr>
        <w:t>.</w:t>
      </w:r>
    </w:p>
    <w:p w14:paraId="3BCA24B3" w14:textId="77777777" w:rsidR="00AE2E63" w:rsidRPr="004A053B" w:rsidRDefault="00AE2E63" w:rsidP="0014782F">
      <w:pPr>
        <w:widowControl/>
        <w:tabs>
          <w:tab w:val="left" w:pos="720"/>
          <w:tab w:val="left" w:pos="1440"/>
          <w:tab w:val="left" w:pos="2880"/>
          <w:tab w:val="left" w:pos="3600"/>
          <w:tab w:val="left" w:pos="4320"/>
          <w:tab w:val="left" w:pos="5040"/>
          <w:tab w:val="left" w:pos="5760"/>
          <w:tab w:val="left" w:pos="6480"/>
          <w:tab w:val="left" w:pos="7200"/>
          <w:tab w:val="left" w:pos="7920"/>
          <w:tab w:val="left" w:pos="8640"/>
        </w:tabs>
        <w:ind w:left="1440" w:right="-450" w:hanging="720"/>
        <w:rPr>
          <w:rFonts w:ascii="Arial" w:hAnsi="Arial" w:cs="Arial"/>
          <w:lang w:val="en-CA"/>
        </w:rPr>
      </w:pPr>
    </w:p>
    <w:p w14:paraId="54EEBB05" w14:textId="70413ADC" w:rsidR="00237691" w:rsidRPr="004A053B" w:rsidRDefault="00237691" w:rsidP="0014782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left="720" w:right="-450" w:hanging="720"/>
        <w:rPr>
          <w:rFonts w:ascii="Arial" w:hAnsi="Arial" w:cs="Arial"/>
          <w:lang w:val="en-CA"/>
        </w:rPr>
      </w:pPr>
      <w:r w:rsidRPr="004A053B">
        <w:rPr>
          <w:rFonts w:ascii="Arial" w:hAnsi="Arial" w:cs="Arial"/>
          <w:b/>
          <w:bCs/>
          <w:lang w:val="en-CA"/>
        </w:rPr>
        <w:t>7.</w:t>
      </w:r>
      <w:r w:rsidRPr="004A053B">
        <w:rPr>
          <w:rFonts w:ascii="Arial" w:hAnsi="Arial" w:cs="Arial"/>
          <w:b/>
          <w:bCs/>
          <w:lang w:val="en-CA"/>
        </w:rPr>
        <w:tab/>
      </w:r>
      <w:r w:rsidR="003D7285" w:rsidRPr="004A053B">
        <w:rPr>
          <w:rFonts w:ascii="Arial" w:hAnsi="Arial" w:cs="Arial"/>
          <w:b/>
          <w:bCs/>
          <w:lang w:val="en-CA"/>
        </w:rPr>
        <w:t>NOTICE TO THIRD PARTIES OF TRANSFER OF ADMINISTRATION</w:t>
      </w:r>
    </w:p>
    <w:p w14:paraId="6589A068" w14:textId="77777777" w:rsidR="00237691" w:rsidRPr="004A053B" w:rsidRDefault="00237691" w:rsidP="0014782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rPr>
          <w:rFonts w:ascii="Arial" w:hAnsi="Arial" w:cs="Arial"/>
          <w:lang w:val="en-CA"/>
        </w:rPr>
      </w:pPr>
    </w:p>
    <w:p w14:paraId="6BDB9DB4" w14:textId="0BF2298E" w:rsidR="00237691" w:rsidRPr="004A053B" w:rsidRDefault="00237691" w:rsidP="0014782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left="1440" w:right="-450" w:hanging="720"/>
        <w:rPr>
          <w:rFonts w:ascii="Arial" w:hAnsi="Arial" w:cs="Arial"/>
          <w:lang w:val="en-CA"/>
        </w:rPr>
      </w:pPr>
      <w:r w:rsidRPr="004A053B">
        <w:rPr>
          <w:rFonts w:ascii="Arial" w:hAnsi="Arial" w:cs="Arial"/>
          <w:lang w:val="en-CA"/>
        </w:rPr>
        <w:t>7.1</w:t>
      </w:r>
      <w:r w:rsidRPr="004A053B">
        <w:rPr>
          <w:rFonts w:ascii="Arial" w:hAnsi="Arial" w:cs="Arial"/>
          <w:lang w:val="en-CA"/>
        </w:rPr>
        <w:tab/>
      </w:r>
      <w:r w:rsidR="003D7285" w:rsidRPr="004A053B">
        <w:rPr>
          <w:rFonts w:ascii="Arial" w:hAnsi="Arial"/>
          <w:lang w:val="en-CA"/>
        </w:rPr>
        <w:t>Immediately following the approval of the Land Code and this Agreement by the members of the First Nation, the First Nation shall give written notice (</w:t>
      </w:r>
      <w:r w:rsidR="002F0152">
        <w:rPr>
          <w:rFonts w:ascii="Arial" w:hAnsi="Arial"/>
          <w:lang w:val="en-CA"/>
        </w:rPr>
        <w:t>hereinafter</w:t>
      </w:r>
      <w:r w:rsidR="003D7285" w:rsidRPr="004A053B">
        <w:rPr>
          <w:rFonts w:ascii="Arial" w:hAnsi="Arial"/>
          <w:lang w:val="en-CA"/>
        </w:rPr>
        <w:t xml:space="preserve"> “Notice of Transfer of Administration”), by registered mail to each holder of a Land Right or licence in or in relation to </w:t>
      </w:r>
      <w:r w:rsidR="003D7285" w:rsidRPr="004A053B">
        <w:rPr>
          <w:rFonts w:ascii="Arial" w:hAnsi="Arial"/>
          <w:lang w:val="en-CA"/>
        </w:rPr>
        <w:lastRenderedPageBreak/>
        <w:t>__________________________ First Nation Land that is listed or referred to in Annex C</w:t>
      </w:r>
      <w:r w:rsidR="00203F43" w:rsidRPr="004A053B">
        <w:rPr>
          <w:rFonts w:ascii="Arial" w:hAnsi="Arial" w:cs="Arial"/>
          <w:lang w:val="en-CA"/>
        </w:rPr>
        <w:t>.</w:t>
      </w:r>
    </w:p>
    <w:p w14:paraId="633E001E" w14:textId="77777777" w:rsidR="006D1543" w:rsidRPr="004A053B" w:rsidRDefault="006D1543" w:rsidP="0014782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rPr>
          <w:rFonts w:ascii="Arial" w:hAnsi="Arial" w:cs="Arial"/>
          <w:lang w:val="en-CA"/>
        </w:rPr>
      </w:pPr>
    </w:p>
    <w:p w14:paraId="5C97774F" w14:textId="3B507640" w:rsidR="00237691" w:rsidRPr="004A053B" w:rsidRDefault="00237691" w:rsidP="0014782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left="1440" w:right="-450" w:hanging="720"/>
        <w:rPr>
          <w:rFonts w:ascii="Arial" w:hAnsi="Arial" w:cs="Arial"/>
          <w:lang w:val="en-CA"/>
        </w:rPr>
      </w:pPr>
      <w:r w:rsidRPr="004A053B">
        <w:rPr>
          <w:rFonts w:ascii="Arial" w:hAnsi="Arial" w:cs="Arial"/>
          <w:lang w:val="en-CA"/>
        </w:rPr>
        <w:t>7.2</w:t>
      </w:r>
      <w:r w:rsidRPr="004A053B">
        <w:rPr>
          <w:rFonts w:ascii="Arial" w:hAnsi="Arial" w:cs="Arial"/>
          <w:lang w:val="en-CA"/>
        </w:rPr>
        <w:tab/>
      </w:r>
      <w:r w:rsidR="003D7285" w:rsidRPr="004A053B">
        <w:rPr>
          <w:rFonts w:ascii="Arial" w:hAnsi="Arial"/>
          <w:lang w:val="en-CA"/>
        </w:rPr>
        <w:t>The Notice of Transfer of Administration shall state that</w:t>
      </w:r>
      <w:r w:rsidR="001A7829" w:rsidRPr="004A053B">
        <w:rPr>
          <w:rFonts w:ascii="Arial" w:hAnsi="Arial" w:cs="Arial"/>
          <w:lang w:val="en-CA"/>
        </w:rPr>
        <w:t>:</w:t>
      </w:r>
    </w:p>
    <w:p w14:paraId="39C8E791" w14:textId="77777777" w:rsidR="00237691" w:rsidRPr="004A053B" w:rsidRDefault="00237691" w:rsidP="0014782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rPr>
          <w:rFonts w:ascii="Arial" w:hAnsi="Arial" w:cs="Arial"/>
          <w:lang w:val="en-CA"/>
        </w:rPr>
      </w:pPr>
    </w:p>
    <w:p w14:paraId="6B6885A8" w14:textId="033EFF19" w:rsidR="00237691" w:rsidRPr="004A053B" w:rsidRDefault="00237691" w:rsidP="0014782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left="2160" w:right="-450" w:hanging="720"/>
        <w:rPr>
          <w:rFonts w:ascii="Arial" w:hAnsi="Arial" w:cs="Arial"/>
          <w:lang w:val="en-CA"/>
        </w:rPr>
      </w:pPr>
      <w:r w:rsidRPr="004A053B">
        <w:rPr>
          <w:rFonts w:ascii="Arial" w:hAnsi="Arial" w:cs="Arial"/>
          <w:lang w:val="en-CA"/>
        </w:rPr>
        <w:t>(a)</w:t>
      </w:r>
      <w:r w:rsidRPr="004A053B">
        <w:rPr>
          <w:rFonts w:ascii="Arial" w:hAnsi="Arial" w:cs="Arial"/>
          <w:lang w:val="en-CA"/>
        </w:rPr>
        <w:tab/>
      </w:r>
      <w:r w:rsidR="003D7285" w:rsidRPr="004A053B">
        <w:rPr>
          <w:rFonts w:ascii="Arial" w:hAnsi="Arial"/>
          <w:lang w:val="en-CA"/>
        </w:rPr>
        <w:t>the administration of ___________________ First Nation Land and Canada’s rights in ____________________ First Nation Land other than title, will be transferred to the First Nation as of the date of coming into force of the Land Code</w:t>
      </w:r>
      <w:r w:rsidR="0071799E" w:rsidRPr="004A053B">
        <w:rPr>
          <w:rFonts w:ascii="Arial" w:hAnsi="Arial" w:cs="Arial"/>
          <w:lang w:val="en-CA"/>
        </w:rPr>
        <w:t>;</w:t>
      </w:r>
    </w:p>
    <w:p w14:paraId="23DC7206" w14:textId="77777777" w:rsidR="00237691" w:rsidRPr="004A053B" w:rsidRDefault="00237691" w:rsidP="0014782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rPr>
          <w:rFonts w:ascii="Arial" w:hAnsi="Arial" w:cs="Arial"/>
          <w:lang w:val="en-CA"/>
        </w:rPr>
      </w:pPr>
    </w:p>
    <w:p w14:paraId="5B0F0A8C" w14:textId="6430D57F" w:rsidR="00DC5547" w:rsidRPr="004A053B" w:rsidRDefault="00237691" w:rsidP="0014782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left="2160" w:right="-450" w:hanging="720"/>
        <w:rPr>
          <w:rFonts w:ascii="Arial" w:hAnsi="Arial" w:cs="Arial"/>
          <w:lang w:val="en-CA"/>
        </w:rPr>
      </w:pPr>
      <w:r w:rsidRPr="004A053B">
        <w:rPr>
          <w:rFonts w:ascii="Arial" w:hAnsi="Arial" w:cs="Arial"/>
          <w:lang w:val="en-CA"/>
        </w:rPr>
        <w:t>(b)</w:t>
      </w:r>
      <w:r w:rsidRPr="004A053B">
        <w:rPr>
          <w:rFonts w:ascii="Arial" w:hAnsi="Arial" w:cs="Arial"/>
          <w:lang w:val="en-CA"/>
        </w:rPr>
        <w:tab/>
      </w:r>
      <w:r w:rsidR="003D7285" w:rsidRPr="004A053B">
        <w:rPr>
          <w:rFonts w:ascii="Arial" w:hAnsi="Arial"/>
          <w:lang w:val="en-CA"/>
        </w:rPr>
        <w:t>the holder of the Land Right or licence shall pay to the First Nation all amounts due or payable under the Land Right or licence on or after that date; and</w:t>
      </w:r>
    </w:p>
    <w:p w14:paraId="6B1489CE" w14:textId="77777777" w:rsidR="003C28C5" w:rsidRPr="004A053B" w:rsidRDefault="003C28C5" w:rsidP="0014782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left="2160" w:right="-450" w:hanging="720"/>
        <w:rPr>
          <w:rFonts w:ascii="Arial" w:hAnsi="Arial" w:cs="Arial"/>
          <w:lang w:val="en-CA"/>
        </w:rPr>
      </w:pPr>
    </w:p>
    <w:p w14:paraId="0DF781B9" w14:textId="0DBA6169" w:rsidR="00237691" w:rsidRPr="004A053B" w:rsidRDefault="001A7829" w:rsidP="0014782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left="2160" w:right="-450" w:hanging="720"/>
        <w:rPr>
          <w:rFonts w:ascii="Arial" w:hAnsi="Arial" w:cs="Arial"/>
          <w:lang w:val="en-CA"/>
        </w:rPr>
      </w:pPr>
      <w:r w:rsidRPr="004A053B">
        <w:rPr>
          <w:rFonts w:ascii="Arial" w:hAnsi="Arial" w:cs="Arial"/>
          <w:lang w:val="en-CA"/>
        </w:rPr>
        <w:t>(c)</w:t>
      </w:r>
      <w:r w:rsidRPr="004A053B">
        <w:rPr>
          <w:rFonts w:ascii="Arial" w:hAnsi="Arial" w:cs="Arial"/>
          <w:lang w:val="en-CA"/>
        </w:rPr>
        <w:tab/>
      </w:r>
      <w:r w:rsidR="003D7285" w:rsidRPr="004A053B">
        <w:rPr>
          <w:rFonts w:ascii="Arial" w:hAnsi="Arial"/>
          <w:lang w:val="en-CA"/>
        </w:rPr>
        <w:t>as of that date, the First Nation shall be responsible for the exercise of all the powers and authorities and the performance of all covenants, terms and conditions under that instrument which, but for the transfer of administration, would have been Canada’s responsibility</w:t>
      </w:r>
      <w:r w:rsidR="00B100B7" w:rsidRPr="004A053B">
        <w:rPr>
          <w:rFonts w:ascii="Arial" w:hAnsi="Arial" w:cs="Arial"/>
          <w:lang w:val="en-CA"/>
        </w:rPr>
        <w:t>.</w:t>
      </w:r>
    </w:p>
    <w:p w14:paraId="6B38609C" w14:textId="77777777" w:rsidR="00F1653E" w:rsidRPr="004A053B" w:rsidRDefault="00F1653E" w:rsidP="0014782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left="2160" w:right="-450" w:hanging="720"/>
        <w:rPr>
          <w:rFonts w:ascii="Arial" w:hAnsi="Arial" w:cs="Arial"/>
          <w:lang w:val="en-CA"/>
        </w:rPr>
      </w:pPr>
    </w:p>
    <w:p w14:paraId="6CDF28AC" w14:textId="18D54401" w:rsidR="00237691" w:rsidRPr="004A053B" w:rsidRDefault="0040789D" w:rsidP="0014782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left="1440" w:right="-450" w:hanging="720"/>
        <w:rPr>
          <w:rFonts w:ascii="Arial" w:hAnsi="Arial" w:cs="Arial"/>
          <w:lang w:val="en-CA"/>
        </w:rPr>
      </w:pPr>
      <w:r w:rsidRPr="004A053B">
        <w:rPr>
          <w:rFonts w:ascii="Arial" w:hAnsi="Arial" w:cs="Arial"/>
          <w:lang w:val="en-CA"/>
        </w:rPr>
        <w:t>7.</w:t>
      </w:r>
      <w:r w:rsidR="00EF4EFD" w:rsidRPr="004A053B">
        <w:rPr>
          <w:rFonts w:ascii="Arial" w:hAnsi="Arial" w:cs="Arial"/>
          <w:lang w:val="en-CA"/>
        </w:rPr>
        <w:t>3</w:t>
      </w:r>
      <w:r w:rsidRPr="004A053B">
        <w:rPr>
          <w:rFonts w:ascii="Arial" w:hAnsi="Arial" w:cs="Arial"/>
          <w:lang w:val="en-CA"/>
        </w:rPr>
        <w:tab/>
      </w:r>
      <w:r w:rsidR="003D7285" w:rsidRPr="004A053B">
        <w:rPr>
          <w:rFonts w:ascii="Arial" w:hAnsi="Arial"/>
          <w:lang w:val="en-CA"/>
        </w:rPr>
        <w:t>The ______________ First Nation shall deliver to Canada a copy of every Notice of Transfer of Administration and a copy of every acknowledgment of receipt of the Notice of Transfer of Administration received by the First Nation within thirty (30) days of issuance or receipt</w:t>
      </w:r>
      <w:r w:rsidR="00B100B7" w:rsidRPr="004A053B">
        <w:rPr>
          <w:rFonts w:ascii="Arial" w:hAnsi="Arial" w:cs="Arial"/>
          <w:lang w:val="en-CA"/>
        </w:rPr>
        <w:t>.</w:t>
      </w:r>
    </w:p>
    <w:p w14:paraId="48282CD2" w14:textId="77777777" w:rsidR="00203F43" w:rsidRPr="004A053B" w:rsidRDefault="00203F43" w:rsidP="0014782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left="1440" w:right="-450" w:hanging="720"/>
        <w:rPr>
          <w:rFonts w:ascii="Arial" w:hAnsi="Arial" w:cs="Arial"/>
          <w:lang w:val="en-CA"/>
        </w:rPr>
      </w:pPr>
    </w:p>
    <w:p w14:paraId="484C4224" w14:textId="28D56091" w:rsidR="00203F43" w:rsidRPr="004A053B" w:rsidRDefault="00203F43" w:rsidP="0014782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left="1440" w:right="-450" w:hanging="720"/>
        <w:rPr>
          <w:rFonts w:ascii="Arial" w:hAnsi="Arial" w:cs="Arial"/>
          <w:lang w:val="en-CA"/>
        </w:rPr>
      </w:pPr>
      <w:r w:rsidRPr="004A053B">
        <w:rPr>
          <w:rFonts w:ascii="Arial" w:hAnsi="Arial" w:cs="Arial"/>
          <w:lang w:val="en-CA"/>
        </w:rPr>
        <w:t>7.4</w:t>
      </w:r>
      <w:r w:rsidRPr="004A053B">
        <w:rPr>
          <w:rFonts w:ascii="Arial" w:hAnsi="Arial" w:cs="Arial"/>
          <w:lang w:val="en-CA"/>
        </w:rPr>
        <w:tab/>
      </w:r>
      <w:r w:rsidR="008725E8" w:rsidRPr="004A053B">
        <w:rPr>
          <w:rFonts w:ascii="Arial" w:hAnsi="Arial" w:cs="Arial"/>
          <w:lang w:val="en-CA"/>
        </w:rPr>
        <w:t>The</w:t>
      </w:r>
      <w:r w:rsidRPr="004A053B">
        <w:rPr>
          <w:rFonts w:ascii="Arial" w:hAnsi="Arial" w:cs="Arial"/>
          <w:lang w:val="en-CA"/>
        </w:rPr>
        <w:t xml:space="preserve"> </w:t>
      </w:r>
      <w:r w:rsidR="008725E8" w:rsidRPr="004A053B">
        <w:rPr>
          <w:rFonts w:ascii="Arial" w:hAnsi="Arial" w:cs="Arial"/>
          <w:lang w:val="en-CA"/>
        </w:rPr>
        <w:t>obligation to send the Notice of Transfer of Administration set out in this clause does not apply in respect of a holder of a Land Right or licence who is a member of the First Nation</w:t>
      </w:r>
      <w:r w:rsidRPr="004A053B">
        <w:rPr>
          <w:rFonts w:ascii="Arial" w:hAnsi="Arial" w:cs="Arial"/>
          <w:lang w:val="en-CA"/>
        </w:rPr>
        <w:t>.</w:t>
      </w:r>
    </w:p>
    <w:p w14:paraId="30922E5B" w14:textId="77777777" w:rsidR="000068FF" w:rsidRPr="004A053B" w:rsidRDefault="000068FF" w:rsidP="0014782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rPr>
          <w:rFonts w:ascii="Arial" w:hAnsi="Arial" w:cs="Arial"/>
          <w:b/>
          <w:bCs/>
          <w:lang w:val="en-CA"/>
        </w:rPr>
      </w:pPr>
    </w:p>
    <w:p w14:paraId="73091346" w14:textId="11AAF23B" w:rsidR="00237691" w:rsidRPr="004A053B" w:rsidRDefault="00237691" w:rsidP="0014782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rPr>
          <w:rFonts w:ascii="Arial" w:hAnsi="Arial" w:cs="Arial"/>
          <w:lang w:val="en-CA"/>
        </w:rPr>
      </w:pPr>
      <w:r w:rsidRPr="004A053B">
        <w:rPr>
          <w:rFonts w:ascii="Arial" w:hAnsi="Arial" w:cs="Arial"/>
          <w:b/>
          <w:bCs/>
          <w:lang w:val="en-CA"/>
        </w:rPr>
        <w:t>8.</w:t>
      </w:r>
      <w:r w:rsidRPr="004A053B">
        <w:rPr>
          <w:rFonts w:ascii="Arial" w:hAnsi="Arial" w:cs="Arial"/>
          <w:b/>
          <w:bCs/>
          <w:lang w:val="en-CA"/>
        </w:rPr>
        <w:tab/>
      </w:r>
      <w:r w:rsidR="003D7285" w:rsidRPr="004A053B">
        <w:rPr>
          <w:rFonts w:ascii="Arial" w:hAnsi="Arial" w:cs="Arial"/>
          <w:b/>
          <w:bCs/>
          <w:lang w:val="en-CA"/>
        </w:rPr>
        <w:t>INTERIM ENVIRONMENTAL ASSESSMENT PROCESS</w:t>
      </w:r>
    </w:p>
    <w:p w14:paraId="3E3569CD" w14:textId="77777777" w:rsidR="00237691" w:rsidRPr="004A053B" w:rsidRDefault="00237691" w:rsidP="0014782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rPr>
          <w:rFonts w:ascii="Arial" w:hAnsi="Arial" w:cs="Arial"/>
          <w:lang w:val="en-CA"/>
        </w:rPr>
      </w:pPr>
    </w:p>
    <w:p w14:paraId="2228C39A" w14:textId="2F3FB1F4" w:rsidR="000A4E00" w:rsidRPr="004A053B" w:rsidRDefault="00237691" w:rsidP="00381EE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left="1440" w:right="-450" w:hanging="720"/>
        <w:rPr>
          <w:rFonts w:ascii="Arial" w:hAnsi="Arial" w:cs="Arial"/>
          <w:lang w:val="en-CA"/>
        </w:rPr>
      </w:pPr>
      <w:r w:rsidRPr="004A053B">
        <w:rPr>
          <w:rFonts w:ascii="Arial" w:hAnsi="Arial" w:cs="Arial"/>
          <w:lang w:val="en-CA"/>
        </w:rPr>
        <w:t>8.1</w:t>
      </w:r>
      <w:r w:rsidRPr="004A053B">
        <w:rPr>
          <w:rFonts w:ascii="Arial" w:hAnsi="Arial" w:cs="Arial"/>
          <w:lang w:val="en-CA"/>
        </w:rPr>
        <w:tab/>
      </w:r>
      <w:r w:rsidR="003D7285" w:rsidRPr="004A053B">
        <w:rPr>
          <w:rFonts w:ascii="Arial" w:hAnsi="Arial"/>
          <w:lang w:val="en-CA"/>
        </w:rPr>
        <w:t xml:space="preserve">As of the date of coming into force of the Land Code, the environmental assessment process set out in Annex F shall apply to projects on _____________________ First Nation </w:t>
      </w:r>
      <w:r w:rsidR="007C20F0" w:rsidRPr="004A053B">
        <w:rPr>
          <w:rFonts w:ascii="Arial" w:hAnsi="Arial"/>
          <w:lang w:val="en-CA"/>
        </w:rPr>
        <w:t>L</w:t>
      </w:r>
      <w:r w:rsidR="003D7285" w:rsidRPr="004A053B">
        <w:rPr>
          <w:rFonts w:ascii="Arial" w:hAnsi="Arial"/>
          <w:lang w:val="en-CA"/>
        </w:rPr>
        <w:t>and until the First Nation’s first environmental assessment process has been developed</w:t>
      </w:r>
      <w:r w:rsidR="000A4E00" w:rsidRPr="004A053B">
        <w:rPr>
          <w:rFonts w:ascii="Arial" w:hAnsi="Arial" w:cs="Arial"/>
          <w:lang w:val="en-CA"/>
        </w:rPr>
        <w:t>.</w:t>
      </w:r>
    </w:p>
    <w:p w14:paraId="10E4B487" w14:textId="77777777" w:rsidR="00691790" w:rsidRPr="004A053B" w:rsidRDefault="00691790" w:rsidP="0014782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rPr>
          <w:rFonts w:ascii="Arial" w:hAnsi="Arial" w:cs="Arial"/>
          <w:b/>
          <w:bCs/>
          <w:lang w:val="en-CA"/>
        </w:rPr>
      </w:pPr>
    </w:p>
    <w:p w14:paraId="30EE60C2" w14:textId="59411C92" w:rsidR="00237691" w:rsidRPr="004A053B" w:rsidRDefault="00237691" w:rsidP="0014782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rPr>
          <w:rFonts w:ascii="Arial" w:hAnsi="Arial" w:cs="Arial"/>
          <w:lang w:val="en-CA"/>
        </w:rPr>
      </w:pPr>
      <w:r w:rsidRPr="004A053B">
        <w:rPr>
          <w:rFonts w:ascii="Arial" w:hAnsi="Arial" w:cs="Arial"/>
          <w:b/>
          <w:bCs/>
          <w:lang w:val="en-CA"/>
        </w:rPr>
        <w:t>9.</w:t>
      </w:r>
      <w:r w:rsidRPr="004A053B">
        <w:rPr>
          <w:rFonts w:ascii="Arial" w:hAnsi="Arial" w:cs="Arial"/>
          <w:b/>
          <w:bCs/>
          <w:lang w:val="en-CA"/>
        </w:rPr>
        <w:tab/>
      </w:r>
      <w:r w:rsidR="003D7285" w:rsidRPr="004A053B">
        <w:rPr>
          <w:rFonts w:ascii="Arial" w:hAnsi="Arial" w:cs="Arial"/>
          <w:b/>
          <w:bCs/>
          <w:lang w:val="en-CA"/>
        </w:rPr>
        <w:t>AMENDMENTS</w:t>
      </w:r>
    </w:p>
    <w:p w14:paraId="4402B16B" w14:textId="77777777" w:rsidR="00237691" w:rsidRPr="004A053B" w:rsidRDefault="00237691" w:rsidP="0014782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rPr>
          <w:rFonts w:ascii="Arial" w:hAnsi="Arial" w:cs="Arial"/>
          <w:lang w:val="en-CA"/>
        </w:rPr>
      </w:pPr>
    </w:p>
    <w:p w14:paraId="365D1F87" w14:textId="3CB05F23" w:rsidR="00237691" w:rsidRPr="004A053B" w:rsidRDefault="00237691" w:rsidP="0014782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left="1440" w:right="-450" w:hanging="720"/>
        <w:rPr>
          <w:rFonts w:ascii="Arial" w:hAnsi="Arial" w:cs="Arial"/>
          <w:lang w:val="en-CA"/>
        </w:rPr>
      </w:pPr>
      <w:r w:rsidRPr="004A053B">
        <w:rPr>
          <w:rFonts w:ascii="Arial" w:hAnsi="Arial" w:cs="Arial"/>
          <w:lang w:val="en-CA"/>
        </w:rPr>
        <w:t>9.1</w:t>
      </w:r>
      <w:r w:rsidRPr="004A053B">
        <w:rPr>
          <w:rFonts w:ascii="Arial" w:hAnsi="Arial" w:cs="Arial"/>
          <w:lang w:val="en-CA"/>
        </w:rPr>
        <w:tab/>
      </w:r>
      <w:r w:rsidR="003D7285" w:rsidRPr="004A053B">
        <w:rPr>
          <w:rFonts w:ascii="Arial" w:hAnsi="Arial"/>
          <w:lang w:val="en-CA"/>
        </w:rPr>
        <w:t>This Agreement may be amended by agreement of the Parties</w:t>
      </w:r>
      <w:r w:rsidR="00D22E23" w:rsidRPr="004A053B">
        <w:rPr>
          <w:rFonts w:ascii="Arial" w:hAnsi="Arial" w:cs="Arial"/>
          <w:lang w:val="en-CA"/>
        </w:rPr>
        <w:t>.</w:t>
      </w:r>
    </w:p>
    <w:p w14:paraId="2D8F46BA" w14:textId="77777777" w:rsidR="00237691" w:rsidRPr="004A053B" w:rsidRDefault="00237691" w:rsidP="0014782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firstLine="720"/>
        <w:rPr>
          <w:rFonts w:ascii="Arial" w:hAnsi="Arial" w:cs="Arial"/>
          <w:lang w:val="en-CA"/>
        </w:rPr>
      </w:pPr>
    </w:p>
    <w:p w14:paraId="6C990863" w14:textId="55B315CD" w:rsidR="00373CA4" w:rsidRPr="004A053B" w:rsidRDefault="00237691" w:rsidP="0014782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left="1440" w:right="-450" w:hanging="720"/>
        <w:rPr>
          <w:rFonts w:ascii="Arial" w:hAnsi="Arial" w:cs="Arial"/>
          <w:lang w:val="en-CA"/>
        </w:rPr>
      </w:pPr>
      <w:r w:rsidRPr="004A053B">
        <w:rPr>
          <w:rFonts w:ascii="Arial" w:hAnsi="Arial" w:cs="Arial"/>
          <w:lang w:val="en-CA"/>
        </w:rPr>
        <w:t>9.2</w:t>
      </w:r>
      <w:r w:rsidRPr="004A053B">
        <w:rPr>
          <w:rFonts w:ascii="Arial" w:hAnsi="Arial" w:cs="Arial"/>
          <w:lang w:val="en-CA"/>
        </w:rPr>
        <w:tab/>
      </w:r>
      <w:r w:rsidR="003D7285" w:rsidRPr="004A053B">
        <w:rPr>
          <w:rFonts w:ascii="Arial" w:hAnsi="Arial"/>
          <w:lang w:val="en-CA"/>
        </w:rPr>
        <w:t>Any amendment to this Agreement shall be in writing and be executed by the duly authorized representatives of the Parties</w:t>
      </w:r>
      <w:r w:rsidR="00D22E23" w:rsidRPr="004A053B">
        <w:rPr>
          <w:rFonts w:ascii="Arial" w:hAnsi="Arial" w:cs="Arial"/>
          <w:lang w:val="en-CA"/>
        </w:rPr>
        <w:t>.</w:t>
      </w:r>
    </w:p>
    <w:p w14:paraId="45E3AE5B" w14:textId="77777777" w:rsidR="005C47C7" w:rsidRPr="004A053B" w:rsidRDefault="005C47C7" w:rsidP="0014782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left="1440" w:right="-450" w:hanging="720"/>
        <w:rPr>
          <w:rFonts w:ascii="Arial" w:hAnsi="Arial" w:cs="Arial"/>
          <w:b/>
          <w:bCs/>
          <w:color w:val="000000"/>
          <w:lang w:val="en-CA"/>
        </w:rPr>
      </w:pPr>
    </w:p>
    <w:p w14:paraId="4AA4C495" w14:textId="44C2CA52" w:rsidR="00237691" w:rsidRPr="004A053B" w:rsidRDefault="00237691" w:rsidP="0014782F">
      <w:pPr>
        <w:tabs>
          <w:tab w:val="left" w:pos="720"/>
          <w:tab w:val="left" w:pos="1530"/>
          <w:tab w:val="left" w:pos="3510"/>
          <w:tab w:val="left" w:pos="4230"/>
          <w:tab w:val="left" w:pos="4950"/>
          <w:tab w:val="left" w:pos="5670"/>
          <w:tab w:val="left" w:pos="6390"/>
          <w:tab w:val="left" w:pos="7110"/>
          <w:tab w:val="left" w:pos="7830"/>
          <w:tab w:val="left" w:pos="8550"/>
          <w:tab w:val="left" w:pos="9270"/>
        </w:tabs>
        <w:ind w:left="-90" w:right="-450"/>
        <w:rPr>
          <w:rFonts w:ascii="Arial" w:hAnsi="Arial" w:cs="Arial"/>
          <w:color w:val="000000"/>
          <w:lang w:val="en-CA"/>
        </w:rPr>
      </w:pPr>
      <w:r w:rsidRPr="004A053B">
        <w:rPr>
          <w:rFonts w:ascii="Arial" w:hAnsi="Arial" w:cs="Arial"/>
          <w:b/>
          <w:bCs/>
          <w:color w:val="000000"/>
          <w:lang w:val="en-CA"/>
        </w:rPr>
        <w:t>10.</w:t>
      </w:r>
      <w:r w:rsidRPr="004A053B">
        <w:rPr>
          <w:rFonts w:ascii="Arial" w:hAnsi="Arial" w:cs="Arial"/>
          <w:b/>
          <w:bCs/>
          <w:color w:val="000000"/>
          <w:lang w:val="en-CA"/>
        </w:rPr>
        <w:tab/>
      </w:r>
      <w:r w:rsidR="003D7285" w:rsidRPr="004A053B">
        <w:rPr>
          <w:rFonts w:ascii="Arial" w:hAnsi="Arial" w:cs="Arial"/>
          <w:b/>
          <w:bCs/>
          <w:color w:val="000000"/>
          <w:lang w:val="en-CA"/>
        </w:rPr>
        <w:t>NOTICE BETWEEN THE PARTIES</w:t>
      </w:r>
    </w:p>
    <w:p w14:paraId="2E1654B5" w14:textId="77777777" w:rsidR="00237691" w:rsidRPr="004A053B" w:rsidRDefault="00237691" w:rsidP="0014782F">
      <w:pPr>
        <w:tabs>
          <w:tab w:val="left" w:pos="1440"/>
          <w:tab w:val="left" w:pos="1530"/>
          <w:tab w:val="left" w:pos="3510"/>
          <w:tab w:val="left" w:pos="4230"/>
          <w:tab w:val="left" w:pos="4950"/>
          <w:tab w:val="left" w:pos="5670"/>
          <w:tab w:val="left" w:pos="6390"/>
          <w:tab w:val="left" w:pos="7110"/>
          <w:tab w:val="left" w:pos="7830"/>
          <w:tab w:val="left" w:pos="8550"/>
          <w:tab w:val="left" w:pos="9270"/>
        </w:tabs>
        <w:ind w:left="-90" w:right="-450"/>
        <w:rPr>
          <w:rFonts w:ascii="Arial" w:hAnsi="Arial" w:cs="Arial"/>
          <w:color w:val="000000"/>
          <w:lang w:val="en-CA"/>
        </w:rPr>
      </w:pPr>
    </w:p>
    <w:p w14:paraId="29BC6FA8" w14:textId="39646020" w:rsidR="00237691" w:rsidRPr="004A053B" w:rsidRDefault="00324910" w:rsidP="0014782F">
      <w:pPr>
        <w:tabs>
          <w:tab w:val="left" w:pos="720"/>
          <w:tab w:val="left" w:pos="1440"/>
          <w:tab w:val="left" w:pos="1530"/>
          <w:tab w:val="left" w:pos="4230"/>
          <w:tab w:val="left" w:pos="4950"/>
          <w:tab w:val="left" w:pos="5670"/>
          <w:tab w:val="left" w:pos="6390"/>
          <w:tab w:val="left" w:pos="7110"/>
          <w:tab w:val="left" w:pos="7830"/>
          <w:tab w:val="left" w:pos="8550"/>
          <w:tab w:val="left" w:pos="9270"/>
        </w:tabs>
        <w:ind w:left="1440" w:right="-450" w:hanging="2070"/>
        <w:rPr>
          <w:rFonts w:ascii="Arial" w:hAnsi="Arial" w:cs="Arial"/>
          <w:color w:val="000000"/>
          <w:lang w:val="en-CA"/>
        </w:rPr>
      </w:pPr>
      <w:r w:rsidRPr="004A053B">
        <w:rPr>
          <w:rFonts w:ascii="Arial" w:hAnsi="Arial" w:cs="Arial"/>
          <w:color w:val="000000"/>
          <w:lang w:val="en-CA"/>
        </w:rPr>
        <w:tab/>
      </w:r>
      <w:r w:rsidR="00237691" w:rsidRPr="004A053B">
        <w:rPr>
          <w:rFonts w:ascii="Arial" w:hAnsi="Arial" w:cs="Arial"/>
          <w:color w:val="000000"/>
          <w:lang w:val="en-CA"/>
        </w:rPr>
        <w:t>10.1</w:t>
      </w:r>
      <w:r w:rsidR="00237691" w:rsidRPr="004A053B">
        <w:rPr>
          <w:rFonts w:ascii="Arial" w:hAnsi="Arial" w:cs="Arial"/>
          <w:color w:val="000000"/>
          <w:lang w:val="en-CA"/>
        </w:rPr>
        <w:tab/>
      </w:r>
      <w:r w:rsidR="003D7285" w:rsidRPr="004A053B">
        <w:rPr>
          <w:rFonts w:ascii="Arial" w:hAnsi="Arial"/>
          <w:color w:val="000000"/>
          <w:lang w:val="en-CA"/>
        </w:rPr>
        <w:t>Any notice or other official communication under this Agreement between the Parties shall be in writing and be addressed to the Party for whom it is intended</w:t>
      </w:r>
      <w:r w:rsidR="00AE0F03" w:rsidRPr="004A053B">
        <w:rPr>
          <w:rFonts w:ascii="Arial" w:hAnsi="Arial" w:cs="Arial"/>
          <w:color w:val="000000"/>
          <w:lang w:val="en-CA"/>
        </w:rPr>
        <w:t>.</w:t>
      </w:r>
    </w:p>
    <w:p w14:paraId="3D1459F2" w14:textId="77777777" w:rsidR="00237691" w:rsidRPr="004A053B" w:rsidRDefault="00237691" w:rsidP="0014782F">
      <w:pPr>
        <w:tabs>
          <w:tab w:val="left" w:pos="1440"/>
          <w:tab w:val="left" w:pos="1530"/>
          <w:tab w:val="left" w:pos="3510"/>
          <w:tab w:val="left" w:pos="4230"/>
          <w:tab w:val="left" w:pos="4950"/>
          <w:tab w:val="left" w:pos="5670"/>
          <w:tab w:val="left" w:pos="6390"/>
          <w:tab w:val="left" w:pos="7110"/>
          <w:tab w:val="left" w:pos="7830"/>
          <w:tab w:val="left" w:pos="8550"/>
          <w:tab w:val="left" w:pos="9270"/>
        </w:tabs>
        <w:ind w:left="-90" w:right="-450"/>
        <w:rPr>
          <w:rFonts w:ascii="Arial" w:hAnsi="Arial" w:cs="Arial"/>
          <w:color w:val="000000"/>
          <w:lang w:val="en-CA"/>
        </w:rPr>
      </w:pPr>
    </w:p>
    <w:p w14:paraId="50CB718E" w14:textId="31544776" w:rsidR="00237691" w:rsidRPr="004A053B" w:rsidRDefault="00237691" w:rsidP="0014782F">
      <w:pPr>
        <w:tabs>
          <w:tab w:val="left" w:pos="1440"/>
          <w:tab w:val="left" w:pos="1530"/>
          <w:tab w:val="left" w:pos="2070"/>
          <w:tab w:val="left" w:pos="4230"/>
          <w:tab w:val="left" w:pos="4950"/>
          <w:tab w:val="left" w:pos="5670"/>
          <w:tab w:val="left" w:pos="6390"/>
          <w:tab w:val="left" w:pos="7110"/>
          <w:tab w:val="left" w:pos="7830"/>
          <w:tab w:val="left" w:pos="8550"/>
          <w:tab w:val="left" w:pos="9270"/>
        </w:tabs>
        <w:ind w:left="1440" w:right="-450" w:hanging="720"/>
        <w:rPr>
          <w:rFonts w:ascii="Arial" w:hAnsi="Arial" w:cs="Arial"/>
          <w:color w:val="000000"/>
          <w:lang w:val="en-CA"/>
        </w:rPr>
      </w:pPr>
      <w:r w:rsidRPr="004A053B">
        <w:rPr>
          <w:rFonts w:ascii="Arial" w:hAnsi="Arial" w:cs="Arial"/>
          <w:color w:val="000000"/>
          <w:lang w:val="en-CA"/>
        </w:rPr>
        <w:t>10.2</w:t>
      </w:r>
      <w:r w:rsidRPr="004A053B">
        <w:rPr>
          <w:rFonts w:ascii="Arial" w:hAnsi="Arial" w:cs="Arial"/>
          <w:color w:val="000000"/>
          <w:lang w:val="en-CA"/>
        </w:rPr>
        <w:tab/>
      </w:r>
      <w:r w:rsidR="003D7285" w:rsidRPr="004A053B">
        <w:rPr>
          <w:rFonts w:ascii="Arial" w:hAnsi="Arial"/>
          <w:color w:val="000000"/>
          <w:lang w:val="en-CA"/>
        </w:rPr>
        <w:t xml:space="preserve">The notice referred to in </w:t>
      </w:r>
      <w:r w:rsidR="00111DA0" w:rsidRPr="004A053B">
        <w:rPr>
          <w:rFonts w:ascii="Arial" w:hAnsi="Arial"/>
          <w:color w:val="000000"/>
          <w:lang w:val="en-CA"/>
        </w:rPr>
        <w:t>sub-</w:t>
      </w:r>
      <w:r w:rsidR="003D7285" w:rsidRPr="004A053B">
        <w:rPr>
          <w:rFonts w:ascii="Arial" w:hAnsi="Arial"/>
          <w:color w:val="000000"/>
          <w:lang w:val="en-CA"/>
        </w:rPr>
        <w:t>clause 10.1 shall be given using one of the following methods and shall be deemed to have been given as of the date specified for each method</w:t>
      </w:r>
      <w:r w:rsidR="00AE0F03" w:rsidRPr="004A053B">
        <w:rPr>
          <w:rFonts w:ascii="Arial" w:hAnsi="Arial" w:cs="Arial"/>
          <w:color w:val="000000"/>
          <w:lang w:val="en-CA"/>
        </w:rPr>
        <w:t>:</w:t>
      </w:r>
    </w:p>
    <w:p w14:paraId="27D029DB" w14:textId="77777777" w:rsidR="00237691" w:rsidRPr="004A053B" w:rsidRDefault="00237691" w:rsidP="0014782F">
      <w:pPr>
        <w:tabs>
          <w:tab w:val="left" w:pos="1440"/>
          <w:tab w:val="left" w:pos="1530"/>
          <w:tab w:val="left" w:pos="3510"/>
          <w:tab w:val="left" w:pos="4230"/>
          <w:tab w:val="left" w:pos="4950"/>
          <w:tab w:val="left" w:pos="5670"/>
          <w:tab w:val="left" w:pos="6390"/>
          <w:tab w:val="left" w:pos="7110"/>
          <w:tab w:val="left" w:pos="7830"/>
          <w:tab w:val="left" w:pos="8550"/>
          <w:tab w:val="left" w:pos="9270"/>
        </w:tabs>
        <w:ind w:left="-90" w:right="-450"/>
        <w:rPr>
          <w:rFonts w:ascii="Arial" w:hAnsi="Arial" w:cs="Arial"/>
          <w:color w:val="000000"/>
          <w:lang w:val="en-CA"/>
        </w:rPr>
      </w:pPr>
    </w:p>
    <w:p w14:paraId="77E28528" w14:textId="70ECB6B4" w:rsidR="00237691" w:rsidRPr="004A053B" w:rsidRDefault="00237691" w:rsidP="0014782F">
      <w:pPr>
        <w:tabs>
          <w:tab w:val="left" w:pos="1440"/>
          <w:tab w:val="left" w:pos="1980"/>
          <w:tab w:val="left" w:pos="4950"/>
          <w:tab w:val="left" w:pos="5670"/>
          <w:tab w:val="left" w:pos="6390"/>
          <w:tab w:val="left" w:pos="7110"/>
          <w:tab w:val="left" w:pos="7830"/>
          <w:tab w:val="left" w:pos="8550"/>
          <w:tab w:val="left" w:pos="9270"/>
        </w:tabs>
        <w:ind w:left="1440" w:right="-450"/>
        <w:rPr>
          <w:rFonts w:ascii="Arial" w:hAnsi="Arial" w:cs="Arial"/>
          <w:color w:val="000000"/>
          <w:lang w:val="en-CA"/>
        </w:rPr>
      </w:pPr>
      <w:r w:rsidRPr="004A053B">
        <w:rPr>
          <w:rFonts w:ascii="Arial" w:hAnsi="Arial" w:cs="Arial"/>
          <w:color w:val="000000"/>
          <w:lang w:val="en-CA"/>
        </w:rPr>
        <w:fldChar w:fldCharType="begin"/>
      </w:r>
      <w:r w:rsidRPr="004A053B">
        <w:rPr>
          <w:rFonts w:ascii="Arial" w:hAnsi="Arial" w:cs="Arial"/>
          <w:color w:val="000000"/>
          <w:lang w:val="en-CA"/>
        </w:rPr>
        <w:instrText>LISTNUM ParaNumbers2 \l 3 \s 1</w:instrText>
      </w:r>
      <w:r w:rsidRPr="004A053B">
        <w:rPr>
          <w:rFonts w:ascii="Arial" w:hAnsi="Arial" w:cs="Arial"/>
          <w:color w:val="000000"/>
          <w:lang w:val="en-CA"/>
        </w:rPr>
        <w:fldChar w:fldCharType="end">
          <w:numberingChange w:id="13" w:author="Marsland, James" w:date="2023-02-17T14:11:00Z" w:original="(a)"/>
        </w:fldChar>
      </w:r>
      <w:r w:rsidR="00794379" w:rsidRPr="004A053B">
        <w:rPr>
          <w:rFonts w:ascii="Arial" w:hAnsi="Arial" w:cs="Arial"/>
          <w:color w:val="000000"/>
          <w:lang w:val="en-CA"/>
        </w:rPr>
        <w:tab/>
      </w:r>
      <w:r w:rsidR="003D7285" w:rsidRPr="004A053B">
        <w:rPr>
          <w:rFonts w:ascii="Arial" w:hAnsi="Arial"/>
          <w:color w:val="000000"/>
          <w:lang w:val="en-CA"/>
        </w:rPr>
        <w:t xml:space="preserve">by personal delivery, on the date upon which </w:t>
      </w:r>
      <w:r w:rsidR="00111DA0" w:rsidRPr="004A053B">
        <w:rPr>
          <w:rFonts w:ascii="Arial" w:hAnsi="Arial"/>
          <w:color w:val="000000"/>
          <w:lang w:val="en-CA"/>
        </w:rPr>
        <w:t xml:space="preserve">the </w:t>
      </w:r>
      <w:r w:rsidR="003D7285" w:rsidRPr="004A053B">
        <w:rPr>
          <w:rFonts w:ascii="Arial" w:hAnsi="Arial"/>
          <w:color w:val="000000"/>
          <w:lang w:val="en-CA"/>
        </w:rPr>
        <w:t>notice is delivered</w:t>
      </w:r>
      <w:r w:rsidR="00AE0F03" w:rsidRPr="004A053B">
        <w:rPr>
          <w:rFonts w:ascii="Arial" w:hAnsi="Arial" w:cs="Arial"/>
          <w:color w:val="000000"/>
          <w:lang w:val="en-CA"/>
        </w:rPr>
        <w:t>;</w:t>
      </w:r>
    </w:p>
    <w:p w14:paraId="481B3E20" w14:textId="77777777" w:rsidR="00237691" w:rsidRPr="004A053B" w:rsidRDefault="00237691" w:rsidP="0014782F">
      <w:pPr>
        <w:tabs>
          <w:tab w:val="left" w:pos="1440"/>
          <w:tab w:val="left" w:pos="1530"/>
          <w:tab w:val="left" w:pos="3510"/>
          <w:tab w:val="left" w:pos="4230"/>
          <w:tab w:val="left" w:pos="4950"/>
          <w:tab w:val="left" w:pos="5670"/>
          <w:tab w:val="left" w:pos="6390"/>
          <w:tab w:val="left" w:pos="7110"/>
          <w:tab w:val="left" w:pos="7830"/>
          <w:tab w:val="left" w:pos="8550"/>
          <w:tab w:val="left" w:pos="9270"/>
        </w:tabs>
        <w:ind w:left="2070" w:right="-450"/>
        <w:rPr>
          <w:rFonts w:ascii="Arial" w:hAnsi="Arial" w:cs="Arial"/>
          <w:color w:val="000000"/>
          <w:lang w:val="en-CA"/>
        </w:rPr>
      </w:pPr>
    </w:p>
    <w:p w14:paraId="582B2F5C" w14:textId="2F45BFB9" w:rsidR="00237691" w:rsidRPr="004A053B" w:rsidRDefault="00237691" w:rsidP="0014782F">
      <w:pPr>
        <w:tabs>
          <w:tab w:val="left" w:pos="1440"/>
          <w:tab w:val="left" w:pos="1530"/>
          <w:tab w:val="left" w:pos="1980"/>
          <w:tab w:val="left" w:pos="4230"/>
          <w:tab w:val="left" w:pos="4950"/>
          <w:tab w:val="left" w:pos="5670"/>
          <w:tab w:val="left" w:pos="6390"/>
          <w:tab w:val="left" w:pos="7110"/>
          <w:tab w:val="left" w:pos="7830"/>
          <w:tab w:val="left" w:pos="8550"/>
          <w:tab w:val="left" w:pos="9270"/>
        </w:tabs>
        <w:ind w:left="1980" w:right="-450" w:hanging="540"/>
        <w:rPr>
          <w:rFonts w:ascii="Arial" w:hAnsi="Arial" w:cs="Arial"/>
          <w:color w:val="000000"/>
          <w:lang w:val="en-CA"/>
        </w:rPr>
      </w:pPr>
      <w:r w:rsidRPr="004A053B">
        <w:rPr>
          <w:rFonts w:ascii="Arial" w:hAnsi="Arial" w:cs="Arial"/>
          <w:color w:val="000000"/>
          <w:lang w:val="en-CA"/>
        </w:rPr>
        <w:fldChar w:fldCharType="begin"/>
      </w:r>
      <w:r w:rsidRPr="004A053B">
        <w:rPr>
          <w:rFonts w:ascii="Arial" w:hAnsi="Arial" w:cs="Arial"/>
          <w:color w:val="000000"/>
          <w:lang w:val="en-CA"/>
        </w:rPr>
        <w:instrText>LISTNUM ParaNumbers2 \l 3</w:instrText>
      </w:r>
      <w:r w:rsidRPr="004A053B">
        <w:rPr>
          <w:rFonts w:ascii="Arial" w:hAnsi="Arial" w:cs="Arial"/>
          <w:color w:val="000000"/>
          <w:lang w:val="en-CA"/>
        </w:rPr>
        <w:fldChar w:fldCharType="end">
          <w:numberingChange w:id="14" w:author="Marsland, James" w:date="2023-02-17T14:11:00Z" w:original="(b)"/>
        </w:fldChar>
      </w:r>
      <w:r w:rsidRPr="004A053B">
        <w:rPr>
          <w:rFonts w:ascii="Arial" w:hAnsi="Arial" w:cs="Arial"/>
          <w:color w:val="000000"/>
          <w:lang w:val="en-CA"/>
        </w:rPr>
        <w:tab/>
      </w:r>
      <w:r w:rsidR="003D7285" w:rsidRPr="004A053B">
        <w:rPr>
          <w:rFonts w:ascii="Arial" w:hAnsi="Arial"/>
          <w:color w:val="000000"/>
          <w:lang w:val="en-CA"/>
        </w:rPr>
        <w:t>by registered mail or courier, on the date upon which receipt of the notice is acknowledged by the other Party; or</w:t>
      </w:r>
    </w:p>
    <w:p w14:paraId="0BC4BF2E" w14:textId="77777777" w:rsidR="00237691" w:rsidRPr="004A053B" w:rsidRDefault="00237691" w:rsidP="0014782F">
      <w:pPr>
        <w:tabs>
          <w:tab w:val="left" w:pos="1440"/>
          <w:tab w:val="left" w:pos="1530"/>
          <w:tab w:val="left" w:pos="3510"/>
          <w:tab w:val="left" w:pos="4230"/>
          <w:tab w:val="left" w:pos="4950"/>
          <w:tab w:val="left" w:pos="5670"/>
          <w:tab w:val="left" w:pos="6390"/>
          <w:tab w:val="left" w:pos="7110"/>
          <w:tab w:val="left" w:pos="7830"/>
          <w:tab w:val="left" w:pos="8550"/>
          <w:tab w:val="left" w:pos="9270"/>
        </w:tabs>
        <w:ind w:left="540" w:right="-450"/>
        <w:rPr>
          <w:rFonts w:ascii="Arial" w:hAnsi="Arial" w:cs="Arial"/>
          <w:color w:val="000000"/>
          <w:lang w:val="en-CA"/>
        </w:rPr>
      </w:pPr>
    </w:p>
    <w:p w14:paraId="15E70AA0" w14:textId="3F18FFA4" w:rsidR="005C47C7" w:rsidRPr="004A053B" w:rsidRDefault="00237691" w:rsidP="0014782F">
      <w:pPr>
        <w:tabs>
          <w:tab w:val="left" w:pos="1440"/>
          <w:tab w:val="left" w:pos="1530"/>
          <w:tab w:val="left" w:pos="1980"/>
          <w:tab w:val="left" w:pos="4230"/>
          <w:tab w:val="left" w:pos="4950"/>
          <w:tab w:val="left" w:pos="5670"/>
          <w:tab w:val="left" w:pos="6390"/>
          <w:tab w:val="left" w:pos="7110"/>
          <w:tab w:val="left" w:pos="7830"/>
          <w:tab w:val="left" w:pos="8550"/>
          <w:tab w:val="left" w:pos="9270"/>
        </w:tabs>
        <w:ind w:left="1980" w:right="-450" w:hanging="540"/>
        <w:rPr>
          <w:rFonts w:ascii="Arial" w:hAnsi="Arial" w:cs="Arial"/>
          <w:color w:val="000000"/>
          <w:lang w:val="en-CA"/>
        </w:rPr>
      </w:pPr>
      <w:r w:rsidRPr="004A053B">
        <w:rPr>
          <w:rFonts w:ascii="Arial" w:hAnsi="Arial" w:cs="Arial"/>
          <w:color w:val="000000"/>
          <w:lang w:val="en-CA"/>
        </w:rPr>
        <w:fldChar w:fldCharType="begin"/>
      </w:r>
      <w:r w:rsidRPr="004A053B">
        <w:rPr>
          <w:rFonts w:ascii="Arial" w:hAnsi="Arial" w:cs="Arial"/>
          <w:color w:val="000000"/>
          <w:lang w:val="en-CA"/>
        </w:rPr>
        <w:instrText>LISTNUM ParaNumbers2 \l 3</w:instrText>
      </w:r>
      <w:r w:rsidRPr="004A053B">
        <w:rPr>
          <w:rFonts w:ascii="Arial" w:hAnsi="Arial" w:cs="Arial"/>
          <w:color w:val="000000"/>
          <w:lang w:val="en-CA"/>
        </w:rPr>
        <w:fldChar w:fldCharType="end">
          <w:numberingChange w:id="15" w:author="Marsland, James" w:date="2023-02-17T14:11:00Z" w:original="(c)"/>
        </w:fldChar>
      </w:r>
      <w:r w:rsidR="00794379" w:rsidRPr="004A053B">
        <w:rPr>
          <w:rFonts w:ascii="Arial" w:hAnsi="Arial" w:cs="Arial"/>
          <w:color w:val="000000"/>
          <w:lang w:val="en-CA"/>
        </w:rPr>
        <w:tab/>
      </w:r>
      <w:r w:rsidR="003D7285" w:rsidRPr="004A053B">
        <w:rPr>
          <w:rFonts w:ascii="Arial" w:hAnsi="Arial"/>
          <w:color w:val="000000"/>
          <w:lang w:val="en-CA"/>
        </w:rPr>
        <w:t>by facsimile or electronic mail, on the date upon which the notice is transmitted and receipt of such transmission by the other Party can be confirmed or deemed</w:t>
      </w:r>
      <w:r w:rsidR="00CE13A2" w:rsidRPr="004A053B">
        <w:rPr>
          <w:rFonts w:ascii="Arial" w:hAnsi="Arial" w:cs="Arial"/>
          <w:color w:val="000000"/>
          <w:lang w:val="en-CA"/>
        </w:rPr>
        <w:t>.</w:t>
      </w:r>
    </w:p>
    <w:p w14:paraId="5B8F5778" w14:textId="77777777" w:rsidR="00237691" w:rsidRPr="004A053B" w:rsidRDefault="00237691" w:rsidP="0014782F">
      <w:pPr>
        <w:tabs>
          <w:tab w:val="left" w:pos="1440"/>
          <w:tab w:val="left" w:pos="1530"/>
          <w:tab w:val="left" w:pos="1980"/>
          <w:tab w:val="left" w:pos="4230"/>
          <w:tab w:val="left" w:pos="4950"/>
          <w:tab w:val="left" w:pos="5670"/>
          <w:tab w:val="left" w:pos="6390"/>
          <w:tab w:val="left" w:pos="7110"/>
          <w:tab w:val="left" w:pos="7830"/>
          <w:tab w:val="left" w:pos="8550"/>
          <w:tab w:val="left" w:pos="9270"/>
        </w:tabs>
        <w:ind w:left="1980" w:right="-450" w:hanging="540"/>
        <w:rPr>
          <w:rFonts w:ascii="Arial" w:hAnsi="Arial" w:cs="Arial"/>
          <w:color w:val="000000"/>
          <w:lang w:val="en-CA"/>
        </w:rPr>
      </w:pPr>
    </w:p>
    <w:p w14:paraId="251B6B0A" w14:textId="3ACE9743" w:rsidR="00237691" w:rsidRPr="004A053B" w:rsidRDefault="003D7285" w:rsidP="0014782F">
      <w:pPr>
        <w:numPr>
          <w:ilvl w:val="1"/>
          <w:numId w:val="9"/>
        </w:numPr>
        <w:tabs>
          <w:tab w:val="clear" w:pos="1170"/>
          <w:tab w:val="left" w:pos="810"/>
          <w:tab w:val="num" w:pos="1440"/>
        </w:tabs>
        <w:ind w:left="1440" w:right="-450" w:hanging="630"/>
        <w:rPr>
          <w:rFonts w:ascii="Arial" w:hAnsi="Arial" w:cs="Arial"/>
          <w:color w:val="000000"/>
          <w:lang w:val="en-CA"/>
        </w:rPr>
      </w:pPr>
      <w:r w:rsidRPr="004A053B">
        <w:rPr>
          <w:rFonts w:ascii="Arial" w:hAnsi="Arial"/>
          <w:color w:val="000000"/>
          <w:lang w:val="en-CA"/>
        </w:rPr>
        <w:t>The addresses of the Parties for the purpose of any notice or other official communication are</w:t>
      </w:r>
      <w:r w:rsidR="00CE13A2" w:rsidRPr="004A053B">
        <w:rPr>
          <w:rFonts w:ascii="Arial" w:hAnsi="Arial" w:cs="Arial"/>
          <w:color w:val="000000"/>
          <w:lang w:val="en-CA"/>
        </w:rPr>
        <w:t>:</w:t>
      </w:r>
    </w:p>
    <w:p w14:paraId="27E62D4F" w14:textId="77777777" w:rsidR="001405E9" w:rsidRPr="004A053B" w:rsidRDefault="001405E9" w:rsidP="0014782F">
      <w:pPr>
        <w:tabs>
          <w:tab w:val="left" w:pos="810"/>
        </w:tabs>
        <w:ind w:right="-450"/>
        <w:rPr>
          <w:rFonts w:ascii="Arial" w:hAnsi="Arial" w:cs="Arial"/>
          <w:color w:val="000000"/>
          <w:lang w:val="en-CA"/>
        </w:rPr>
      </w:pPr>
    </w:p>
    <w:p w14:paraId="4464FEE6" w14:textId="51BD109B" w:rsidR="001405E9" w:rsidRPr="004A053B" w:rsidRDefault="001405E9" w:rsidP="00381EEE">
      <w:pPr>
        <w:tabs>
          <w:tab w:val="left" w:pos="1440"/>
          <w:tab w:val="left" w:pos="1620"/>
          <w:tab w:val="left" w:pos="3600"/>
        </w:tabs>
        <w:ind w:left="1440" w:right="-450"/>
        <w:rPr>
          <w:rFonts w:ascii="Arial" w:hAnsi="Arial" w:cs="Arial"/>
          <w:color w:val="000000"/>
          <w:lang w:val="en-CA"/>
        </w:rPr>
      </w:pPr>
      <w:r w:rsidRPr="004A053B">
        <w:rPr>
          <w:rFonts w:ascii="Arial" w:hAnsi="Arial" w:cs="Arial"/>
          <w:color w:val="000000"/>
          <w:lang w:val="en-CA"/>
        </w:rPr>
        <w:t>Canada:</w:t>
      </w:r>
    </w:p>
    <w:p w14:paraId="7193972B" w14:textId="77777777" w:rsidR="001405E9" w:rsidRPr="004A053B" w:rsidRDefault="001405E9" w:rsidP="0014782F">
      <w:pPr>
        <w:tabs>
          <w:tab w:val="left" w:pos="1530"/>
          <w:tab w:val="left" w:pos="1620"/>
          <w:tab w:val="left" w:pos="3600"/>
        </w:tabs>
        <w:ind w:left="1440" w:right="-450"/>
        <w:rPr>
          <w:rFonts w:ascii="Arial" w:hAnsi="Arial" w:cs="Arial"/>
          <w:color w:val="000000"/>
          <w:lang w:val="en-CA"/>
        </w:rPr>
      </w:pPr>
    </w:p>
    <w:p w14:paraId="285EF5BB" w14:textId="77777777" w:rsidR="003D7285" w:rsidRPr="004A053B" w:rsidRDefault="003D7285" w:rsidP="003D7285">
      <w:pPr>
        <w:tabs>
          <w:tab w:val="left" w:pos="1530"/>
          <w:tab w:val="left" w:pos="1620"/>
          <w:tab w:val="left" w:pos="3600"/>
        </w:tabs>
        <w:ind w:left="1530" w:right="-450" w:hanging="90"/>
        <w:rPr>
          <w:rFonts w:ascii="Arial" w:hAnsi="Arial" w:cs="Arial"/>
          <w:color w:val="000000"/>
          <w:lang w:val="en-CA"/>
        </w:rPr>
      </w:pPr>
      <w:r w:rsidRPr="004A053B">
        <w:rPr>
          <w:rFonts w:ascii="Arial" w:hAnsi="Arial"/>
          <w:color w:val="000000"/>
          <w:lang w:val="en-CA"/>
        </w:rPr>
        <w:t>Director, ___________________Sector</w:t>
      </w:r>
    </w:p>
    <w:p w14:paraId="5E05D682" w14:textId="77777777" w:rsidR="003D7285" w:rsidRPr="004A053B" w:rsidRDefault="003D7285" w:rsidP="003D7285">
      <w:pPr>
        <w:tabs>
          <w:tab w:val="left" w:pos="1530"/>
          <w:tab w:val="left" w:pos="1620"/>
          <w:tab w:val="left" w:pos="3600"/>
        </w:tabs>
        <w:ind w:left="1530" w:right="-450" w:hanging="90"/>
        <w:rPr>
          <w:rFonts w:ascii="Arial" w:hAnsi="Arial" w:cs="Arial"/>
          <w:color w:val="000000"/>
          <w:lang w:val="en-CA"/>
        </w:rPr>
      </w:pPr>
      <w:r w:rsidRPr="004A053B">
        <w:rPr>
          <w:rFonts w:ascii="Arial" w:hAnsi="Arial"/>
          <w:color w:val="000000"/>
          <w:lang w:val="en-CA"/>
        </w:rPr>
        <w:t>Indigenous Services Canada</w:t>
      </w:r>
    </w:p>
    <w:p w14:paraId="56B307D6" w14:textId="21030F52" w:rsidR="001405E9" w:rsidRPr="004A053B" w:rsidRDefault="003D7285" w:rsidP="003D7285">
      <w:pPr>
        <w:tabs>
          <w:tab w:val="left" w:pos="1530"/>
          <w:tab w:val="left" w:pos="1620"/>
          <w:tab w:val="left" w:pos="3600"/>
        </w:tabs>
        <w:ind w:left="1530" w:right="-450" w:hanging="90"/>
        <w:rPr>
          <w:rFonts w:ascii="Arial" w:hAnsi="Arial" w:cs="Arial"/>
          <w:color w:val="000000"/>
          <w:lang w:val="en-CA"/>
        </w:rPr>
      </w:pPr>
      <w:r w:rsidRPr="004A053B">
        <w:rPr>
          <w:rFonts w:ascii="Arial" w:hAnsi="Arial"/>
          <w:color w:val="000000"/>
          <w:lang w:val="en-CA"/>
        </w:rPr>
        <w:t>___________Region</w:t>
      </w:r>
    </w:p>
    <w:p w14:paraId="2D406EF1" w14:textId="77777777" w:rsidR="001405E9" w:rsidRPr="004A053B" w:rsidRDefault="00DB48AF" w:rsidP="0014782F">
      <w:pPr>
        <w:tabs>
          <w:tab w:val="left" w:pos="1530"/>
          <w:tab w:val="left" w:pos="1620"/>
          <w:tab w:val="left" w:pos="2025"/>
        </w:tabs>
        <w:ind w:left="1530" w:right="-450" w:hanging="90"/>
        <w:rPr>
          <w:rFonts w:ascii="Arial" w:hAnsi="Arial" w:cs="Arial"/>
          <w:color w:val="000000"/>
          <w:lang w:val="en-CA"/>
        </w:rPr>
      </w:pPr>
      <w:r w:rsidRPr="004A053B">
        <w:rPr>
          <w:rFonts w:ascii="Arial" w:hAnsi="Arial" w:cs="Arial"/>
          <w:color w:val="000000"/>
          <w:lang w:val="en-CA"/>
        </w:rPr>
        <w:tab/>
      </w:r>
    </w:p>
    <w:p w14:paraId="1BECD0FF" w14:textId="77777777" w:rsidR="001405E9" w:rsidRPr="004A053B" w:rsidRDefault="001405E9" w:rsidP="0014782F">
      <w:pPr>
        <w:tabs>
          <w:tab w:val="left" w:pos="1530"/>
          <w:tab w:val="left" w:pos="1620"/>
          <w:tab w:val="left" w:pos="3600"/>
        </w:tabs>
        <w:ind w:left="1530" w:right="-450" w:hanging="90"/>
        <w:rPr>
          <w:rFonts w:ascii="Arial" w:hAnsi="Arial" w:cs="Arial"/>
          <w:color w:val="000000"/>
          <w:lang w:val="en-CA"/>
        </w:rPr>
      </w:pPr>
    </w:p>
    <w:p w14:paraId="671A7803" w14:textId="1BBA137F" w:rsidR="001405E9" w:rsidRPr="004A053B" w:rsidRDefault="001405E9" w:rsidP="0014782F">
      <w:pPr>
        <w:tabs>
          <w:tab w:val="left" w:pos="1530"/>
          <w:tab w:val="left" w:pos="1620"/>
          <w:tab w:val="left" w:pos="3600"/>
        </w:tabs>
        <w:ind w:left="1530" w:right="-450" w:hanging="90"/>
        <w:rPr>
          <w:rFonts w:ascii="Arial" w:hAnsi="Arial" w:cs="Arial"/>
          <w:color w:val="0000FF"/>
          <w:lang w:val="en-CA"/>
        </w:rPr>
      </w:pPr>
      <w:r w:rsidRPr="004A053B">
        <w:rPr>
          <w:rFonts w:ascii="Arial" w:hAnsi="Arial" w:cs="Arial"/>
          <w:color w:val="0000FF"/>
          <w:lang w:val="en-CA"/>
        </w:rPr>
        <w:t>[</w:t>
      </w:r>
      <w:r w:rsidR="003D7285" w:rsidRPr="004A053B">
        <w:rPr>
          <w:rFonts w:ascii="Arial" w:hAnsi="Arial"/>
          <w:color w:val="0000FF"/>
          <w:lang w:val="en-CA"/>
        </w:rPr>
        <w:t>Insert address of regional office</w:t>
      </w:r>
      <w:r w:rsidRPr="004A053B">
        <w:rPr>
          <w:rFonts w:ascii="Arial" w:hAnsi="Arial" w:cs="Arial"/>
          <w:color w:val="0000FF"/>
          <w:lang w:val="en-CA"/>
        </w:rPr>
        <w:t>]</w:t>
      </w:r>
    </w:p>
    <w:p w14:paraId="7D7AFFD3" w14:textId="77777777" w:rsidR="001405E9" w:rsidRPr="004A053B" w:rsidRDefault="001405E9" w:rsidP="0014782F">
      <w:pPr>
        <w:tabs>
          <w:tab w:val="left" w:pos="1530"/>
          <w:tab w:val="left" w:pos="1620"/>
          <w:tab w:val="left" w:pos="3600"/>
        </w:tabs>
        <w:ind w:left="1530" w:right="-450" w:hanging="90"/>
        <w:rPr>
          <w:rFonts w:ascii="Arial" w:hAnsi="Arial" w:cs="Arial"/>
          <w:color w:val="0000FF"/>
          <w:lang w:val="en-CA"/>
        </w:rPr>
      </w:pPr>
    </w:p>
    <w:p w14:paraId="72B541B4" w14:textId="67C85ED8" w:rsidR="001405E9" w:rsidRPr="004A053B" w:rsidRDefault="001405E9" w:rsidP="0014782F">
      <w:pPr>
        <w:tabs>
          <w:tab w:val="left" w:pos="1530"/>
          <w:tab w:val="left" w:pos="1620"/>
          <w:tab w:val="left" w:pos="3600"/>
        </w:tabs>
        <w:ind w:left="1530" w:right="-450" w:hanging="90"/>
        <w:rPr>
          <w:rFonts w:ascii="Arial" w:hAnsi="Arial" w:cs="Arial"/>
          <w:color w:val="0000FF"/>
          <w:lang w:val="en-CA"/>
        </w:rPr>
      </w:pPr>
      <w:r w:rsidRPr="004A053B">
        <w:rPr>
          <w:rFonts w:ascii="Arial" w:hAnsi="Arial" w:cs="Arial"/>
          <w:color w:val="0000FF"/>
          <w:lang w:val="en-CA"/>
        </w:rPr>
        <w:t>[</w:t>
      </w:r>
      <w:r w:rsidR="003D7285" w:rsidRPr="004A053B">
        <w:rPr>
          <w:rFonts w:ascii="Arial" w:hAnsi="Arial"/>
          <w:color w:val="0000FF"/>
          <w:lang w:val="en-CA"/>
        </w:rPr>
        <w:t>Insert fax number for regional office</w:t>
      </w:r>
      <w:r w:rsidRPr="004A053B">
        <w:rPr>
          <w:rFonts w:ascii="Arial" w:hAnsi="Arial" w:cs="Arial"/>
          <w:color w:val="0000FF"/>
          <w:lang w:val="en-CA"/>
        </w:rPr>
        <w:t>]</w:t>
      </w:r>
    </w:p>
    <w:p w14:paraId="2EA68091" w14:textId="77777777" w:rsidR="001405E9" w:rsidRPr="004A053B" w:rsidRDefault="001405E9" w:rsidP="0014782F">
      <w:pPr>
        <w:tabs>
          <w:tab w:val="left" w:pos="1530"/>
          <w:tab w:val="left" w:pos="1620"/>
          <w:tab w:val="left" w:pos="3600"/>
        </w:tabs>
        <w:ind w:left="1440" w:right="-450"/>
        <w:rPr>
          <w:rFonts w:ascii="Arial" w:hAnsi="Arial" w:cs="Arial"/>
          <w:color w:val="000000"/>
          <w:lang w:val="en-CA"/>
        </w:rPr>
      </w:pPr>
    </w:p>
    <w:p w14:paraId="449EFCFD" w14:textId="77777777" w:rsidR="009A7E87" w:rsidRPr="004A053B" w:rsidRDefault="001405E9" w:rsidP="0014782F">
      <w:pPr>
        <w:tabs>
          <w:tab w:val="left" w:pos="1418"/>
          <w:tab w:val="left" w:pos="3600"/>
        </w:tabs>
        <w:ind w:right="-450"/>
        <w:rPr>
          <w:rFonts w:ascii="Arial" w:hAnsi="Arial" w:cs="Arial"/>
          <w:color w:val="000000"/>
          <w:lang w:val="en-CA"/>
        </w:rPr>
      </w:pPr>
      <w:r w:rsidRPr="004A053B">
        <w:rPr>
          <w:rFonts w:ascii="Arial" w:hAnsi="Arial" w:cs="Arial"/>
          <w:color w:val="000000"/>
          <w:lang w:val="en-CA"/>
        </w:rPr>
        <w:tab/>
      </w:r>
    </w:p>
    <w:p w14:paraId="225C463C" w14:textId="77777777" w:rsidR="00237691" w:rsidRPr="004A053B" w:rsidRDefault="00237691" w:rsidP="0014782F">
      <w:pPr>
        <w:tabs>
          <w:tab w:val="left" w:pos="1530"/>
          <w:tab w:val="left" w:pos="1620"/>
          <w:tab w:val="left" w:pos="3600"/>
        </w:tabs>
        <w:ind w:right="-450" w:firstLine="1620"/>
        <w:rPr>
          <w:rFonts w:ascii="Arial" w:hAnsi="Arial" w:cs="Arial"/>
          <w:color w:val="000000"/>
          <w:lang w:val="en-CA"/>
        </w:rPr>
      </w:pPr>
      <w:r w:rsidRPr="004A053B">
        <w:rPr>
          <w:rFonts w:ascii="Arial" w:hAnsi="Arial" w:cs="Arial"/>
          <w:color w:val="000000"/>
          <w:lang w:val="en-CA"/>
        </w:rPr>
        <w:tab/>
      </w:r>
      <w:r w:rsidRPr="004A053B">
        <w:rPr>
          <w:rFonts w:ascii="Arial" w:hAnsi="Arial" w:cs="Arial"/>
          <w:color w:val="000000"/>
          <w:lang w:val="en-CA"/>
        </w:rPr>
        <w:tab/>
      </w:r>
    </w:p>
    <w:p w14:paraId="411CE319" w14:textId="77777777" w:rsidR="003D7285" w:rsidRPr="004A053B" w:rsidRDefault="001405E9" w:rsidP="003D7285">
      <w:pPr>
        <w:tabs>
          <w:tab w:val="left" w:pos="1440"/>
          <w:tab w:val="left" w:pos="1530"/>
          <w:tab w:val="left" w:pos="3600"/>
        </w:tabs>
        <w:ind w:right="-450"/>
        <w:rPr>
          <w:rFonts w:ascii="Arial" w:hAnsi="Arial" w:cs="Arial"/>
          <w:color w:val="000000"/>
          <w:lang w:val="en-CA"/>
        </w:rPr>
      </w:pPr>
      <w:r w:rsidRPr="004A053B">
        <w:rPr>
          <w:rFonts w:ascii="Arial" w:hAnsi="Arial" w:cs="Arial"/>
          <w:color w:val="000000"/>
          <w:lang w:val="en-CA"/>
        </w:rPr>
        <w:tab/>
      </w:r>
      <w:r w:rsidR="003D7285" w:rsidRPr="004A053B">
        <w:rPr>
          <w:rFonts w:ascii="Arial" w:hAnsi="Arial"/>
          <w:color w:val="000000"/>
          <w:lang w:val="en-CA"/>
        </w:rPr>
        <w:t>____________ First Nation</w:t>
      </w:r>
    </w:p>
    <w:p w14:paraId="0C4119AA" w14:textId="77777777" w:rsidR="003D7285" w:rsidRPr="004A053B" w:rsidRDefault="003D7285" w:rsidP="003D7285">
      <w:pPr>
        <w:tabs>
          <w:tab w:val="left" w:pos="1530"/>
          <w:tab w:val="left" w:pos="1620"/>
          <w:tab w:val="left" w:pos="3600"/>
        </w:tabs>
        <w:ind w:right="-450"/>
        <w:rPr>
          <w:rFonts w:ascii="Arial" w:hAnsi="Arial" w:cs="Arial"/>
          <w:color w:val="000000"/>
          <w:lang w:val="en-CA"/>
        </w:rPr>
      </w:pPr>
    </w:p>
    <w:p w14:paraId="38825198" w14:textId="77777777" w:rsidR="003D7285" w:rsidRPr="004A053B" w:rsidRDefault="003D7285" w:rsidP="003D7285">
      <w:pPr>
        <w:tabs>
          <w:tab w:val="left" w:pos="1530"/>
          <w:tab w:val="left" w:pos="1620"/>
          <w:tab w:val="left" w:pos="3600"/>
        </w:tabs>
        <w:ind w:right="-450"/>
        <w:rPr>
          <w:rFonts w:ascii="Arial" w:hAnsi="Arial" w:cs="Arial"/>
          <w:color w:val="000000"/>
          <w:lang w:val="en-CA"/>
        </w:rPr>
      </w:pPr>
    </w:p>
    <w:p w14:paraId="7A810EF4" w14:textId="77777777" w:rsidR="003D7285" w:rsidRPr="004A053B" w:rsidRDefault="003D7285" w:rsidP="003D7285">
      <w:pPr>
        <w:tabs>
          <w:tab w:val="left" w:pos="1530"/>
          <w:tab w:val="left" w:pos="1620"/>
          <w:tab w:val="left" w:pos="3600"/>
        </w:tabs>
        <w:ind w:left="1530" w:right="-450" w:hanging="90"/>
        <w:rPr>
          <w:rFonts w:ascii="Arial" w:hAnsi="Arial" w:cs="Arial"/>
          <w:color w:val="0000FF"/>
          <w:lang w:val="en-CA"/>
        </w:rPr>
      </w:pPr>
      <w:r w:rsidRPr="004A053B">
        <w:rPr>
          <w:rFonts w:ascii="Arial" w:hAnsi="Arial"/>
          <w:color w:val="0000FF"/>
          <w:lang w:val="en-CA"/>
        </w:rPr>
        <w:t>[Insert title of recipient]</w:t>
      </w:r>
    </w:p>
    <w:p w14:paraId="5FFCD296" w14:textId="624B4C96" w:rsidR="001405E9" w:rsidRPr="004A053B" w:rsidRDefault="001405E9" w:rsidP="003D7285">
      <w:pPr>
        <w:tabs>
          <w:tab w:val="left" w:pos="1440"/>
          <w:tab w:val="left" w:pos="1530"/>
          <w:tab w:val="left" w:pos="3600"/>
        </w:tabs>
        <w:ind w:right="-450"/>
        <w:rPr>
          <w:rFonts w:ascii="Arial" w:hAnsi="Arial" w:cs="Arial"/>
          <w:color w:val="0000FF"/>
          <w:lang w:val="en-CA"/>
        </w:rPr>
      </w:pPr>
    </w:p>
    <w:p w14:paraId="1E4473AD" w14:textId="77777777" w:rsidR="003D7285" w:rsidRPr="004A053B" w:rsidRDefault="003D7285" w:rsidP="003D7285">
      <w:pPr>
        <w:tabs>
          <w:tab w:val="left" w:pos="1530"/>
          <w:tab w:val="left" w:pos="1620"/>
          <w:tab w:val="left" w:pos="3600"/>
        </w:tabs>
        <w:ind w:left="1530" w:right="-450" w:hanging="90"/>
        <w:rPr>
          <w:rFonts w:ascii="Arial" w:hAnsi="Arial" w:cs="Arial"/>
          <w:color w:val="0000FF"/>
          <w:lang w:val="en-CA"/>
        </w:rPr>
      </w:pPr>
      <w:r w:rsidRPr="004A053B">
        <w:rPr>
          <w:rFonts w:ascii="Arial" w:hAnsi="Arial"/>
          <w:color w:val="0000FF"/>
          <w:lang w:val="en-CA"/>
        </w:rPr>
        <w:t>[Insert address of First Nation]</w:t>
      </w:r>
    </w:p>
    <w:p w14:paraId="43168166" w14:textId="77777777" w:rsidR="003D7285" w:rsidRPr="004A053B" w:rsidRDefault="003D7285" w:rsidP="003D7285">
      <w:pPr>
        <w:tabs>
          <w:tab w:val="left" w:pos="1530"/>
          <w:tab w:val="left" w:pos="1620"/>
          <w:tab w:val="left" w:pos="3600"/>
        </w:tabs>
        <w:ind w:left="1530" w:right="-450" w:hanging="90"/>
        <w:rPr>
          <w:rFonts w:ascii="Arial" w:hAnsi="Arial" w:cs="Arial"/>
          <w:color w:val="0000FF"/>
          <w:lang w:val="en-CA"/>
        </w:rPr>
      </w:pPr>
    </w:p>
    <w:p w14:paraId="45912590" w14:textId="516EFFD1" w:rsidR="00C95818" w:rsidRPr="004A053B" w:rsidRDefault="003D7285" w:rsidP="003D7285">
      <w:pPr>
        <w:tabs>
          <w:tab w:val="left" w:pos="1530"/>
          <w:tab w:val="left" w:pos="1620"/>
          <w:tab w:val="left" w:pos="3600"/>
        </w:tabs>
        <w:ind w:left="1530" w:right="-450" w:hanging="90"/>
        <w:rPr>
          <w:rFonts w:ascii="Arial" w:hAnsi="Arial" w:cs="Arial"/>
          <w:color w:val="0000FF"/>
          <w:lang w:val="en-CA"/>
        </w:rPr>
      </w:pPr>
      <w:r w:rsidRPr="004A053B">
        <w:rPr>
          <w:rFonts w:ascii="Arial" w:hAnsi="Arial"/>
          <w:color w:val="0000FF"/>
          <w:lang w:val="en-CA"/>
        </w:rPr>
        <w:t>[Insert fax number for First Nation</w:t>
      </w:r>
      <w:r w:rsidR="001405E9" w:rsidRPr="004A053B">
        <w:rPr>
          <w:rFonts w:ascii="Arial" w:hAnsi="Arial" w:cs="Arial"/>
          <w:color w:val="0000FF"/>
          <w:lang w:val="en-CA"/>
        </w:rPr>
        <w:t>]</w:t>
      </w:r>
    </w:p>
    <w:p w14:paraId="6C5AE78B" w14:textId="77777777" w:rsidR="00C95818" w:rsidRPr="004A053B" w:rsidRDefault="00C95818" w:rsidP="0014782F">
      <w:pPr>
        <w:tabs>
          <w:tab w:val="left" w:pos="720"/>
          <w:tab w:val="left" w:pos="4230"/>
          <w:tab w:val="left" w:pos="4950"/>
          <w:tab w:val="left" w:pos="5670"/>
          <w:tab w:val="left" w:pos="6390"/>
          <w:tab w:val="left" w:pos="7110"/>
          <w:tab w:val="left" w:pos="7830"/>
          <w:tab w:val="left" w:pos="8550"/>
          <w:tab w:val="left" w:pos="9270"/>
          <w:tab w:val="left" w:pos="9990"/>
        </w:tabs>
        <w:ind w:right="-450"/>
        <w:rPr>
          <w:rFonts w:ascii="Arial" w:hAnsi="Arial" w:cs="Arial"/>
          <w:b/>
          <w:bCs/>
          <w:color w:val="000000"/>
          <w:lang w:val="en-CA"/>
        </w:rPr>
      </w:pPr>
    </w:p>
    <w:p w14:paraId="76719E5A" w14:textId="77777777" w:rsidR="00C15F02" w:rsidRPr="004A053B" w:rsidRDefault="00C15F02" w:rsidP="0014782F">
      <w:pPr>
        <w:tabs>
          <w:tab w:val="left" w:pos="720"/>
          <w:tab w:val="left" w:pos="4230"/>
          <w:tab w:val="left" w:pos="4950"/>
          <w:tab w:val="left" w:pos="5670"/>
          <w:tab w:val="left" w:pos="6390"/>
          <w:tab w:val="left" w:pos="7110"/>
          <w:tab w:val="left" w:pos="7830"/>
          <w:tab w:val="left" w:pos="8550"/>
          <w:tab w:val="left" w:pos="9270"/>
          <w:tab w:val="left" w:pos="9990"/>
        </w:tabs>
        <w:ind w:right="-450"/>
        <w:rPr>
          <w:rFonts w:ascii="Arial" w:hAnsi="Arial" w:cs="Arial"/>
          <w:b/>
          <w:bCs/>
          <w:color w:val="000000"/>
          <w:lang w:val="en-CA"/>
        </w:rPr>
      </w:pPr>
    </w:p>
    <w:p w14:paraId="7FD4E165" w14:textId="4CE82670" w:rsidR="00237691" w:rsidRPr="004A053B" w:rsidRDefault="00237691" w:rsidP="0014782F">
      <w:pPr>
        <w:tabs>
          <w:tab w:val="left" w:pos="720"/>
          <w:tab w:val="left" w:pos="4230"/>
          <w:tab w:val="left" w:pos="4950"/>
          <w:tab w:val="left" w:pos="5670"/>
          <w:tab w:val="left" w:pos="6390"/>
          <w:tab w:val="left" w:pos="7110"/>
          <w:tab w:val="left" w:pos="7830"/>
          <w:tab w:val="left" w:pos="8550"/>
          <w:tab w:val="left" w:pos="9270"/>
          <w:tab w:val="left" w:pos="9990"/>
        </w:tabs>
        <w:ind w:right="-450"/>
        <w:rPr>
          <w:rFonts w:ascii="Arial" w:hAnsi="Arial" w:cs="Arial"/>
          <w:color w:val="000000"/>
          <w:lang w:val="en-CA"/>
        </w:rPr>
      </w:pPr>
      <w:r w:rsidRPr="004A053B">
        <w:rPr>
          <w:rFonts w:ascii="Arial" w:hAnsi="Arial" w:cs="Arial"/>
          <w:b/>
          <w:bCs/>
          <w:color w:val="000000"/>
          <w:lang w:val="en-CA"/>
        </w:rPr>
        <w:t>11.</w:t>
      </w:r>
      <w:r w:rsidR="00531041" w:rsidRPr="004A053B">
        <w:rPr>
          <w:rFonts w:ascii="Arial" w:hAnsi="Arial" w:cs="Arial"/>
          <w:b/>
          <w:bCs/>
          <w:color w:val="000000"/>
          <w:lang w:val="en-CA"/>
        </w:rPr>
        <w:tab/>
      </w:r>
      <w:r w:rsidR="003D7285" w:rsidRPr="004A053B">
        <w:rPr>
          <w:rFonts w:ascii="Arial" w:hAnsi="Arial" w:cs="Arial"/>
          <w:b/>
          <w:bCs/>
          <w:color w:val="000000"/>
          <w:lang w:val="en-CA"/>
        </w:rPr>
        <w:t>DISPUTE RESOLUTION</w:t>
      </w:r>
    </w:p>
    <w:p w14:paraId="24D7E5E4" w14:textId="77777777" w:rsidR="00237691" w:rsidRPr="004A053B" w:rsidRDefault="00237691" w:rsidP="0014782F">
      <w:pPr>
        <w:tabs>
          <w:tab w:val="left" w:pos="2160"/>
          <w:tab w:val="left" w:pos="2250"/>
          <w:tab w:val="left" w:pos="4230"/>
          <w:tab w:val="left" w:pos="4950"/>
          <w:tab w:val="left" w:pos="5670"/>
          <w:tab w:val="left" w:pos="6390"/>
          <w:tab w:val="left" w:pos="7110"/>
          <w:tab w:val="left" w:pos="7830"/>
          <w:tab w:val="left" w:pos="8550"/>
          <w:tab w:val="left" w:pos="9270"/>
          <w:tab w:val="left" w:pos="9990"/>
        </w:tabs>
        <w:ind w:left="630" w:right="-450"/>
        <w:rPr>
          <w:rFonts w:ascii="Arial" w:hAnsi="Arial" w:cs="Arial"/>
          <w:color w:val="000000"/>
          <w:lang w:val="en-CA"/>
        </w:rPr>
      </w:pPr>
    </w:p>
    <w:p w14:paraId="099B1B99" w14:textId="0527691E" w:rsidR="00237691" w:rsidRPr="004A053B" w:rsidRDefault="00237691" w:rsidP="0014782F">
      <w:pPr>
        <w:tabs>
          <w:tab w:val="center" w:pos="810"/>
          <w:tab w:val="left" w:pos="1440"/>
          <w:tab w:val="left" w:pos="4950"/>
          <w:tab w:val="left" w:pos="5670"/>
          <w:tab w:val="left" w:pos="6390"/>
          <w:tab w:val="left" w:pos="7110"/>
          <w:tab w:val="left" w:pos="7830"/>
          <w:tab w:val="left" w:pos="8550"/>
          <w:tab w:val="left" w:pos="9270"/>
          <w:tab w:val="left" w:pos="9990"/>
        </w:tabs>
        <w:ind w:left="1440" w:right="-450" w:hanging="720"/>
        <w:rPr>
          <w:rFonts w:ascii="Arial" w:hAnsi="Arial" w:cs="Arial"/>
          <w:color w:val="000000"/>
          <w:lang w:val="en-CA"/>
        </w:rPr>
      </w:pPr>
      <w:r w:rsidRPr="004A053B">
        <w:rPr>
          <w:rFonts w:ascii="Arial" w:hAnsi="Arial" w:cs="Arial"/>
          <w:color w:val="000000"/>
          <w:lang w:val="en-CA"/>
        </w:rPr>
        <w:t>11.1</w:t>
      </w:r>
      <w:r w:rsidRPr="004A053B">
        <w:rPr>
          <w:rFonts w:ascii="Arial" w:hAnsi="Arial" w:cs="Arial"/>
          <w:color w:val="000000"/>
          <w:lang w:val="en-CA"/>
        </w:rPr>
        <w:tab/>
      </w:r>
      <w:r w:rsidR="00A146F8" w:rsidRPr="004A053B">
        <w:rPr>
          <w:rFonts w:ascii="Arial" w:hAnsi="Arial"/>
          <w:color w:val="000000"/>
          <w:lang w:val="en-CA"/>
        </w:rPr>
        <w:t>For greater certainty, any dispute arising from the implementation, application or administration of this Agreement may be resolved in accordance with the dispute settlement provisions set out in Part IX of the Framework Agreement</w:t>
      </w:r>
      <w:r w:rsidR="006113F9" w:rsidRPr="004A053B">
        <w:rPr>
          <w:rFonts w:ascii="Arial" w:hAnsi="Arial" w:cs="Arial"/>
          <w:color w:val="000000"/>
          <w:lang w:val="en-CA"/>
        </w:rPr>
        <w:t>.</w:t>
      </w:r>
    </w:p>
    <w:p w14:paraId="1E7E5FCD" w14:textId="77777777" w:rsidR="00237691" w:rsidRPr="004A053B" w:rsidRDefault="00237691" w:rsidP="0014782F">
      <w:pPr>
        <w:tabs>
          <w:tab w:val="left" w:pos="2160"/>
          <w:tab w:val="left" w:pos="2250"/>
          <w:tab w:val="left" w:pos="4230"/>
          <w:tab w:val="left" w:pos="4950"/>
          <w:tab w:val="left" w:pos="5670"/>
          <w:tab w:val="left" w:pos="6390"/>
          <w:tab w:val="left" w:pos="7110"/>
          <w:tab w:val="left" w:pos="7830"/>
          <w:tab w:val="left" w:pos="8550"/>
          <w:tab w:val="left" w:pos="9270"/>
          <w:tab w:val="left" w:pos="9990"/>
        </w:tabs>
        <w:ind w:right="-450"/>
        <w:rPr>
          <w:rFonts w:ascii="Arial" w:hAnsi="Arial" w:cs="Arial"/>
          <w:b/>
          <w:bCs/>
          <w:color w:val="000000"/>
          <w:lang w:val="en-CA"/>
        </w:rPr>
      </w:pPr>
    </w:p>
    <w:p w14:paraId="712DFD2F" w14:textId="5EAD2665" w:rsidR="00237691" w:rsidRPr="004A053B" w:rsidRDefault="00237691" w:rsidP="0014782F">
      <w:pPr>
        <w:tabs>
          <w:tab w:val="left" w:pos="720"/>
          <w:tab w:val="left" w:pos="2160"/>
          <w:tab w:val="left" w:pos="4230"/>
          <w:tab w:val="left" w:pos="4950"/>
          <w:tab w:val="left" w:pos="5670"/>
          <w:tab w:val="left" w:pos="6390"/>
          <w:tab w:val="left" w:pos="7110"/>
          <w:tab w:val="left" w:pos="7830"/>
          <w:tab w:val="left" w:pos="8550"/>
          <w:tab w:val="left" w:pos="9270"/>
          <w:tab w:val="left" w:pos="9990"/>
        </w:tabs>
        <w:ind w:left="720" w:right="-450" w:hanging="720"/>
        <w:rPr>
          <w:rFonts w:ascii="Arial" w:hAnsi="Arial" w:cs="Arial"/>
          <w:b/>
          <w:bCs/>
          <w:color w:val="000000"/>
          <w:lang w:val="en-CA"/>
        </w:rPr>
      </w:pPr>
      <w:r w:rsidRPr="004A053B">
        <w:rPr>
          <w:rFonts w:ascii="Arial" w:hAnsi="Arial" w:cs="Arial"/>
          <w:b/>
          <w:bCs/>
          <w:color w:val="000000"/>
          <w:lang w:val="en-CA"/>
        </w:rPr>
        <w:lastRenderedPageBreak/>
        <w:t>1</w:t>
      </w:r>
      <w:r w:rsidRPr="004A053B">
        <w:rPr>
          <w:rFonts w:ascii="Arial" w:hAnsi="Arial" w:cs="Arial"/>
          <w:b/>
          <w:bCs/>
          <w:color w:val="000000"/>
          <w:lang w:val="en-CA"/>
        </w:rPr>
        <w:fldChar w:fldCharType="begin"/>
      </w:r>
      <w:r w:rsidRPr="004A053B">
        <w:rPr>
          <w:rFonts w:ascii="Arial" w:hAnsi="Arial" w:cs="Arial"/>
          <w:b/>
          <w:bCs/>
          <w:color w:val="000000"/>
          <w:lang w:val="en-CA"/>
        </w:rPr>
        <w:instrText>LISTNUM ParaNumbers2 \l 1</w:instrText>
      </w:r>
      <w:r w:rsidRPr="004A053B">
        <w:rPr>
          <w:rFonts w:ascii="Arial" w:hAnsi="Arial" w:cs="Arial"/>
          <w:b/>
          <w:bCs/>
          <w:color w:val="000000"/>
          <w:lang w:val="en-CA"/>
        </w:rPr>
        <w:fldChar w:fldCharType="end">
          <w:numberingChange w:id="16" w:author="Marsland, James" w:date="2023-02-17T14:11:00Z" w:original="2."/>
        </w:fldChar>
      </w:r>
      <w:r w:rsidRPr="004A053B">
        <w:rPr>
          <w:rFonts w:ascii="Arial" w:hAnsi="Arial" w:cs="Arial"/>
          <w:b/>
          <w:bCs/>
          <w:color w:val="000000"/>
          <w:lang w:val="en-CA"/>
        </w:rPr>
        <w:tab/>
      </w:r>
      <w:r w:rsidR="006113F9" w:rsidRPr="004A053B">
        <w:rPr>
          <w:rFonts w:ascii="Arial" w:hAnsi="Arial" w:cs="Arial"/>
          <w:b/>
          <w:bCs/>
          <w:color w:val="000000"/>
          <w:lang w:val="en-CA"/>
        </w:rPr>
        <w:t xml:space="preserve">DATE </w:t>
      </w:r>
      <w:r w:rsidR="00A146F8" w:rsidRPr="004A053B">
        <w:rPr>
          <w:rFonts w:ascii="Arial" w:hAnsi="Arial" w:cs="Arial"/>
          <w:b/>
          <w:bCs/>
          <w:color w:val="000000"/>
          <w:lang w:val="en-CA"/>
        </w:rPr>
        <w:t>OF COMING INTO FORCE</w:t>
      </w:r>
      <w:r w:rsidR="009B3C04" w:rsidRPr="004A053B">
        <w:rPr>
          <w:rStyle w:val="FootnoteReference"/>
          <w:rFonts w:ascii="Arial" w:hAnsi="Arial" w:cs="Arial"/>
          <w:b/>
          <w:bCs/>
          <w:color w:val="000000"/>
          <w:vertAlign w:val="superscript"/>
          <w:lang w:val="en-CA"/>
        </w:rPr>
        <w:footnoteReference w:id="7"/>
      </w:r>
    </w:p>
    <w:p w14:paraId="0C56D961" w14:textId="77777777" w:rsidR="00237691" w:rsidRPr="004A053B" w:rsidRDefault="00237691" w:rsidP="0014782F">
      <w:pPr>
        <w:tabs>
          <w:tab w:val="left" w:pos="2160"/>
          <w:tab w:val="left" w:pos="2250"/>
          <w:tab w:val="left" w:pos="4230"/>
          <w:tab w:val="left" w:pos="4950"/>
          <w:tab w:val="left" w:pos="5670"/>
          <w:tab w:val="left" w:pos="6390"/>
          <w:tab w:val="left" w:pos="7110"/>
          <w:tab w:val="left" w:pos="7830"/>
          <w:tab w:val="left" w:pos="8550"/>
          <w:tab w:val="left" w:pos="9270"/>
          <w:tab w:val="left" w:pos="9990"/>
        </w:tabs>
        <w:ind w:left="630" w:right="-450"/>
        <w:rPr>
          <w:rFonts w:ascii="Arial" w:hAnsi="Arial" w:cs="Arial"/>
          <w:color w:val="000000"/>
          <w:lang w:val="en-CA"/>
        </w:rPr>
      </w:pPr>
    </w:p>
    <w:p w14:paraId="7ADE27E4" w14:textId="536FDCE7" w:rsidR="00AB34A1" w:rsidRPr="004A053B" w:rsidRDefault="00237691" w:rsidP="0014782F">
      <w:pPr>
        <w:widowControl/>
        <w:tabs>
          <w:tab w:val="left" w:pos="630"/>
        </w:tabs>
        <w:autoSpaceDE/>
        <w:autoSpaceDN/>
        <w:adjustRightInd/>
        <w:ind w:left="1440" w:hanging="720"/>
        <w:rPr>
          <w:rFonts w:ascii="Segoe UI" w:hAnsi="Segoe UI" w:cs="Segoe UI"/>
          <w:sz w:val="20"/>
          <w:szCs w:val="20"/>
          <w:lang w:val="en-CA"/>
        </w:rPr>
      </w:pPr>
      <w:r w:rsidRPr="004A053B">
        <w:rPr>
          <w:rFonts w:ascii="Arial" w:hAnsi="Arial" w:cs="Arial"/>
          <w:color w:val="000000"/>
          <w:lang w:val="en-CA"/>
        </w:rPr>
        <w:t>1</w:t>
      </w:r>
      <w:r w:rsidR="009D3AAE" w:rsidRPr="004A053B">
        <w:rPr>
          <w:rFonts w:ascii="Arial" w:hAnsi="Arial" w:cs="Arial"/>
          <w:color w:val="000000"/>
          <w:lang w:val="en-CA"/>
        </w:rPr>
        <w:t>2.1</w:t>
      </w:r>
      <w:r w:rsidRPr="004A053B">
        <w:rPr>
          <w:rFonts w:ascii="Arial" w:hAnsi="Arial" w:cs="Arial"/>
          <w:color w:val="000000"/>
          <w:lang w:val="en-CA"/>
        </w:rPr>
        <w:tab/>
      </w:r>
      <w:r w:rsidR="00A146F8" w:rsidRPr="004A053B">
        <w:rPr>
          <w:rFonts w:ascii="Arial" w:hAnsi="Arial"/>
          <w:lang w:val="en-CA"/>
        </w:rPr>
        <w:t>The Parties acknowledge that the members of the First Nation have voted to approve the Land Code and this Agreement in accordance with the Framework Agreement</w:t>
      </w:r>
      <w:r w:rsidR="00AB34A1" w:rsidRPr="004A053B">
        <w:rPr>
          <w:rFonts w:ascii="Arial" w:hAnsi="Arial" w:cs="Arial"/>
          <w:lang w:val="en-CA"/>
        </w:rPr>
        <w:t>.</w:t>
      </w:r>
    </w:p>
    <w:p w14:paraId="37AD44DF" w14:textId="77777777" w:rsidR="00AB34A1" w:rsidRPr="004A053B" w:rsidRDefault="00AB34A1" w:rsidP="0014782F">
      <w:pPr>
        <w:widowControl/>
        <w:autoSpaceDE/>
        <w:autoSpaceDN/>
        <w:adjustRightInd/>
        <w:ind w:left="720"/>
        <w:rPr>
          <w:rFonts w:ascii="Segoe UI" w:hAnsi="Segoe UI" w:cs="Segoe UI"/>
          <w:lang w:val="en-CA"/>
        </w:rPr>
      </w:pPr>
    </w:p>
    <w:p w14:paraId="0D380059" w14:textId="53F8610A" w:rsidR="00AB34A1" w:rsidRPr="004A053B" w:rsidRDefault="00AB34A1" w:rsidP="0014782F">
      <w:pPr>
        <w:widowControl/>
        <w:autoSpaceDE/>
        <w:autoSpaceDN/>
        <w:adjustRightInd/>
        <w:ind w:left="1440" w:hanging="720"/>
        <w:rPr>
          <w:rFonts w:ascii="Segoe UI" w:hAnsi="Segoe UI" w:cs="Segoe UI"/>
          <w:sz w:val="20"/>
          <w:szCs w:val="20"/>
          <w:lang w:val="en-CA"/>
        </w:rPr>
      </w:pPr>
      <w:r w:rsidRPr="004A053B">
        <w:rPr>
          <w:rFonts w:ascii="Arial" w:hAnsi="Arial" w:cs="Arial"/>
          <w:lang w:val="en-CA"/>
        </w:rPr>
        <w:t>12.2</w:t>
      </w:r>
      <w:r w:rsidRPr="004A053B">
        <w:rPr>
          <w:rFonts w:ascii="Arial" w:hAnsi="Arial" w:cs="Arial"/>
          <w:lang w:val="en-CA"/>
        </w:rPr>
        <w:tab/>
      </w:r>
      <w:r w:rsidR="00B6717B" w:rsidRPr="004A053B">
        <w:rPr>
          <w:rFonts w:ascii="Arial" w:hAnsi="Arial"/>
          <w:lang w:val="en-CA"/>
        </w:rPr>
        <w:t>This Agreement shall come into force on the date on which the last of the Parties signs it</w:t>
      </w:r>
      <w:r w:rsidRPr="004A053B">
        <w:rPr>
          <w:rFonts w:ascii="Arial" w:hAnsi="Arial" w:cs="Arial"/>
          <w:lang w:val="en-CA"/>
        </w:rPr>
        <w:t>.</w:t>
      </w:r>
    </w:p>
    <w:p w14:paraId="387207EF" w14:textId="77777777" w:rsidR="00AB34A1" w:rsidRPr="004A053B" w:rsidRDefault="00AB34A1" w:rsidP="0014782F">
      <w:pPr>
        <w:widowControl/>
        <w:autoSpaceDE/>
        <w:autoSpaceDN/>
        <w:adjustRightInd/>
        <w:ind w:left="720"/>
        <w:rPr>
          <w:rFonts w:ascii="Segoe UI" w:hAnsi="Segoe UI" w:cs="Segoe UI"/>
          <w:sz w:val="20"/>
          <w:szCs w:val="20"/>
          <w:lang w:val="en-CA"/>
        </w:rPr>
      </w:pPr>
    </w:p>
    <w:p w14:paraId="09A73F1C" w14:textId="79CB0CBB" w:rsidR="00AB34A1" w:rsidRPr="004A053B" w:rsidRDefault="00AB34A1" w:rsidP="0014782F">
      <w:pPr>
        <w:widowControl/>
        <w:autoSpaceDE/>
        <w:autoSpaceDN/>
        <w:adjustRightInd/>
        <w:ind w:left="1440" w:hanging="720"/>
        <w:rPr>
          <w:lang w:val="en-CA"/>
        </w:rPr>
      </w:pPr>
      <w:r w:rsidRPr="004A053B">
        <w:rPr>
          <w:rFonts w:ascii="Arial" w:hAnsi="Arial" w:cs="Arial"/>
          <w:color w:val="000000"/>
          <w:lang w:val="en-CA"/>
        </w:rPr>
        <w:t>12.3</w:t>
      </w:r>
      <w:r w:rsidRPr="004A053B">
        <w:rPr>
          <w:rFonts w:ascii="Arial" w:hAnsi="Arial" w:cs="Arial"/>
          <w:color w:val="000000"/>
          <w:lang w:val="en-CA"/>
        </w:rPr>
        <w:tab/>
      </w:r>
      <w:r w:rsidR="00B6717B" w:rsidRPr="004A053B">
        <w:rPr>
          <w:rFonts w:ascii="Arial" w:hAnsi="Arial"/>
          <w:color w:val="000000"/>
          <w:lang w:val="en-CA"/>
        </w:rPr>
        <w:t xml:space="preserve">The Parties acknowledge that the signing of this Agreement alone does </w:t>
      </w:r>
      <w:r w:rsidR="002F0152">
        <w:rPr>
          <w:rFonts w:ascii="Arial" w:hAnsi="Arial"/>
          <w:color w:val="000000"/>
          <w:lang w:val="en-CA"/>
        </w:rPr>
        <w:t xml:space="preserve">not </w:t>
      </w:r>
      <w:r w:rsidR="00B6717B" w:rsidRPr="004A053B">
        <w:rPr>
          <w:rFonts w:ascii="Arial" w:hAnsi="Arial"/>
          <w:color w:val="000000"/>
          <w:lang w:val="en-CA"/>
        </w:rPr>
        <w:t>bring the Land Code into force. They further acknowledge that the First Nation is not operational under the First Nations Land Management regime until the Land Code comes into force in accordance with its provisions and those of the Framework Agreement</w:t>
      </w:r>
      <w:r w:rsidRPr="004A053B">
        <w:rPr>
          <w:rFonts w:ascii="Arial" w:hAnsi="Arial" w:cs="Arial"/>
          <w:color w:val="000000"/>
          <w:lang w:val="en-CA"/>
        </w:rPr>
        <w:t>.</w:t>
      </w:r>
    </w:p>
    <w:p w14:paraId="702CBC22" w14:textId="77777777" w:rsidR="00691B75" w:rsidRPr="004A053B" w:rsidRDefault="00691B75" w:rsidP="0014782F">
      <w:pPr>
        <w:tabs>
          <w:tab w:val="left" w:pos="1440"/>
          <w:tab w:val="left" w:pos="2160"/>
          <w:tab w:val="left" w:pos="2880"/>
          <w:tab w:val="left" w:pos="4950"/>
          <w:tab w:val="left" w:pos="5670"/>
          <w:tab w:val="left" w:pos="6390"/>
          <w:tab w:val="left" w:pos="7110"/>
          <w:tab w:val="left" w:pos="7830"/>
          <w:tab w:val="left" w:pos="8550"/>
          <w:tab w:val="left" w:pos="9270"/>
          <w:tab w:val="left" w:pos="9990"/>
        </w:tabs>
        <w:ind w:left="1440" w:right="-450" w:hanging="720"/>
        <w:rPr>
          <w:rFonts w:ascii="Arial" w:hAnsi="Arial" w:cs="Arial"/>
          <w:color w:val="000000"/>
          <w:lang w:val="en-CA"/>
        </w:rPr>
      </w:pPr>
    </w:p>
    <w:p w14:paraId="7F3A4F92" w14:textId="77777777" w:rsidR="005021CA" w:rsidRPr="004A053B" w:rsidRDefault="004C0981" w:rsidP="0014782F">
      <w:pPr>
        <w:tabs>
          <w:tab w:val="left" w:pos="2160"/>
          <w:tab w:val="left" w:pos="2250"/>
          <w:tab w:val="left" w:pos="4230"/>
          <w:tab w:val="left" w:pos="4950"/>
          <w:tab w:val="left" w:pos="5670"/>
          <w:tab w:val="left" w:pos="6390"/>
          <w:tab w:val="left" w:pos="7110"/>
          <w:tab w:val="left" w:pos="7830"/>
          <w:tab w:val="left" w:pos="8550"/>
          <w:tab w:val="left" w:pos="9270"/>
          <w:tab w:val="left" w:pos="9990"/>
        </w:tabs>
        <w:ind w:right="-450"/>
        <w:rPr>
          <w:rFonts w:ascii="Arial" w:hAnsi="Arial" w:cs="Arial"/>
          <w:color w:val="000000"/>
          <w:sz w:val="28"/>
          <w:szCs w:val="28"/>
          <w:lang w:val="en-CA"/>
        </w:rPr>
      </w:pPr>
      <w:r w:rsidRPr="004A053B">
        <w:rPr>
          <w:rFonts w:ascii="Arial" w:hAnsi="Arial" w:cs="Arial"/>
          <w:color w:val="000000"/>
          <w:lang w:val="en-CA"/>
        </w:rPr>
        <w:br w:type="page"/>
      </w:r>
    </w:p>
    <w:p w14:paraId="7B0B918A" w14:textId="61E076B3" w:rsidR="00EE07CF" w:rsidRPr="004A053B" w:rsidRDefault="00503E0D" w:rsidP="0014782F">
      <w:pPr>
        <w:tabs>
          <w:tab w:val="left" w:pos="2160"/>
          <w:tab w:val="left" w:pos="2250"/>
          <w:tab w:val="left" w:pos="4230"/>
          <w:tab w:val="left" w:pos="4950"/>
          <w:tab w:val="left" w:pos="5670"/>
          <w:tab w:val="left" w:pos="6390"/>
          <w:tab w:val="left" w:pos="7110"/>
          <w:tab w:val="left" w:pos="7830"/>
          <w:tab w:val="left" w:pos="8550"/>
          <w:tab w:val="left" w:pos="9270"/>
          <w:tab w:val="left" w:pos="9990"/>
        </w:tabs>
        <w:ind w:right="-450"/>
        <w:rPr>
          <w:rFonts w:ascii="Arial" w:hAnsi="Arial" w:cs="Arial"/>
          <w:color w:val="000000"/>
          <w:lang w:val="en-CA"/>
        </w:rPr>
      </w:pPr>
      <w:r w:rsidRPr="004A053B">
        <w:rPr>
          <w:rFonts w:ascii="Arial" w:hAnsi="Arial" w:cs="Arial"/>
          <w:b/>
          <w:color w:val="000000"/>
          <w:lang w:val="en-CA"/>
        </w:rPr>
        <w:lastRenderedPageBreak/>
        <w:t>IN WITNESS WHEREOF</w:t>
      </w:r>
      <w:r w:rsidR="00971CFF" w:rsidRPr="004A053B">
        <w:rPr>
          <w:rFonts w:ascii="Arial" w:hAnsi="Arial" w:cs="Arial"/>
          <w:color w:val="000000"/>
          <w:lang w:val="en-CA"/>
        </w:rPr>
        <w:t xml:space="preserve">, </w:t>
      </w:r>
      <w:r w:rsidR="00A444AC" w:rsidRPr="004A053B">
        <w:rPr>
          <w:rFonts w:ascii="Arial" w:hAnsi="Arial" w:cs="Arial"/>
          <w:color w:val="000000"/>
          <w:lang w:val="en-CA"/>
        </w:rPr>
        <w:t xml:space="preserve">the duly authorized representatives of the First Nation signed this Agreement on behalf of the First Nation on ___________________, 20__, and the Minister of </w:t>
      </w:r>
      <w:r w:rsidR="000F1426" w:rsidRPr="004A053B">
        <w:rPr>
          <w:rFonts w:ascii="Arial" w:hAnsi="Arial" w:cs="Arial"/>
          <w:color w:val="000000"/>
          <w:lang w:val="en-CA"/>
        </w:rPr>
        <w:t>Indigenous</w:t>
      </w:r>
      <w:r w:rsidR="00A444AC" w:rsidRPr="004A053B">
        <w:rPr>
          <w:rFonts w:ascii="Arial" w:hAnsi="Arial" w:cs="Arial"/>
          <w:color w:val="000000"/>
          <w:lang w:val="en-CA"/>
        </w:rPr>
        <w:t xml:space="preserve"> Services signed this Agreement on behalf of </w:t>
      </w:r>
      <w:r w:rsidR="00E65658" w:rsidRPr="004A053B">
        <w:rPr>
          <w:rFonts w:ascii="Arial" w:hAnsi="Arial" w:cs="Arial"/>
          <w:color w:val="000000"/>
          <w:lang w:val="en-CA"/>
        </w:rPr>
        <w:t>H</w:t>
      </w:r>
      <w:r w:rsidR="00A444AC" w:rsidRPr="004A053B">
        <w:rPr>
          <w:rFonts w:ascii="Arial" w:hAnsi="Arial" w:cs="Arial"/>
          <w:color w:val="000000"/>
          <w:lang w:val="en-CA"/>
        </w:rPr>
        <w:t xml:space="preserve">is Majesty the King in </w:t>
      </w:r>
      <w:r w:rsidR="00E65658" w:rsidRPr="004A053B">
        <w:rPr>
          <w:rFonts w:ascii="Arial" w:hAnsi="Arial" w:cs="Arial"/>
          <w:color w:val="000000"/>
          <w:lang w:val="en-CA"/>
        </w:rPr>
        <w:t>R</w:t>
      </w:r>
      <w:r w:rsidR="00A444AC" w:rsidRPr="004A053B">
        <w:rPr>
          <w:rFonts w:ascii="Arial" w:hAnsi="Arial" w:cs="Arial"/>
          <w:color w:val="000000"/>
          <w:lang w:val="en-CA"/>
        </w:rPr>
        <w:t>ight of Canada on ______________________, 20__</w:t>
      </w:r>
      <w:r w:rsidR="00971CFF" w:rsidRPr="004A053B">
        <w:rPr>
          <w:rFonts w:ascii="Arial" w:hAnsi="Arial" w:cs="Arial"/>
          <w:color w:val="000000"/>
          <w:lang w:val="en-CA"/>
        </w:rPr>
        <w:t>.</w:t>
      </w:r>
    </w:p>
    <w:p w14:paraId="05DB64EE" w14:textId="77777777" w:rsidR="00237691" w:rsidRPr="004A053B" w:rsidRDefault="00237691" w:rsidP="0014782F">
      <w:pPr>
        <w:tabs>
          <w:tab w:val="left" w:pos="2160"/>
          <w:tab w:val="left" w:pos="2250"/>
          <w:tab w:val="left" w:pos="4230"/>
          <w:tab w:val="left" w:pos="4950"/>
          <w:tab w:val="left" w:pos="5670"/>
          <w:tab w:val="left" w:pos="6390"/>
          <w:tab w:val="left" w:pos="7110"/>
          <w:tab w:val="left" w:pos="7830"/>
          <w:tab w:val="left" w:pos="8550"/>
          <w:tab w:val="left" w:pos="9270"/>
          <w:tab w:val="left" w:pos="9990"/>
        </w:tabs>
        <w:ind w:right="-450"/>
        <w:rPr>
          <w:rFonts w:ascii="Arial" w:hAnsi="Arial" w:cs="Arial"/>
          <w:color w:val="000000"/>
          <w:lang w:val="en-CA"/>
        </w:rPr>
      </w:pPr>
    </w:p>
    <w:p w14:paraId="4CBBB36F" w14:textId="77777777" w:rsidR="00237691" w:rsidRPr="004A053B" w:rsidRDefault="00237691" w:rsidP="0014782F">
      <w:pPr>
        <w:tabs>
          <w:tab w:val="left" w:pos="2160"/>
          <w:tab w:val="left" w:pos="2250"/>
          <w:tab w:val="left" w:pos="4230"/>
          <w:tab w:val="left" w:pos="4950"/>
          <w:tab w:val="left" w:pos="5670"/>
          <w:tab w:val="left" w:pos="6390"/>
          <w:tab w:val="left" w:pos="7110"/>
          <w:tab w:val="left" w:pos="7830"/>
          <w:tab w:val="left" w:pos="8550"/>
          <w:tab w:val="left" w:pos="9270"/>
          <w:tab w:val="left" w:pos="9990"/>
        </w:tabs>
        <w:ind w:left="630" w:right="-450"/>
        <w:rPr>
          <w:rFonts w:ascii="Arial" w:hAnsi="Arial" w:cs="Arial"/>
          <w:color w:val="000000"/>
          <w:lang w:val="en-CA"/>
        </w:rPr>
      </w:pPr>
    </w:p>
    <w:tbl>
      <w:tblPr>
        <w:tblW w:w="9360" w:type="dxa"/>
        <w:tblInd w:w="630" w:type="dxa"/>
        <w:tblLayout w:type="fixed"/>
        <w:tblCellMar>
          <w:left w:w="0" w:type="dxa"/>
          <w:right w:w="0" w:type="dxa"/>
        </w:tblCellMar>
        <w:tblLook w:val="0000" w:firstRow="0" w:lastRow="0" w:firstColumn="0" w:lastColumn="0" w:noHBand="0" w:noVBand="0"/>
      </w:tblPr>
      <w:tblGrid>
        <w:gridCol w:w="4320"/>
        <w:gridCol w:w="720"/>
        <w:gridCol w:w="4320"/>
      </w:tblGrid>
      <w:tr w:rsidR="00237691" w:rsidRPr="004A053B" w14:paraId="3946765D" w14:textId="77777777" w:rsidTr="00AE4596">
        <w:tc>
          <w:tcPr>
            <w:tcW w:w="4320" w:type="dxa"/>
            <w:tcBorders>
              <w:top w:val="nil"/>
              <w:left w:val="nil"/>
              <w:bottom w:val="nil"/>
              <w:right w:val="nil"/>
            </w:tcBorders>
          </w:tcPr>
          <w:p w14:paraId="57DF9346" w14:textId="77777777" w:rsidR="00237691" w:rsidRPr="004A053B" w:rsidRDefault="00237691" w:rsidP="0014782F">
            <w:pPr>
              <w:keepNext/>
              <w:keepLines/>
              <w:tabs>
                <w:tab w:val="left" w:pos="1530"/>
                <w:tab w:val="left" w:pos="1620"/>
                <w:tab w:val="left" w:pos="3600"/>
              </w:tabs>
              <w:ind w:right="-450"/>
              <w:rPr>
                <w:rFonts w:ascii="Arial" w:hAnsi="Arial" w:cs="Arial"/>
                <w:color w:val="000000"/>
                <w:lang w:val="en-CA"/>
              </w:rPr>
            </w:pPr>
          </w:p>
          <w:p w14:paraId="3721B820" w14:textId="0FA9FEF8" w:rsidR="0082096F" w:rsidRPr="004A053B" w:rsidRDefault="00B6717B" w:rsidP="0014782F">
            <w:pPr>
              <w:keepNext/>
              <w:keepLines/>
              <w:tabs>
                <w:tab w:val="left" w:pos="1530"/>
                <w:tab w:val="left" w:pos="1620"/>
                <w:tab w:val="left" w:pos="3600"/>
              </w:tabs>
              <w:ind w:right="-450"/>
              <w:rPr>
                <w:rFonts w:ascii="Arial" w:hAnsi="Arial" w:cs="Arial"/>
                <w:color w:val="000000"/>
                <w:lang w:val="en-CA"/>
              </w:rPr>
            </w:pPr>
            <w:r w:rsidRPr="004A053B">
              <w:rPr>
                <w:rFonts w:ascii="Arial" w:hAnsi="Arial" w:cs="Arial"/>
                <w:color w:val="000000"/>
                <w:lang w:val="en-CA"/>
              </w:rPr>
              <w:t>His</w:t>
            </w:r>
            <w:r w:rsidR="0082096F" w:rsidRPr="004A053B">
              <w:rPr>
                <w:rFonts w:ascii="Arial" w:hAnsi="Arial" w:cs="Arial"/>
                <w:color w:val="000000"/>
                <w:lang w:val="en-CA"/>
              </w:rPr>
              <w:t xml:space="preserve"> Majest</w:t>
            </w:r>
            <w:r w:rsidRPr="004A053B">
              <w:rPr>
                <w:rFonts w:ascii="Arial" w:hAnsi="Arial" w:cs="Arial"/>
                <w:color w:val="000000"/>
                <w:lang w:val="en-CA"/>
              </w:rPr>
              <w:t xml:space="preserve">y the King in </w:t>
            </w:r>
            <w:r w:rsidR="00E65658" w:rsidRPr="004A053B">
              <w:rPr>
                <w:rFonts w:ascii="Arial" w:hAnsi="Arial" w:cs="Arial"/>
                <w:color w:val="000000"/>
                <w:lang w:val="en-CA"/>
              </w:rPr>
              <w:t>R</w:t>
            </w:r>
            <w:r w:rsidRPr="004A053B">
              <w:rPr>
                <w:rFonts w:ascii="Arial" w:hAnsi="Arial" w:cs="Arial"/>
                <w:color w:val="000000"/>
                <w:lang w:val="en-CA"/>
              </w:rPr>
              <w:t>ight of</w:t>
            </w:r>
            <w:r w:rsidR="0082096F" w:rsidRPr="004A053B">
              <w:rPr>
                <w:rFonts w:ascii="Arial" w:hAnsi="Arial" w:cs="Arial"/>
                <w:color w:val="000000"/>
                <w:lang w:val="en-CA"/>
              </w:rPr>
              <w:t xml:space="preserve"> </w:t>
            </w:r>
          </w:p>
          <w:p w14:paraId="23A17958" w14:textId="4C791552" w:rsidR="00BE172C" w:rsidRPr="004A053B" w:rsidRDefault="0082096F" w:rsidP="0014782F">
            <w:pPr>
              <w:keepNext/>
              <w:keepLines/>
              <w:tabs>
                <w:tab w:val="left" w:pos="1530"/>
                <w:tab w:val="left" w:pos="1620"/>
                <w:tab w:val="left" w:pos="3600"/>
              </w:tabs>
              <w:ind w:right="-450"/>
              <w:rPr>
                <w:rFonts w:ascii="Arial" w:hAnsi="Arial" w:cs="Arial"/>
                <w:color w:val="000000"/>
                <w:lang w:val="en-CA"/>
              </w:rPr>
            </w:pPr>
            <w:r w:rsidRPr="004A053B">
              <w:rPr>
                <w:rFonts w:ascii="Arial" w:hAnsi="Arial" w:cs="Arial"/>
                <w:color w:val="000000"/>
                <w:lang w:val="en-CA"/>
              </w:rPr>
              <w:t>Ca</w:t>
            </w:r>
            <w:r w:rsidR="00DB2D41" w:rsidRPr="004A053B">
              <w:rPr>
                <w:rFonts w:ascii="Arial" w:hAnsi="Arial" w:cs="Arial"/>
                <w:color w:val="000000"/>
                <w:lang w:val="en-CA"/>
              </w:rPr>
              <w:t xml:space="preserve">nada, </w:t>
            </w:r>
            <w:r w:rsidR="00B6717B" w:rsidRPr="004A053B">
              <w:rPr>
                <w:rFonts w:ascii="Arial" w:hAnsi="Arial" w:cs="Arial"/>
                <w:color w:val="000000"/>
                <w:lang w:val="en-CA"/>
              </w:rPr>
              <w:t xml:space="preserve">as </w:t>
            </w:r>
            <w:r w:rsidR="00DB2D41" w:rsidRPr="004A053B">
              <w:rPr>
                <w:rFonts w:ascii="Arial" w:hAnsi="Arial" w:cs="Arial"/>
                <w:color w:val="000000"/>
                <w:lang w:val="en-CA"/>
              </w:rPr>
              <w:t>repr</w:t>
            </w:r>
            <w:r w:rsidR="00B6717B" w:rsidRPr="004A053B">
              <w:rPr>
                <w:rFonts w:ascii="Arial" w:hAnsi="Arial" w:cs="Arial"/>
                <w:color w:val="000000"/>
                <w:lang w:val="en-CA"/>
              </w:rPr>
              <w:t>e</w:t>
            </w:r>
            <w:r w:rsidR="00DB2D41" w:rsidRPr="004A053B">
              <w:rPr>
                <w:rFonts w:ascii="Arial" w:hAnsi="Arial" w:cs="Arial"/>
                <w:color w:val="000000"/>
                <w:lang w:val="en-CA"/>
              </w:rPr>
              <w:t>sent</w:t>
            </w:r>
            <w:r w:rsidR="00B6717B" w:rsidRPr="004A053B">
              <w:rPr>
                <w:rFonts w:ascii="Arial" w:hAnsi="Arial" w:cs="Arial"/>
                <w:color w:val="000000"/>
                <w:lang w:val="en-CA"/>
              </w:rPr>
              <w:t xml:space="preserve">ed by the </w:t>
            </w:r>
            <w:r w:rsidR="00BE172C" w:rsidRPr="004A053B">
              <w:rPr>
                <w:rFonts w:ascii="Arial" w:hAnsi="Arial" w:cs="Arial"/>
                <w:color w:val="000000"/>
                <w:lang w:val="en-CA"/>
              </w:rPr>
              <w:t>Minist</w:t>
            </w:r>
            <w:r w:rsidR="00B6717B" w:rsidRPr="004A053B">
              <w:rPr>
                <w:rFonts w:ascii="Arial" w:hAnsi="Arial" w:cs="Arial"/>
                <w:color w:val="000000"/>
                <w:lang w:val="en-CA"/>
              </w:rPr>
              <w:t>e</w:t>
            </w:r>
            <w:r w:rsidR="00BE172C" w:rsidRPr="004A053B">
              <w:rPr>
                <w:rFonts w:ascii="Arial" w:hAnsi="Arial" w:cs="Arial"/>
                <w:color w:val="000000"/>
                <w:lang w:val="en-CA"/>
              </w:rPr>
              <w:t>r</w:t>
            </w:r>
          </w:p>
          <w:p w14:paraId="04B8F705" w14:textId="5B48D636" w:rsidR="0082096F" w:rsidRPr="004A053B" w:rsidRDefault="00B6717B" w:rsidP="0014782F">
            <w:pPr>
              <w:keepNext/>
              <w:keepLines/>
              <w:tabs>
                <w:tab w:val="left" w:pos="1530"/>
                <w:tab w:val="left" w:pos="1620"/>
                <w:tab w:val="left" w:pos="3600"/>
              </w:tabs>
              <w:ind w:right="-450"/>
              <w:rPr>
                <w:rFonts w:ascii="Arial" w:hAnsi="Arial" w:cs="Arial"/>
                <w:color w:val="000000"/>
                <w:lang w:val="en-CA"/>
              </w:rPr>
            </w:pPr>
            <w:r w:rsidRPr="004A053B">
              <w:rPr>
                <w:rFonts w:ascii="Arial" w:hAnsi="Arial" w:cs="Arial"/>
                <w:color w:val="000000"/>
                <w:lang w:val="en-CA"/>
              </w:rPr>
              <w:t xml:space="preserve">of </w:t>
            </w:r>
            <w:r w:rsidR="000F1426" w:rsidRPr="004A053B">
              <w:rPr>
                <w:rFonts w:ascii="Arial" w:hAnsi="Arial" w:cs="Arial"/>
                <w:color w:val="000000"/>
                <w:lang w:val="en-CA"/>
              </w:rPr>
              <w:t xml:space="preserve">Indigenous </w:t>
            </w:r>
            <w:r w:rsidRPr="004A053B">
              <w:rPr>
                <w:rFonts w:ascii="Arial" w:hAnsi="Arial" w:cs="Arial"/>
                <w:color w:val="000000"/>
                <w:lang w:val="en-CA"/>
              </w:rPr>
              <w:t>Services</w:t>
            </w:r>
            <w:r w:rsidR="00DB2D41" w:rsidRPr="004A053B">
              <w:rPr>
                <w:rFonts w:ascii="Arial" w:hAnsi="Arial" w:cs="Arial"/>
                <w:color w:val="000000"/>
                <w:lang w:val="en-CA"/>
              </w:rPr>
              <w:t>:</w:t>
            </w:r>
          </w:p>
          <w:p w14:paraId="46E92A52" w14:textId="77777777" w:rsidR="0082096F" w:rsidRPr="004A053B" w:rsidRDefault="0082096F" w:rsidP="0014782F">
            <w:pPr>
              <w:keepNext/>
              <w:keepLines/>
              <w:tabs>
                <w:tab w:val="left" w:pos="1530"/>
                <w:tab w:val="left" w:pos="1620"/>
                <w:tab w:val="left" w:pos="3600"/>
              </w:tabs>
              <w:ind w:right="-450"/>
              <w:rPr>
                <w:rFonts w:ascii="Arial" w:hAnsi="Arial" w:cs="Arial"/>
                <w:color w:val="000000"/>
                <w:lang w:val="en-CA"/>
              </w:rPr>
            </w:pPr>
          </w:p>
          <w:p w14:paraId="7A096BC5" w14:textId="77777777" w:rsidR="00AE4596" w:rsidRPr="004A053B" w:rsidRDefault="00AE4596" w:rsidP="0014782F">
            <w:pPr>
              <w:keepNext/>
              <w:keepLines/>
              <w:tabs>
                <w:tab w:val="left" w:pos="1530"/>
                <w:tab w:val="left" w:pos="1620"/>
                <w:tab w:val="left" w:pos="3600"/>
              </w:tabs>
              <w:ind w:right="-450"/>
              <w:rPr>
                <w:rFonts w:ascii="Arial" w:hAnsi="Arial" w:cs="Arial"/>
                <w:color w:val="000000"/>
                <w:lang w:val="en-CA"/>
              </w:rPr>
            </w:pPr>
          </w:p>
          <w:p w14:paraId="5678588E" w14:textId="77777777" w:rsidR="00237691" w:rsidRPr="004A053B" w:rsidRDefault="00237691" w:rsidP="0014782F">
            <w:pPr>
              <w:keepNext/>
              <w:keepLines/>
              <w:tabs>
                <w:tab w:val="left" w:pos="1530"/>
                <w:tab w:val="left" w:pos="1620"/>
                <w:tab w:val="left" w:pos="3600"/>
              </w:tabs>
              <w:ind w:right="-450"/>
              <w:rPr>
                <w:rFonts w:ascii="Arial" w:hAnsi="Arial" w:cs="Arial"/>
                <w:color w:val="000000"/>
                <w:lang w:val="en-CA"/>
              </w:rPr>
            </w:pPr>
          </w:p>
          <w:p w14:paraId="61EA2051" w14:textId="77777777" w:rsidR="00237691" w:rsidRPr="004A053B" w:rsidRDefault="00237691" w:rsidP="0014782F">
            <w:pPr>
              <w:keepNext/>
              <w:keepLines/>
              <w:tabs>
                <w:tab w:val="left" w:pos="1530"/>
                <w:tab w:val="left" w:pos="1620"/>
                <w:tab w:val="left" w:pos="3600"/>
              </w:tabs>
              <w:ind w:right="-450"/>
              <w:rPr>
                <w:rFonts w:ascii="Arial" w:hAnsi="Arial" w:cs="Arial"/>
                <w:color w:val="000000"/>
                <w:lang w:val="en-CA"/>
              </w:rPr>
            </w:pPr>
            <w:r w:rsidRPr="004A053B">
              <w:rPr>
                <w:rFonts w:ascii="Arial" w:hAnsi="Arial" w:cs="Arial"/>
                <w:color w:val="000000"/>
                <w:lang w:val="en-CA"/>
              </w:rPr>
              <w:t>____________________________</w:t>
            </w:r>
            <w:r w:rsidR="00515C53" w:rsidRPr="004A053B">
              <w:rPr>
                <w:rFonts w:ascii="Arial" w:hAnsi="Arial" w:cs="Arial"/>
                <w:color w:val="000000"/>
                <w:lang w:val="en-CA"/>
              </w:rPr>
              <w:t>___</w:t>
            </w:r>
          </w:p>
          <w:p w14:paraId="6571BDF2" w14:textId="23028CED" w:rsidR="00B6717B" w:rsidRPr="004A053B" w:rsidRDefault="00B6717B" w:rsidP="00B6717B">
            <w:pPr>
              <w:keepNext/>
              <w:keepLines/>
              <w:tabs>
                <w:tab w:val="left" w:pos="1530"/>
                <w:tab w:val="left" w:pos="1620"/>
                <w:tab w:val="left" w:pos="3600"/>
              </w:tabs>
              <w:ind w:right="-450"/>
              <w:rPr>
                <w:rFonts w:ascii="Arial" w:hAnsi="Arial" w:cs="Arial"/>
                <w:color w:val="000000"/>
                <w:lang w:val="en-CA"/>
              </w:rPr>
            </w:pPr>
            <w:r w:rsidRPr="004A053B">
              <w:rPr>
                <w:rFonts w:ascii="Arial" w:hAnsi="Arial"/>
                <w:color w:val="000000"/>
                <w:lang w:val="en-CA"/>
              </w:rPr>
              <w:t xml:space="preserve">Minister of </w:t>
            </w:r>
            <w:r w:rsidR="000F1426" w:rsidRPr="004A053B">
              <w:rPr>
                <w:rFonts w:ascii="Arial" w:hAnsi="Arial" w:cs="Arial"/>
                <w:color w:val="000000"/>
                <w:lang w:val="en-CA"/>
              </w:rPr>
              <w:t>Indigenous</w:t>
            </w:r>
            <w:r w:rsidRPr="004A053B">
              <w:rPr>
                <w:rFonts w:ascii="Arial" w:hAnsi="Arial"/>
                <w:color w:val="000000"/>
                <w:lang w:val="en-CA"/>
              </w:rPr>
              <w:t xml:space="preserve"> Services</w:t>
            </w:r>
          </w:p>
          <w:p w14:paraId="46090A66" w14:textId="77777777" w:rsidR="00237691" w:rsidRPr="004A053B" w:rsidRDefault="00237691" w:rsidP="0014782F">
            <w:pPr>
              <w:keepNext/>
              <w:keepLines/>
              <w:tabs>
                <w:tab w:val="left" w:pos="1530"/>
                <w:tab w:val="left" w:pos="1620"/>
                <w:tab w:val="left" w:pos="3600"/>
              </w:tabs>
              <w:ind w:right="-450"/>
              <w:rPr>
                <w:rFonts w:ascii="Arial" w:hAnsi="Arial" w:cs="Arial"/>
                <w:color w:val="008000"/>
                <w:lang w:val="en-CA"/>
              </w:rPr>
            </w:pPr>
          </w:p>
          <w:p w14:paraId="63E0B575" w14:textId="77777777" w:rsidR="00AE4596" w:rsidRPr="004A053B" w:rsidRDefault="00AE4596" w:rsidP="0014782F">
            <w:pPr>
              <w:keepNext/>
              <w:keepLines/>
              <w:tabs>
                <w:tab w:val="left" w:pos="1530"/>
                <w:tab w:val="left" w:pos="1620"/>
                <w:tab w:val="left" w:pos="3600"/>
              </w:tabs>
              <w:ind w:right="-450"/>
              <w:rPr>
                <w:rFonts w:ascii="Arial" w:hAnsi="Arial" w:cs="Arial"/>
                <w:color w:val="008000"/>
                <w:lang w:val="en-CA"/>
              </w:rPr>
            </w:pPr>
          </w:p>
          <w:p w14:paraId="3E9E3181" w14:textId="77777777" w:rsidR="00237691" w:rsidRPr="004A053B" w:rsidRDefault="00237691" w:rsidP="0014782F">
            <w:pPr>
              <w:keepNext/>
              <w:keepLines/>
              <w:tabs>
                <w:tab w:val="left" w:pos="1530"/>
                <w:tab w:val="left" w:pos="1620"/>
                <w:tab w:val="left" w:pos="3600"/>
              </w:tabs>
              <w:ind w:right="-450"/>
              <w:rPr>
                <w:rFonts w:ascii="Arial" w:hAnsi="Arial" w:cs="Arial"/>
                <w:color w:val="000000"/>
                <w:lang w:val="en-CA"/>
              </w:rPr>
            </w:pPr>
          </w:p>
          <w:p w14:paraId="55DE0032" w14:textId="77777777" w:rsidR="00237691" w:rsidRPr="004A053B" w:rsidRDefault="00237691" w:rsidP="0014782F">
            <w:pPr>
              <w:keepNext/>
              <w:keepLines/>
              <w:tabs>
                <w:tab w:val="left" w:pos="1530"/>
                <w:tab w:val="left" w:pos="1620"/>
                <w:tab w:val="left" w:pos="3600"/>
              </w:tabs>
              <w:ind w:right="-450"/>
              <w:rPr>
                <w:rFonts w:ascii="Arial" w:hAnsi="Arial" w:cs="Arial"/>
                <w:color w:val="000000"/>
                <w:lang w:val="en-CA"/>
              </w:rPr>
            </w:pPr>
          </w:p>
          <w:p w14:paraId="40BA724E" w14:textId="77777777" w:rsidR="00237691" w:rsidRPr="004A053B" w:rsidRDefault="00237691" w:rsidP="0014782F">
            <w:pPr>
              <w:keepNext/>
              <w:keepLines/>
              <w:tabs>
                <w:tab w:val="left" w:pos="1530"/>
                <w:tab w:val="left" w:pos="1620"/>
                <w:tab w:val="left" w:pos="3600"/>
              </w:tabs>
              <w:ind w:right="-450"/>
              <w:rPr>
                <w:rFonts w:ascii="Arial" w:hAnsi="Arial" w:cs="Arial"/>
                <w:color w:val="000000"/>
                <w:lang w:val="en-CA"/>
              </w:rPr>
            </w:pPr>
          </w:p>
          <w:p w14:paraId="4BBFE2A4" w14:textId="77777777" w:rsidR="00237691" w:rsidRPr="004A053B" w:rsidRDefault="00237691" w:rsidP="0014782F">
            <w:pPr>
              <w:keepNext/>
              <w:keepLines/>
              <w:tabs>
                <w:tab w:val="left" w:pos="1530"/>
                <w:tab w:val="left" w:pos="1620"/>
                <w:tab w:val="left" w:pos="3600"/>
              </w:tabs>
              <w:ind w:right="-450"/>
              <w:rPr>
                <w:rFonts w:ascii="Arial" w:hAnsi="Arial" w:cs="Arial"/>
                <w:color w:val="000000"/>
                <w:lang w:val="en-CA"/>
              </w:rPr>
            </w:pPr>
          </w:p>
          <w:p w14:paraId="1B669249" w14:textId="77777777" w:rsidR="00237691" w:rsidRPr="004A053B" w:rsidRDefault="00237691" w:rsidP="0014782F">
            <w:pPr>
              <w:keepNext/>
              <w:keepLines/>
              <w:tabs>
                <w:tab w:val="left" w:pos="1530"/>
                <w:tab w:val="left" w:pos="1620"/>
                <w:tab w:val="left" w:pos="3600"/>
              </w:tabs>
              <w:ind w:right="-450"/>
              <w:rPr>
                <w:rFonts w:ascii="Arial" w:hAnsi="Arial" w:cs="Arial"/>
                <w:color w:val="000000"/>
                <w:lang w:val="en-CA"/>
              </w:rPr>
            </w:pPr>
          </w:p>
          <w:p w14:paraId="4906B2CA" w14:textId="77777777" w:rsidR="00237691" w:rsidRPr="004A053B" w:rsidRDefault="00237691" w:rsidP="0014782F">
            <w:pPr>
              <w:keepNext/>
              <w:keepLines/>
              <w:tabs>
                <w:tab w:val="left" w:pos="1530"/>
                <w:tab w:val="left" w:pos="1620"/>
                <w:tab w:val="left" w:pos="3600"/>
              </w:tabs>
              <w:ind w:right="-450"/>
              <w:rPr>
                <w:rFonts w:ascii="Arial" w:hAnsi="Arial" w:cs="Arial"/>
                <w:color w:val="000000"/>
                <w:lang w:val="en-CA"/>
              </w:rPr>
            </w:pPr>
          </w:p>
          <w:p w14:paraId="2105D909" w14:textId="77777777" w:rsidR="00237691" w:rsidRPr="004A053B" w:rsidRDefault="00237691" w:rsidP="0014782F">
            <w:pPr>
              <w:keepNext/>
              <w:keepLines/>
              <w:tabs>
                <w:tab w:val="left" w:pos="1530"/>
                <w:tab w:val="left" w:pos="1620"/>
                <w:tab w:val="left" w:pos="3600"/>
              </w:tabs>
              <w:ind w:right="-450"/>
              <w:rPr>
                <w:rFonts w:ascii="Arial" w:hAnsi="Arial" w:cs="Arial"/>
                <w:color w:val="000000"/>
                <w:lang w:val="en-CA"/>
              </w:rPr>
            </w:pPr>
          </w:p>
          <w:p w14:paraId="7863E617" w14:textId="77777777" w:rsidR="00237691" w:rsidRPr="004A053B" w:rsidRDefault="00237691" w:rsidP="0014782F">
            <w:pPr>
              <w:keepNext/>
              <w:keepLines/>
              <w:tabs>
                <w:tab w:val="left" w:pos="1530"/>
                <w:tab w:val="left" w:pos="1620"/>
                <w:tab w:val="left" w:pos="3600"/>
              </w:tabs>
              <w:ind w:right="-450"/>
              <w:rPr>
                <w:rFonts w:ascii="Arial" w:hAnsi="Arial" w:cs="Arial"/>
                <w:color w:val="000000"/>
                <w:lang w:val="en-CA"/>
              </w:rPr>
            </w:pPr>
          </w:p>
          <w:p w14:paraId="2B7EE68F" w14:textId="77777777" w:rsidR="00237691" w:rsidRPr="004A053B" w:rsidRDefault="00237691" w:rsidP="0014782F">
            <w:pPr>
              <w:keepNext/>
              <w:keepLines/>
              <w:tabs>
                <w:tab w:val="left" w:pos="1530"/>
                <w:tab w:val="left" w:pos="1620"/>
                <w:tab w:val="left" w:pos="3600"/>
              </w:tabs>
              <w:ind w:right="-450"/>
              <w:rPr>
                <w:rFonts w:ascii="Arial" w:hAnsi="Arial" w:cs="Arial"/>
                <w:color w:val="000000"/>
                <w:lang w:val="en-CA"/>
              </w:rPr>
            </w:pPr>
          </w:p>
          <w:p w14:paraId="3E5FCC7F" w14:textId="77777777" w:rsidR="00237691" w:rsidRPr="004A053B" w:rsidRDefault="00237691" w:rsidP="0014782F">
            <w:pPr>
              <w:keepNext/>
              <w:keepLines/>
              <w:tabs>
                <w:tab w:val="left" w:pos="1530"/>
                <w:tab w:val="left" w:pos="1620"/>
                <w:tab w:val="left" w:pos="3600"/>
              </w:tabs>
              <w:ind w:right="-450"/>
              <w:rPr>
                <w:rFonts w:ascii="Arial" w:hAnsi="Arial" w:cs="Arial"/>
                <w:color w:val="000000"/>
                <w:lang w:val="en-CA"/>
              </w:rPr>
            </w:pPr>
          </w:p>
          <w:p w14:paraId="7C350816" w14:textId="77777777" w:rsidR="00237691" w:rsidRPr="004A053B" w:rsidRDefault="00237691" w:rsidP="0014782F">
            <w:pPr>
              <w:keepNext/>
              <w:keepLines/>
              <w:tabs>
                <w:tab w:val="left" w:pos="1530"/>
                <w:tab w:val="left" w:pos="1620"/>
                <w:tab w:val="left" w:pos="3600"/>
              </w:tabs>
              <w:ind w:right="-450"/>
              <w:rPr>
                <w:rFonts w:ascii="Arial" w:hAnsi="Arial" w:cs="Arial"/>
                <w:color w:val="000000"/>
                <w:lang w:val="en-CA"/>
              </w:rPr>
            </w:pPr>
          </w:p>
          <w:p w14:paraId="19844009" w14:textId="77777777" w:rsidR="00237691" w:rsidRPr="004A053B" w:rsidRDefault="00237691" w:rsidP="0014782F">
            <w:pPr>
              <w:keepNext/>
              <w:keepLines/>
              <w:tabs>
                <w:tab w:val="left" w:pos="1530"/>
                <w:tab w:val="left" w:pos="1620"/>
                <w:tab w:val="left" w:pos="3600"/>
              </w:tabs>
              <w:ind w:right="-450"/>
              <w:rPr>
                <w:rFonts w:ascii="Arial" w:hAnsi="Arial" w:cs="Arial"/>
                <w:color w:val="000000"/>
                <w:lang w:val="en-CA"/>
              </w:rPr>
            </w:pPr>
          </w:p>
          <w:p w14:paraId="01995F7B" w14:textId="77777777" w:rsidR="00237691" w:rsidRPr="004A053B" w:rsidRDefault="00237691" w:rsidP="0014782F">
            <w:pPr>
              <w:keepNext/>
              <w:keepLines/>
              <w:tabs>
                <w:tab w:val="left" w:pos="1530"/>
                <w:tab w:val="left" w:pos="1620"/>
                <w:tab w:val="left" w:pos="3600"/>
              </w:tabs>
              <w:ind w:right="-450"/>
              <w:rPr>
                <w:rFonts w:ascii="Arial" w:hAnsi="Arial" w:cs="Arial"/>
                <w:color w:val="000000"/>
                <w:lang w:val="en-CA"/>
              </w:rPr>
            </w:pPr>
          </w:p>
          <w:p w14:paraId="73F0ACB9" w14:textId="77777777" w:rsidR="00237691" w:rsidRPr="004A053B" w:rsidRDefault="00237691" w:rsidP="0014782F">
            <w:pPr>
              <w:keepNext/>
              <w:keepLines/>
              <w:tabs>
                <w:tab w:val="left" w:pos="1530"/>
                <w:tab w:val="left" w:pos="1620"/>
                <w:tab w:val="left" w:pos="3600"/>
              </w:tabs>
              <w:ind w:right="-450" w:firstLine="1620"/>
              <w:rPr>
                <w:rFonts w:ascii="Arial" w:hAnsi="Arial" w:cs="Arial"/>
                <w:color w:val="000000"/>
                <w:lang w:val="en-CA"/>
              </w:rPr>
            </w:pPr>
          </w:p>
          <w:p w14:paraId="731F3A81" w14:textId="77777777" w:rsidR="00237691" w:rsidRPr="004A053B" w:rsidRDefault="00237691" w:rsidP="0014782F">
            <w:pPr>
              <w:keepNext/>
              <w:keepLines/>
              <w:tabs>
                <w:tab w:val="left" w:pos="1530"/>
                <w:tab w:val="left" w:pos="1620"/>
                <w:tab w:val="left" w:pos="3600"/>
              </w:tabs>
              <w:ind w:right="-450"/>
              <w:rPr>
                <w:rFonts w:ascii="Arial" w:hAnsi="Arial" w:cs="Arial"/>
                <w:color w:val="000000"/>
                <w:lang w:val="en-CA"/>
              </w:rPr>
            </w:pPr>
          </w:p>
          <w:p w14:paraId="101451A4" w14:textId="77777777" w:rsidR="00237691" w:rsidRPr="004A053B" w:rsidRDefault="00237691" w:rsidP="0014782F">
            <w:pPr>
              <w:keepNext/>
              <w:keepLines/>
              <w:tabs>
                <w:tab w:val="left" w:pos="1530"/>
                <w:tab w:val="left" w:pos="1620"/>
                <w:tab w:val="left" w:pos="3600"/>
              </w:tabs>
              <w:ind w:right="-450"/>
              <w:rPr>
                <w:rFonts w:ascii="Arial" w:hAnsi="Arial" w:cs="Arial"/>
                <w:color w:val="000000"/>
                <w:lang w:val="en-CA"/>
              </w:rPr>
            </w:pPr>
          </w:p>
          <w:p w14:paraId="768CADE8" w14:textId="77777777" w:rsidR="00237691" w:rsidRPr="004A053B" w:rsidRDefault="00237691" w:rsidP="0014782F">
            <w:pPr>
              <w:keepNext/>
              <w:keepLines/>
              <w:tabs>
                <w:tab w:val="left" w:pos="1530"/>
                <w:tab w:val="left" w:pos="1620"/>
                <w:tab w:val="left" w:pos="3600"/>
              </w:tabs>
              <w:ind w:right="-450" w:firstLine="1530"/>
              <w:rPr>
                <w:rFonts w:ascii="Arial" w:hAnsi="Arial" w:cs="Arial"/>
                <w:color w:val="000000"/>
                <w:lang w:val="en-CA"/>
              </w:rPr>
            </w:pPr>
          </w:p>
        </w:tc>
        <w:tc>
          <w:tcPr>
            <w:tcW w:w="720" w:type="dxa"/>
            <w:tcBorders>
              <w:top w:val="nil"/>
              <w:left w:val="nil"/>
              <w:bottom w:val="nil"/>
              <w:right w:val="nil"/>
            </w:tcBorders>
          </w:tcPr>
          <w:p w14:paraId="0DF8995E" w14:textId="77777777" w:rsidR="00237691" w:rsidRPr="004A053B" w:rsidRDefault="00237691" w:rsidP="0014782F">
            <w:pPr>
              <w:ind w:right="-450"/>
              <w:rPr>
                <w:rFonts w:ascii="Arial" w:hAnsi="Arial" w:cs="Arial"/>
                <w:color w:val="000000"/>
                <w:lang w:val="en-CA"/>
              </w:rPr>
            </w:pPr>
          </w:p>
        </w:tc>
        <w:tc>
          <w:tcPr>
            <w:tcW w:w="4320" w:type="dxa"/>
            <w:tcBorders>
              <w:top w:val="nil"/>
              <w:left w:val="nil"/>
              <w:bottom w:val="nil"/>
              <w:right w:val="nil"/>
            </w:tcBorders>
          </w:tcPr>
          <w:p w14:paraId="0F250001" w14:textId="77777777" w:rsidR="00B6717B" w:rsidRPr="004A053B" w:rsidRDefault="0082096F" w:rsidP="00B6717B">
            <w:pPr>
              <w:keepNext/>
              <w:keepLines/>
              <w:tabs>
                <w:tab w:val="left" w:pos="1530"/>
                <w:tab w:val="left" w:pos="1620"/>
                <w:tab w:val="left" w:pos="3600"/>
              </w:tabs>
              <w:ind w:right="-450"/>
              <w:rPr>
                <w:rFonts w:ascii="Arial" w:hAnsi="Arial" w:cs="Arial"/>
                <w:color w:val="000000"/>
                <w:lang w:val="en-CA"/>
              </w:rPr>
            </w:pPr>
            <w:r w:rsidRPr="004A053B">
              <w:rPr>
                <w:rFonts w:ascii="Arial" w:hAnsi="Arial" w:cs="Arial"/>
                <w:color w:val="000000"/>
                <w:lang w:val="en-CA"/>
              </w:rPr>
              <w:t>[</w:t>
            </w:r>
            <w:r w:rsidR="00B6717B" w:rsidRPr="004A053B">
              <w:rPr>
                <w:rFonts w:ascii="Arial" w:hAnsi="Arial"/>
                <w:color w:val="000000"/>
                <w:lang w:val="en-CA"/>
              </w:rPr>
              <w:t>Name of First Nation]</w:t>
            </w:r>
          </w:p>
          <w:p w14:paraId="197DDA97" w14:textId="77777777" w:rsidR="00B6717B" w:rsidRPr="004A053B" w:rsidRDefault="00B6717B" w:rsidP="00B6717B">
            <w:pPr>
              <w:keepNext/>
              <w:keepLines/>
              <w:tabs>
                <w:tab w:val="left" w:pos="1530"/>
                <w:tab w:val="left" w:pos="1620"/>
                <w:tab w:val="left" w:pos="3600"/>
              </w:tabs>
              <w:ind w:right="-450"/>
              <w:rPr>
                <w:rFonts w:ascii="Arial" w:hAnsi="Arial" w:cs="Arial"/>
                <w:color w:val="000000"/>
                <w:lang w:val="en-CA"/>
              </w:rPr>
            </w:pPr>
          </w:p>
          <w:p w14:paraId="0C379D7D" w14:textId="77777777" w:rsidR="00B6717B" w:rsidRPr="004A053B" w:rsidRDefault="00B6717B" w:rsidP="00B6717B">
            <w:pPr>
              <w:keepNext/>
              <w:keepLines/>
              <w:tabs>
                <w:tab w:val="left" w:pos="1530"/>
                <w:tab w:val="left" w:pos="1620"/>
                <w:tab w:val="left" w:pos="3600"/>
              </w:tabs>
              <w:ind w:right="-450"/>
              <w:rPr>
                <w:rFonts w:ascii="Arial" w:hAnsi="Arial" w:cs="Arial"/>
                <w:color w:val="000000"/>
                <w:lang w:val="en-CA"/>
              </w:rPr>
            </w:pPr>
            <w:r w:rsidRPr="004A053B">
              <w:rPr>
                <w:rFonts w:ascii="Arial" w:hAnsi="Arial"/>
                <w:color w:val="000000"/>
                <w:lang w:val="en-CA"/>
              </w:rPr>
              <w:t xml:space="preserve">____________________________ </w:t>
            </w:r>
          </w:p>
          <w:p w14:paraId="4CA17497" w14:textId="77777777" w:rsidR="00B6717B" w:rsidRPr="004A053B" w:rsidRDefault="00B6717B" w:rsidP="00B6717B">
            <w:pPr>
              <w:keepNext/>
              <w:keepLines/>
              <w:tabs>
                <w:tab w:val="left" w:pos="1530"/>
                <w:tab w:val="left" w:pos="1620"/>
                <w:tab w:val="left" w:pos="3600"/>
              </w:tabs>
              <w:ind w:right="-450"/>
              <w:rPr>
                <w:rFonts w:ascii="Arial" w:hAnsi="Arial" w:cs="Arial"/>
                <w:color w:val="000000"/>
                <w:lang w:val="en-CA"/>
              </w:rPr>
            </w:pPr>
            <w:r w:rsidRPr="004A053B">
              <w:rPr>
                <w:rFonts w:ascii="Arial" w:hAnsi="Arial"/>
                <w:color w:val="000000"/>
                <w:lang w:val="en-CA"/>
              </w:rPr>
              <w:t>[Name of Chief]</w:t>
            </w:r>
          </w:p>
          <w:p w14:paraId="690296D3" w14:textId="77777777" w:rsidR="00B6717B" w:rsidRPr="004A053B" w:rsidRDefault="00B6717B" w:rsidP="00B6717B">
            <w:pPr>
              <w:keepNext/>
              <w:keepLines/>
              <w:tabs>
                <w:tab w:val="left" w:pos="1530"/>
                <w:tab w:val="left" w:pos="1620"/>
                <w:tab w:val="left" w:pos="3600"/>
              </w:tabs>
              <w:ind w:right="-450"/>
              <w:rPr>
                <w:rFonts w:ascii="Arial" w:hAnsi="Arial" w:cs="Arial"/>
                <w:color w:val="000000"/>
                <w:lang w:val="en-CA"/>
              </w:rPr>
            </w:pPr>
          </w:p>
          <w:p w14:paraId="236111EB" w14:textId="77777777" w:rsidR="00B6717B" w:rsidRPr="004A053B" w:rsidRDefault="00B6717B" w:rsidP="00B6717B">
            <w:pPr>
              <w:keepNext/>
              <w:keepLines/>
              <w:tabs>
                <w:tab w:val="left" w:pos="1530"/>
                <w:tab w:val="left" w:pos="1620"/>
                <w:tab w:val="left" w:pos="3600"/>
              </w:tabs>
              <w:ind w:right="-450"/>
              <w:rPr>
                <w:rFonts w:ascii="Arial" w:hAnsi="Arial" w:cs="Arial"/>
                <w:color w:val="000000"/>
                <w:lang w:val="en-CA"/>
              </w:rPr>
            </w:pPr>
          </w:p>
          <w:p w14:paraId="5DF9221C" w14:textId="77777777" w:rsidR="00B6717B" w:rsidRPr="004A053B" w:rsidRDefault="00B6717B" w:rsidP="00B6717B">
            <w:pPr>
              <w:keepNext/>
              <w:keepLines/>
              <w:tabs>
                <w:tab w:val="left" w:pos="1530"/>
                <w:tab w:val="left" w:pos="1620"/>
                <w:tab w:val="left" w:pos="3600"/>
              </w:tabs>
              <w:ind w:right="-450"/>
              <w:rPr>
                <w:rFonts w:ascii="Arial" w:hAnsi="Arial" w:cs="Arial"/>
                <w:color w:val="000000"/>
                <w:lang w:val="en-CA"/>
              </w:rPr>
            </w:pPr>
            <w:r w:rsidRPr="004A053B">
              <w:rPr>
                <w:rFonts w:ascii="Arial" w:hAnsi="Arial"/>
                <w:color w:val="000000"/>
                <w:lang w:val="en-CA"/>
              </w:rPr>
              <w:t>____________________________</w:t>
            </w:r>
          </w:p>
          <w:p w14:paraId="399E7FC9" w14:textId="77777777" w:rsidR="00B6717B" w:rsidRPr="004A053B" w:rsidRDefault="00B6717B" w:rsidP="00B6717B">
            <w:pPr>
              <w:keepNext/>
              <w:keepLines/>
              <w:tabs>
                <w:tab w:val="left" w:pos="1530"/>
                <w:tab w:val="left" w:pos="1620"/>
                <w:tab w:val="left" w:pos="3600"/>
              </w:tabs>
              <w:ind w:right="-450"/>
              <w:rPr>
                <w:rFonts w:ascii="Arial" w:hAnsi="Arial" w:cs="Arial"/>
                <w:color w:val="000000"/>
                <w:lang w:val="en-CA"/>
              </w:rPr>
            </w:pPr>
            <w:r w:rsidRPr="004A053B">
              <w:rPr>
                <w:rFonts w:ascii="Arial" w:hAnsi="Arial"/>
                <w:color w:val="000000"/>
                <w:lang w:val="en-CA"/>
              </w:rPr>
              <w:t>Councillor</w:t>
            </w:r>
          </w:p>
          <w:p w14:paraId="10992647" w14:textId="77777777" w:rsidR="00B6717B" w:rsidRPr="004A053B" w:rsidRDefault="00B6717B" w:rsidP="00B6717B">
            <w:pPr>
              <w:keepNext/>
              <w:keepLines/>
              <w:tabs>
                <w:tab w:val="left" w:pos="1530"/>
                <w:tab w:val="left" w:pos="1620"/>
                <w:tab w:val="left" w:pos="3600"/>
              </w:tabs>
              <w:ind w:right="-450"/>
              <w:rPr>
                <w:rFonts w:ascii="Arial" w:hAnsi="Arial" w:cs="Arial"/>
                <w:color w:val="000000"/>
                <w:lang w:val="en-CA"/>
              </w:rPr>
            </w:pPr>
          </w:p>
          <w:p w14:paraId="5E5E269E" w14:textId="77777777" w:rsidR="00B6717B" w:rsidRPr="004A053B" w:rsidRDefault="00B6717B" w:rsidP="00B6717B">
            <w:pPr>
              <w:keepNext/>
              <w:keepLines/>
              <w:tabs>
                <w:tab w:val="left" w:pos="1530"/>
                <w:tab w:val="left" w:pos="1620"/>
                <w:tab w:val="left" w:pos="3600"/>
              </w:tabs>
              <w:ind w:right="-450"/>
              <w:rPr>
                <w:rFonts w:ascii="Arial" w:hAnsi="Arial" w:cs="Arial"/>
                <w:color w:val="000000"/>
                <w:lang w:val="en-CA"/>
              </w:rPr>
            </w:pPr>
          </w:p>
          <w:p w14:paraId="5CFC5769" w14:textId="77777777" w:rsidR="00B6717B" w:rsidRPr="004A053B" w:rsidRDefault="00B6717B" w:rsidP="00B6717B">
            <w:pPr>
              <w:keepNext/>
              <w:keepLines/>
              <w:tabs>
                <w:tab w:val="left" w:pos="1530"/>
                <w:tab w:val="left" w:pos="1620"/>
                <w:tab w:val="left" w:pos="3600"/>
              </w:tabs>
              <w:ind w:right="-450"/>
              <w:rPr>
                <w:rFonts w:ascii="Arial" w:hAnsi="Arial" w:cs="Arial"/>
                <w:color w:val="000000"/>
                <w:u w:val="single"/>
                <w:lang w:val="en-CA"/>
              </w:rPr>
            </w:pPr>
            <w:r w:rsidRPr="004A053B">
              <w:rPr>
                <w:rFonts w:ascii="Arial" w:hAnsi="Arial"/>
                <w:color w:val="000000"/>
                <w:lang w:val="en-CA"/>
              </w:rPr>
              <w:t>____________________________</w:t>
            </w:r>
          </w:p>
          <w:p w14:paraId="57B23315" w14:textId="77777777" w:rsidR="00B6717B" w:rsidRPr="004A053B" w:rsidRDefault="00B6717B" w:rsidP="00B6717B">
            <w:pPr>
              <w:keepNext/>
              <w:keepLines/>
              <w:tabs>
                <w:tab w:val="left" w:pos="1530"/>
                <w:tab w:val="left" w:pos="1620"/>
                <w:tab w:val="left" w:pos="3600"/>
              </w:tabs>
              <w:ind w:right="-450"/>
              <w:rPr>
                <w:rFonts w:ascii="Arial" w:hAnsi="Arial" w:cs="Arial"/>
                <w:color w:val="000000"/>
                <w:lang w:val="en-CA"/>
              </w:rPr>
            </w:pPr>
            <w:r w:rsidRPr="004A053B">
              <w:rPr>
                <w:rFonts w:ascii="Arial" w:hAnsi="Arial"/>
                <w:color w:val="000000"/>
                <w:lang w:val="en-CA"/>
              </w:rPr>
              <w:t>Councillor</w:t>
            </w:r>
          </w:p>
          <w:p w14:paraId="6A5E8198" w14:textId="77777777" w:rsidR="00B6717B" w:rsidRPr="004A053B" w:rsidRDefault="00B6717B" w:rsidP="00B6717B">
            <w:pPr>
              <w:keepNext/>
              <w:keepLines/>
              <w:tabs>
                <w:tab w:val="left" w:pos="1530"/>
                <w:tab w:val="left" w:pos="1620"/>
                <w:tab w:val="left" w:pos="3600"/>
              </w:tabs>
              <w:ind w:right="-450"/>
              <w:rPr>
                <w:rFonts w:ascii="Arial" w:hAnsi="Arial" w:cs="Arial"/>
                <w:color w:val="000000"/>
                <w:lang w:val="en-CA"/>
              </w:rPr>
            </w:pPr>
          </w:p>
          <w:p w14:paraId="469EA3AC" w14:textId="77777777" w:rsidR="00B6717B" w:rsidRPr="004A053B" w:rsidRDefault="00B6717B" w:rsidP="00B6717B">
            <w:pPr>
              <w:keepNext/>
              <w:keepLines/>
              <w:tabs>
                <w:tab w:val="left" w:pos="1530"/>
                <w:tab w:val="left" w:pos="1620"/>
                <w:tab w:val="left" w:pos="3600"/>
              </w:tabs>
              <w:ind w:right="-450"/>
              <w:rPr>
                <w:rFonts w:ascii="Arial" w:hAnsi="Arial" w:cs="Arial"/>
                <w:color w:val="000000"/>
                <w:lang w:val="en-CA"/>
              </w:rPr>
            </w:pPr>
          </w:p>
          <w:p w14:paraId="4EF9D633" w14:textId="77777777" w:rsidR="00B6717B" w:rsidRPr="004A053B" w:rsidRDefault="00B6717B" w:rsidP="00B6717B">
            <w:pPr>
              <w:keepNext/>
              <w:keepLines/>
              <w:tabs>
                <w:tab w:val="left" w:pos="1530"/>
                <w:tab w:val="left" w:pos="1620"/>
                <w:tab w:val="left" w:pos="3600"/>
              </w:tabs>
              <w:ind w:right="-450"/>
              <w:rPr>
                <w:rFonts w:ascii="Arial" w:hAnsi="Arial" w:cs="Arial"/>
                <w:color w:val="000000"/>
                <w:lang w:val="en-CA"/>
              </w:rPr>
            </w:pPr>
            <w:r w:rsidRPr="004A053B">
              <w:rPr>
                <w:rFonts w:ascii="Arial" w:hAnsi="Arial"/>
                <w:color w:val="000000"/>
                <w:lang w:val="en-CA"/>
              </w:rPr>
              <w:t>____________________________</w:t>
            </w:r>
          </w:p>
          <w:p w14:paraId="619B3EC3" w14:textId="77777777" w:rsidR="00B6717B" w:rsidRPr="004A053B" w:rsidRDefault="00B6717B" w:rsidP="00B6717B">
            <w:pPr>
              <w:keepNext/>
              <w:keepLines/>
              <w:tabs>
                <w:tab w:val="left" w:pos="1530"/>
                <w:tab w:val="left" w:pos="1620"/>
                <w:tab w:val="left" w:pos="3600"/>
              </w:tabs>
              <w:ind w:right="-450"/>
              <w:rPr>
                <w:rFonts w:ascii="Arial" w:hAnsi="Arial" w:cs="Arial"/>
                <w:color w:val="000000"/>
                <w:lang w:val="en-CA"/>
              </w:rPr>
            </w:pPr>
            <w:r w:rsidRPr="004A053B">
              <w:rPr>
                <w:rFonts w:ascii="Arial" w:hAnsi="Arial"/>
                <w:color w:val="000000"/>
                <w:lang w:val="en-CA"/>
              </w:rPr>
              <w:t>Councillor</w:t>
            </w:r>
          </w:p>
          <w:p w14:paraId="70108A8F" w14:textId="1BC3AFAF" w:rsidR="00237691" w:rsidRPr="004A053B" w:rsidRDefault="00237691" w:rsidP="0014782F">
            <w:pPr>
              <w:keepNext/>
              <w:keepLines/>
              <w:tabs>
                <w:tab w:val="left" w:pos="1530"/>
                <w:tab w:val="left" w:pos="1620"/>
                <w:tab w:val="left" w:pos="3600"/>
              </w:tabs>
              <w:ind w:right="-450"/>
              <w:rPr>
                <w:rFonts w:ascii="Arial" w:hAnsi="Arial" w:cs="Arial"/>
                <w:color w:val="000000"/>
                <w:lang w:val="en-CA"/>
              </w:rPr>
            </w:pPr>
          </w:p>
          <w:p w14:paraId="45A09326" w14:textId="77777777" w:rsidR="00237691" w:rsidRPr="004A053B" w:rsidRDefault="00237691" w:rsidP="0014782F">
            <w:pPr>
              <w:keepNext/>
              <w:keepLines/>
              <w:tabs>
                <w:tab w:val="left" w:pos="1530"/>
                <w:tab w:val="left" w:pos="1620"/>
                <w:tab w:val="left" w:pos="3600"/>
              </w:tabs>
              <w:ind w:right="-450"/>
              <w:rPr>
                <w:rFonts w:ascii="Arial" w:hAnsi="Arial" w:cs="Arial"/>
                <w:color w:val="000000"/>
                <w:lang w:val="en-CA"/>
              </w:rPr>
            </w:pPr>
          </w:p>
          <w:p w14:paraId="3C39F4BE" w14:textId="77777777" w:rsidR="00237691" w:rsidRPr="004A053B" w:rsidRDefault="00237691" w:rsidP="0014782F">
            <w:pPr>
              <w:keepNext/>
              <w:keepLines/>
              <w:tabs>
                <w:tab w:val="left" w:pos="1530"/>
                <w:tab w:val="left" w:pos="1620"/>
                <w:tab w:val="left" w:pos="3600"/>
              </w:tabs>
              <w:ind w:right="-450"/>
              <w:rPr>
                <w:rFonts w:ascii="Arial" w:hAnsi="Arial" w:cs="Arial"/>
                <w:color w:val="000000"/>
                <w:lang w:val="en-CA"/>
              </w:rPr>
            </w:pPr>
          </w:p>
          <w:p w14:paraId="166EF1FF" w14:textId="77777777" w:rsidR="00237691" w:rsidRPr="004A053B" w:rsidRDefault="00237691" w:rsidP="0014782F">
            <w:pPr>
              <w:keepNext/>
              <w:keepLines/>
              <w:tabs>
                <w:tab w:val="left" w:pos="1530"/>
                <w:tab w:val="left" w:pos="1620"/>
                <w:tab w:val="left" w:pos="3600"/>
              </w:tabs>
              <w:ind w:right="-450"/>
              <w:rPr>
                <w:rFonts w:ascii="Arial" w:hAnsi="Arial" w:cs="Arial"/>
                <w:color w:val="000000"/>
                <w:lang w:val="en-CA"/>
              </w:rPr>
            </w:pPr>
          </w:p>
        </w:tc>
      </w:tr>
    </w:tbl>
    <w:p w14:paraId="5F37A680" w14:textId="77777777" w:rsidR="00B06D10" w:rsidRPr="004A053B" w:rsidRDefault="00B06D10" w:rsidP="0014782F">
      <w:pPr>
        <w:tabs>
          <w:tab w:val="center" w:pos="5355"/>
          <w:tab w:val="left" w:pos="5670"/>
          <w:tab w:val="left" w:pos="6390"/>
          <w:tab w:val="left" w:pos="7110"/>
          <w:tab w:val="left" w:pos="7830"/>
          <w:tab w:val="left" w:pos="8550"/>
          <w:tab w:val="left" w:pos="9270"/>
          <w:tab w:val="left" w:pos="9990"/>
        </w:tabs>
        <w:ind w:right="-450"/>
        <w:rPr>
          <w:rFonts w:ascii="Arial" w:hAnsi="Arial" w:cs="Arial"/>
          <w:b/>
          <w:bCs/>
          <w:color w:val="000000"/>
          <w:lang w:val="en-CA"/>
        </w:rPr>
      </w:pPr>
    </w:p>
    <w:p w14:paraId="74FB58BC" w14:textId="4CE294AA" w:rsidR="001372E3" w:rsidRPr="004A053B" w:rsidRDefault="00B06D10" w:rsidP="0014782F">
      <w:pPr>
        <w:tabs>
          <w:tab w:val="left" w:pos="5670"/>
          <w:tab w:val="left" w:pos="6390"/>
          <w:tab w:val="left" w:pos="7110"/>
          <w:tab w:val="left" w:pos="7830"/>
          <w:tab w:val="left" w:pos="8550"/>
          <w:tab w:val="left" w:pos="9270"/>
          <w:tab w:val="left" w:pos="9990"/>
        </w:tabs>
        <w:ind w:right="-450"/>
        <w:jc w:val="center"/>
        <w:rPr>
          <w:rFonts w:ascii="Arial" w:hAnsi="Arial" w:cs="Arial"/>
          <w:b/>
          <w:bCs/>
          <w:color w:val="000000"/>
          <w:lang w:val="en-CA"/>
        </w:rPr>
      </w:pPr>
      <w:r w:rsidRPr="004A053B">
        <w:rPr>
          <w:rFonts w:ascii="Arial" w:hAnsi="Arial" w:cs="Arial"/>
          <w:b/>
          <w:bCs/>
          <w:color w:val="000000"/>
          <w:lang w:val="en-CA"/>
        </w:rPr>
        <w:br w:type="page"/>
      </w:r>
      <w:r w:rsidR="001372E3" w:rsidRPr="004A053B">
        <w:rPr>
          <w:rFonts w:ascii="Arial" w:hAnsi="Arial" w:cs="Arial"/>
          <w:b/>
          <w:bCs/>
          <w:color w:val="000000"/>
          <w:lang w:val="en-CA"/>
        </w:rPr>
        <w:lastRenderedPageBreak/>
        <w:t>ANNEX</w:t>
      </w:r>
      <w:r w:rsidR="00ED293F">
        <w:rPr>
          <w:rFonts w:ascii="Arial" w:hAnsi="Arial" w:cs="Arial"/>
          <w:b/>
          <w:bCs/>
          <w:color w:val="000000"/>
          <w:lang w:val="en-CA"/>
        </w:rPr>
        <w:t xml:space="preserve"> </w:t>
      </w:r>
      <w:r w:rsidR="001372E3" w:rsidRPr="004A053B">
        <w:rPr>
          <w:rFonts w:ascii="Arial" w:hAnsi="Arial" w:cs="Arial"/>
          <w:b/>
          <w:bCs/>
          <w:color w:val="000000"/>
          <w:lang w:val="en-CA"/>
        </w:rPr>
        <w:t>A</w:t>
      </w:r>
    </w:p>
    <w:p w14:paraId="69881523" w14:textId="77777777" w:rsidR="00B41FAF" w:rsidRPr="004A053B" w:rsidRDefault="00B41FAF" w:rsidP="0014782F">
      <w:pPr>
        <w:tabs>
          <w:tab w:val="left" w:pos="5670"/>
          <w:tab w:val="left" w:pos="6390"/>
          <w:tab w:val="left" w:pos="7110"/>
          <w:tab w:val="left" w:pos="7830"/>
          <w:tab w:val="left" w:pos="8550"/>
          <w:tab w:val="left" w:pos="9270"/>
          <w:tab w:val="left" w:pos="9990"/>
        </w:tabs>
        <w:ind w:right="-450"/>
        <w:jc w:val="center"/>
        <w:rPr>
          <w:rFonts w:ascii="Arial" w:hAnsi="Arial" w:cs="Arial"/>
          <w:b/>
          <w:bCs/>
          <w:color w:val="000000"/>
          <w:lang w:val="en-CA"/>
        </w:rPr>
      </w:pPr>
    </w:p>
    <w:p w14:paraId="249FCED6" w14:textId="3AECB202" w:rsidR="001372E3" w:rsidRPr="004A053B" w:rsidRDefault="001372E3" w:rsidP="0014782F">
      <w:pPr>
        <w:tabs>
          <w:tab w:val="left" w:pos="5670"/>
          <w:tab w:val="left" w:pos="6390"/>
          <w:tab w:val="left" w:pos="7110"/>
          <w:tab w:val="left" w:pos="7830"/>
          <w:tab w:val="left" w:pos="8550"/>
          <w:tab w:val="left" w:pos="9270"/>
          <w:tab w:val="left" w:pos="9990"/>
        </w:tabs>
        <w:ind w:right="-450"/>
        <w:jc w:val="center"/>
        <w:rPr>
          <w:rFonts w:ascii="Arial" w:hAnsi="Arial" w:cs="Arial"/>
          <w:b/>
          <w:bCs/>
          <w:color w:val="000000"/>
          <w:lang w:val="en-CA"/>
        </w:rPr>
      </w:pPr>
      <w:r w:rsidRPr="004A053B">
        <w:rPr>
          <w:rFonts w:ascii="Arial" w:hAnsi="Arial" w:cs="Arial"/>
          <w:b/>
          <w:bCs/>
          <w:color w:val="000000"/>
          <w:lang w:val="en-CA"/>
        </w:rPr>
        <w:t>F</w:t>
      </w:r>
      <w:r w:rsidR="00B6717B" w:rsidRPr="004A053B">
        <w:rPr>
          <w:rFonts w:ascii="Arial" w:hAnsi="Arial" w:cs="Arial"/>
          <w:b/>
          <w:bCs/>
          <w:color w:val="000000"/>
          <w:lang w:val="en-CA"/>
        </w:rPr>
        <w:t xml:space="preserve">UNDING PROVIDED BY </w:t>
      </w:r>
      <w:r w:rsidRPr="004A053B">
        <w:rPr>
          <w:rFonts w:ascii="Arial" w:hAnsi="Arial" w:cs="Arial"/>
          <w:b/>
          <w:bCs/>
          <w:color w:val="000000"/>
          <w:lang w:val="en-CA"/>
        </w:rPr>
        <w:t>CANADA</w:t>
      </w:r>
      <w:r w:rsidRPr="004A053B">
        <w:rPr>
          <w:rStyle w:val="FootnoteReference"/>
          <w:rFonts w:ascii="Arial (W1)" w:hAnsi="Arial (W1)" w:cs="Arial"/>
          <w:b/>
          <w:bCs/>
          <w:color w:val="000000"/>
          <w:vertAlign w:val="superscript"/>
          <w:lang w:val="en-CA"/>
        </w:rPr>
        <w:footnoteReference w:id="8"/>
      </w:r>
    </w:p>
    <w:p w14:paraId="21CEA988" w14:textId="77777777" w:rsidR="00B41FAF" w:rsidRPr="004A053B" w:rsidRDefault="00B41FAF" w:rsidP="0014782F">
      <w:pPr>
        <w:tabs>
          <w:tab w:val="left" w:pos="-90"/>
          <w:tab w:val="left" w:pos="630"/>
          <w:tab w:val="left" w:pos="2070"/>
          <w:tab w:val="left" w:pos="2790"/>
          <w:tab w:val="left" w:pos="3510"/>
          <w:tab w:val="left" w:pos="4230"/>
          <w:tab w:val="left" w:pos="4950"/>
          <w:tab w:val="left" w:pos="5670"/>
          <w:tab w:val="left" w:pos="6390"/>
          <w:tab w:val="left" w:pos="7110"/>
          <w:tab w:val="left" w:pos="7830"/>
          <w:tab w:val="left" w:pos="8550"/>
          <w:tab w:val="left" w:pos="9270"/>
          <w:tab w:val="left" w:pos="9990"/>
        </w:tabs>
        <w:ind w:right="-446"/>
        <w:rPr>
          <w:rFonts w:ascii="Arial" w:hAnsi="Arial" w:cs="Arial"/>
          <w:color w:val="000000"/>
          <w:lang w:val="en-CA"/>
        </w:rPr>
      </w:pPr>
    </w:p>
    <w:p w14:paraId="104A8C51" w14:textId="4583831B" w:rsidR="00B41FAF" w:rsidRPr="004A053B" w:rsidRDefault="00B6717B" w:rsidP="0014782F">
      <w:pPr>
        <w:numPr>
          <w:ilvl w:val="0"/>
          <w:numId w:val="23"/>
        </w:numPr>
        <w:tabs>
          <w:tab w:val="left" w:pos="-90"/>
          <w:tab w:val="left" w:pos="630"/>
          <w:tab w:val="left" w:pos="2070"/>
          <w:tab w:val="left" w:pos="2790"/>
          <w:tab w:val="left" w:pos="3510"/>
          <w:tab w:val="left" w:pos="4230"/>
          <w:tab w:val="left" w:pos="4950"/>
          <w:tab w:val="left" w:pos="5670"/>
          <w:tab w:val="left" w:pos="6390"/>
          <w:tab w:val="left" w:pos="7110"/>
          <w:tab w:val="left" w:pos="7830"/>
          <w:tab w:val="left" w:pos="8550"/>
          <w:tab w:val="left" w:pos="9270"/>
          <w:tab w:val="left" w:pos="9990"/>
        </w:tabs>
        <w:ind w:right="-446"/>
        <w:rPr>
          <w:rFonts w:ascii="Arial" w:hAnsi="Arial" w:cs="Arial"/>
          <w:color w:val="000000"/>
          <w:lang w:val="en-CA"/>
        </w:rPr>
      </w:pPr>
      <w:r w:rsidRPr="004A053B">
        <w:rPr>
          <w:rFonts w:ascii="Arial" w:hAnsi="Arial"/>
          <w:color w:val="000000"/>
          <w:lang w:val="en-CA"/>
        </w:rPr>
        <w:t xml:space="preserve">The </w:t>
      </w:r>
      <w:r w:rsidR="00CE48C3" w:rsidRPr="004A053B">
        <w:rPr>
          <w:rFonts w:ascii="Arial" w:hAnsi="Arial"/>
          <w:color w:val="000000"/>
          <w:lang w:val="en-CA"/>
        </w:rPr>
        <w:t>level</w:t>
      </w:r>
      <w:r w:rsidRPr="004A053B">
        <w:rPr>
          <w:rFonts w:ascii="Arial" w:hAnsi="Arial"/>
          <w:color w:val="000000"/>
          <w:lang w:val="en-CA"/>
        </w:rPr>
        <w:t xml:space="preserve"> of operational funding is specified in the table below. The amount shall be prorated based on the number of months from the date that the Land Code comes into force </w:t>
      </w:r>
      <w:r w:rsidR="002F0152">
        <w:rPr>
          <w:rFonts w:ascii="Arial" w:hAnsi="Arial"/>
          <w:color w:val="000000"/>
          <w:lang w:val="en-CA"/>
        </w:rPr>
        <w:t>until</w:t>
      </w:r>
      <w:r w:rsidRPr="004A053B">
        <w:rPr>
          <w:rFonts w:ascii="Arial" w:hAnsi="Arial"/>
          <w:color w:val="000000"/>
          <w:lang w:val="en-CA"/>
        </w:rPr>
        <w:t xml:space="preserve"> the end of the fiscal year, and the First Nation shall be paid the prorated amount for the fiscal year in question. Transitional funding will be provided for the fiscal year in which the Land Code comes into force and for the subsequent fiscal year, as shown in the table below</w:t>
      </w:r>
      <w:r w:rsidR="00B41FAF" w:rsidRPr="004A053B">
        <w:rPr>
          <w:rFonts w:ascii="Arial" w:hAnsi="Arial" w:cs="Arial"/>
          <w:color w:val="000000"/>
          <w:lang w:val="en-CA"/>
        </w:rPr>
        <w:t>.</w:t>
      </w:r>
    </w:p>
    <w:p w14:paraId="16F5C4F6" w14:textId="77777777" w:rsidR="00582553" w:rsidRPr="004A053B" w:rsidRDefault="00582553" w:rsidP="0014782F">
      <w:pPr>
        <w:tabs>
          <w:tab w:val="left" w:pos="-90"/>
          <w:tab w:val="left" w:pos="630"/>
          <w:tab w:val="left" w:pos="2070"/>
          <w:tab w:val="left" w:pos="2790"/>
          <w:tab w:val="left" w:pos="3510"/>
          <w:tab w:val="left" w:pos="4230"/>
          <w:tab w:val="left" w:pos="4950"/>
          <w:tab w:val="left" w:pos="5670"/>
          <w:tab w:val="left" w:pos="6390"/>
          <w:tab w:val="left" w:pos="7110"/>
          <w:tab w:val="left" w:pos="7830"/>
          <w:tab w:val="left" w:pos="8550"/>
          <w:tab w:val="left" w:pos="9270"/>
          <w:tab w:val="left" w:pos="9990"/>
        </w:tabs>
        <w:ind w:left="630" w:right="-446"/>
        <w:rPr>
          <w:rFonts w:ascii="Arial" w:hAnsi="Arial" w:cs="Arial"/>
          <w:color w:val="000000"/>
          <w:lang w:val="en-CA"/>
        </w:rPr>
      </w:pPr>
    </w:p>
    <w:p w14:paraId="6D91DA6B" w14:textId="61D91F09" w:rsidR="00ED54A8" w:rsidRPr="004A053B" w:rsidRDefault="00B6717B" w:rsidP="0014782F">
      <w:pPr>
        <w:numPr>
          <w:ilvl w:val="0"/>
          <w:numId w:val="23"/>
        </w:numPr>
        <w:tabs>
          <w:tab w:val="left" w:pos="-90"/>
          <w:tab w:val="left" w:pos="630"/>
          <w:tab w:val="left" w:pos="2070"/>
          <w:tab w:val="left" w:pos="2790"/>
          <w:tab w:val="left" w:pos="3510"/>
          <w:tab w:val="left" w:pos="4230"/>
          <w:tab w:val="left" w:pos="4950"/>
          <w:tab w:val="left" w:pos="5670"/>
          <w:tab w:val="left" w:pos="6390"/>
          <w:tab w:val="left" w:pos="7110"/>
          <w:tab w:val="left" w:pos="7830"/>
          <w:tab w:val="left" w:pos="8550"/>
          <w:tab w:val="left" w:pos="9270"/>
          <w:tab w:val="left" w:pos="9990"/>
        </w:tabs>
        <w:ind w:right="-446"/>
        <w:rPr>
          <w:rFonts w:ascii="Arial" w:hAnsi="Arial" w:cs="Arial"/>
          <w:color w:val="000000"/>
          <w:lang w:val="en-CA"/>
        </w:rPr>
      </w:pPr>
      <w:r w:rsidRPr="004A053B">
        <w:rPr>
          <w:rFonts w:ascii="Arial" w:hAnsi="Arial"/>
          <w:color w:val="000000"/>
          <w:lang w:val="en-CA"/>
        </w:rPr>
        <w:t xml:space="preserve">This operational funding will increase by </w:t>
      </w:r>
      <w:r w:rsidR="0025210D">
        <w:rPr>
          <w:rFonts w:ascii="Arial" w:hAnsi="Arial"/>
          <w:color w:val="000000"/>
          <w:lang w:val="en-CA"/>
        </w:rPr>
        <w:t>2</w:t>
      </w:r>
      <w:r w:rsidRPr="004A053B">
        <w:rPr>
          <w:rFonts w:ascii="Arial" w:hAnsi="Arial"/>
          <w:color w:val="000000"/>
          <w:lang w:val="en-CA"/>
        </w:rPr>
        <w:t xml:space="preserve">% per year throughout the duration of the </w:t>
      </w:r>
      <w:r w:rsidR="00CE48C3" w:rsidRPr="004A053B">
        <w:rPr>
          <w:rFonts w:ascii="Arial" w:hAnsi="Arial"/>
          <w:color w:val="000000"/>
          <w:lang w:val="en-CA"/>
        </w:rPr>
        <w:t>Memorandum of Understanding on O</w:t>
      </w:r>
      <w:r w:rsidRPr="004A053B">
        <w:rPr>
          <w:rFonts w:ascii="Arial" w:hAnsi="Arial"/>
          <w:color w:val="000000"/>
          <w:lang w:val="en-CA"/>
        </w:rPr>
        <w:t xml:space="preserve">perational </w:t>
      </w:r>
      <w:r w:rsidR="00CE48C3" w:rsidRPr="004A053B">
        <w:rPr>
          <w:rFonts w:ascii="Arial" w:hAnsi="Arial"/>
          <w:color w:val="000000"/>
          <w:lang w:val="en-CA"/>
        </w:rPr>
        <w:t>F</w:t>
      </w:r>
      <w:r w:rsidRPr="004A053B">
        <w:rPr>
          <w:rFonts w:ascii="Arial" w:hAnsi="Arial"/>
          <w:color w:val="000000"/>
          <w:lang w:val="en-CA"/>
        </w:rPr>
        <w:t xml:space="preserve">unding, which </w:t>
      </w:r>
      <w:r w:rsidR="00CE48C3" w:rsidRPr="004A053B">
        <w:rPr>
          <w:rFonts w:ascii="Arial" w:hAnsi="Arial"/>
          <w:color w:val="000000"/>
          <w:lang w:val="en-CA"/>
        </w:rPr>
        <w:t>expires</w:t>
      </w:r>
      <w:r w:rsidRPr="004A053B">
        <w:rPr>
          <w:rFonts w:ascii="Arial" w:hAnsi="Arial"/>
          <w:color w:val="000000"/>
          <w:lang w:val="en-CA"/>
        </w:rPr>
        <w:t xml:space="preserve"> on March 31, 202</w:t>
      </w:r>
      <w:r w:rsidR="0025210D">
        <w:rPr>
          <w:rFonts w:ascii="Arial" w:hAnsi="Arial"/>
          <w:color w:val="000000"/>
          <w:lang w:val="en-CA"/>
        </w:rPr>
        <w:t>8</w:t>
      </w:r>
      <w:r w:rsidR="00582553" w:rsidRPr="004A053B">
        <w:rPr>
          <w:rFonts w:ascii="Arial" w:hAnsi="Arial" w:cs="Arial"/>
          <w:color w:val="000000"/>
          <w:lang w:val="en-CA"/>
        </w:rPr>
        <w:t>.</w:t>
      </w:r>
    </w:p>
    <w:p w14:paraId="0F753EE6" w14:textId="282987CB" w:rsidR="00B41FAF" w:rsidRPr="004A053B" w:rsidRDefault="00B41FAF" w:rsidP="0014782F">
      <w:pPr>
        <w:tabs>
          <w:tab w:val="left" w:pos="-90"/>
          <w:tab w:val="left" w:pos="630"/>
          <w:tab w:val="left" w:pos="1350"/>
          <w:tab w:val="left" w:pos="2070"/>
          <w:tab w:val="left" w:pos="2790"/>
          <w:tab w:val="left" w:pos="3510"/>
          <w:tab w:val="left" w:pos="4230"/>
          <w:tab w:val="left" w:pos="4950"/>
          <w:tab w:val="left" w:pos="5670"/>
          <w:tab w:val="left" w:pos="6390"/>
          <w:tab w:val="left" w:pos="7110"/>
          <w:tab w:val="left" w:pos="7830"/>
          <w:tab w:val="left" w:pos="8550"/>
          <w:tab w:val="left" w:pos="9270"/>
          <w:tab w:val="left" w:pos="9990"/>
        </w:tabs>
        <w:ind w:right="-446"/>
        <w:rPr>
          <w:rFonts w:ascii="Arial" w:hAnsi="Arial" w:cs="Arial"/>
          <w:color w:val="000000"/>
          <w:lang w:val="en-CA"/>
        </w:rPr>
      </w:pPr>
    </w:p>
    <w:p w14:paraId="1FFAB321" w14:textId="5A2DCF10" w:rsidR="00B41FAF" w:rsidRPr="004A053B" w:rsidRDefault="00B6717B" w:rsidP="0014782F">
      <w:pPr>
        <w:numPr>
          <w:ilvl w:val="0"/>
          <w:numId w:val="23"/>
        </w:numPr>
        <w:tabs>
          <w:tab w:val="left" w:pos="-90"/>
          <w:tab w:val="left" w:pos="630"/>
          <w:tab w:val="left" w:pos="2070"/>
          <w:tab w:val="left" w:pos="2790"/>
          <w:tab w:val="left" w:pos="3510"/>
          <w:tab w:val="left" w:pos="4230"/>
          <w:tab w:val="left" w:pos="4950"/>
          <w:tab w:val="left" w:pos="5670"/>
          <w:tab w:val="left" w:pos="6390"/>
          <w:tab w:val="left" w:pos="7110"/>
          <w:tab w:val="left" w:pos="7830"/>
          <w:tab w:val="left" w:pos="8550"/>
          <w:tab w:val="left" w:pos="9270"/>
          <w:tab w:val="left" w:pos="9990"/>
        </w:tabs>
        <w:ind w:right="-446"/>
        <w:rPr>
          <w:rFonts w:ascii="Arial" w:hAnsi="Arial" w:cs="Arial"/>
          <w:color w:val="000000"/>
          <w:lang w:val="en-CA"/>
        </w:rPr>
      </w:pPr>
      <w:r w:rsidRPr="004A053B">
        <w:rPr>
          <w:rFonts w:ascii="Arial" w:hAnsi="Arial"/>
          <w:lang w:val="en-CA"/>
        </w:rPr>
        <w:t xml:space="preserve">Subject to appropriation by Parliament and approval of the Treasury Board of Canada, operational funding for fiscal years </w:t>
      </w:r>
      <w:r w:rsidR="005A62B9" w:rsidRPr="004A053B">
        <w:rPr>
          <w:rFonts w:ascii="Arial" w:hAnsi="Arial"/>
          <w:lang w:val="en-CA"/>
        </w:rPr>
        <w:t>subsequent to</w:t>
      </w:r>
      <w:r w:rsidRPr="004A053B">
        <w:rPr>
          <w:rFonts w:ascii="Arial" w:hAnsi="Arial"/>
          <w:lang w:val="en-CA"/>
        </w:rPr>
        <w:t xml:space="preserve"> March</w:t>
      </w:r>
      <w:r w:rsidR="009A1C6C">
        <w:rPr>
          <w:rFonts w:ascii="Arial" w:hAnsi="Arial"/>
          <w:lang w:val="en-CA"/>
        </w:rPr>
        <w:t> </w:t>
      </w:r>
      <w:r w:rsidRPr="004A053B">
        <w:rPr>
          <w:rFonts w:ascii="Arial" w:hAnsi="Arial"/>
          <w:lang w:val="en-CA"/>
        </w:rPr>
        <w:t>31, 202</w:t>
      </w:r>
      <w:r w:rsidR="0025210D">
        <w:rPr>
          <w:rFonts w:ascii="Arial" w:hAnsi="Arial"/>
          <w:lang w:val="en-CA"/>
        </w:rPr>
        <w:t>8</w:t>
      </w:r>
      <w:r w:rsidRPr="004A053B">
        <w:rPr>
          <w:rFonts w:ascii="Arial" w:hAnsi="Arial"/>
          <w:lang w:val="en-CA"/>
        </w:rPr>
        <w:t>, shall be calculated and paid in accordance with the Operational Funding Formula, as amended from time to time</w:t>
      </w:r>
      <w:r w:rsidR="00B41FAF" w:rsidRPr="004A053B">
        <w:rPr>
          <w:rFonts w:ascii="Arial" w:hAnsi="Arial" w:cs="Arial"/>
          <w:lang w:val="en-CA"/>
        </w:rPr>
        <w:t>.</w:t>
      </w:r>
    </w:p>
    <w:p w14:paraId="6FB6CDF4" w14:textId="77777777" w:rsidR="00B41FAF" w:rsidRPr="004A053B" w:rsidRDefault="00B41FAF" w:rsidP="0014782F">
      <w:pPr>
        <w:tabs>
          <w:tab w:val="left" w:pos="-90"/>
          <w:tab w:val="left" w:pos="630"/>
          <w:tab w:val="left" w:pos="1350"/>
          <w:tab w:val="left" w:pos="2070"/>
          <w:tab w:val="left" w:pos="2790"/>
          <w:tab w:val="left" w:pos="3510"/>
          <w:tab w:val="left" w:pos="4230"/>
          <w:tab w:val="left" w:pos="4950"/>
          <w:tab w:val="left" w:pos="5670"/>
          <w:tab w:val="left" w:pos="6390"/>
          <w:tab w:val="left" w:pos="7110"/>
          <w:tab w:val="left" w:pos="7830"/>
          <w:tab w:val="left" w:pos="8550"/>
          <w:tab w:val="left" w:pos="9270"/>
          <w:tab w:val="left" w:pos="9990"/>
        </w:tabs>
        <w:ind w:left="630" w:right="-450"/>
        <w:rPr>
          <w:rFonts w:ascii="Arial" w:hAnsi="Arial" w:cs="Arial"/>
          <w:color w:val="000000"/>
          <w:lang w:val="en-CA"/>
        </w:rPr>
      </w:pPr>
    </w:p>
    <w:tbl>
      <w:tblPr>
        <w:tblW w:w="8010" w:type="dxa"/>
        <w:tblInd w:w="1560" w:type="dxa"/>
        <w:tblLayout w:type="fixed"/>
        <w:tblCellMar>
          <w:left w:w="120" w:type="dxa"/>
          <w:right w:w="120" w:type="dxa"/>
        </w:tblCellMar>
        <w:tblLook w:val="04A0" w:firstRow="1" w:lastRow="0" w:firstColumn="1" w:lastColumn="0" w:noHBand="0" w:noVBand="1"/>
      </w:tblPr>
      <w:tblGrid>
        <w:gridCol w:w="2880"/>
        <w:gridCol w:w="5130"/>
      </w:tblGrid>
      <w:tr w:rsidR="00B41FAF" w:rsidRPr="004A053B" w14:paraId="7651B681" w14:textId="77777777" w:rsidTr="00B41FAF">
        <w:trPr>
          <w:tblHeader/>
        </w:trPr>
        <w:tc>
          <w:tcPr>
            <w:tcW w:w="8010" w:type="dxa"/>
            <w:gridSpan w:val="2"/>
            <w:tcBorders>
              <w:top w:val="single" w:sz="6" w:space="0" w:color="000000"/>
              <w:left w:val="single" w:sz="6" w:space="0" w:color="000000"/>
              <w:bottom w:val="single" w:sz="6" w:space="0" w:color="000000"/>
              <w:right w:val="single" w:sz="6" w:space="0" w:color="000000"/>
            </w:tcBorders>
            <w:hideMark/>
          </w:tcPr>
          <w:p w14:paraId="53080918" w14:textId="669723BE" w:rsidR="00B41FAF" w:rsidRPr="004A053B" w:rsidRDefault="00B41FAF" w:rsidP="0014782F">
            <w:pPr>
              <w:spacing w:before="120" w:after="120"/>
              <w:rPr>
                <w:rFonts w:ascii="Arial" w:hAnsi="Arial" w:cs="Arial"/>
                <w:lang w:val="en-CA"/>
              </w:rPr>
            </w:pPr>
            <w:r w:rsidRPr="004A053B">
              <w:rPr>
                <w:rFonts w:ascii="Arial" w:hAnsi="Arial" w:cs="Arial"/>
                <w:lang w:val="en-CA"/>
              </w:rPr>
              <w:t>OP</w:t>
            </w:r>
            <w:r w:rsidR="00B6717B" w:rsidRPr="004A053B">
              <w:rPr>
                <w:rFonts w:ascii="Arial" w:hAnsi="Arial" w:cs="Arial"/>
                <w:lang w:val="en-CA"/>
              </w:rPr>
              <w:t>E</w:t>
            </w:r>
            <w:r w:rsidRPr="004A053B">
              <w:rPr>
                <w:rFonts w:ascii="Arial" w:hAnsi="Arial" w:cs="Arial"/>
                <w:lang w:val="en-CA"/>
              </w:rPr>
              <w:t>RATION</w:t>
            </w:r>
            <w:r w:rsidR="00B6717B" w:rsidRPr="004A053B">
              <w:rPr>
                <w:rFonts w:ascii="Arial" w:hAnsi="Arial" w:cs="Arial"/>
                <w:lang w:val="en-CA"/>
              </w:rPr>
              <w:t>AL FUNDING</w:t>
            </w:r>
          </w:p>
        </w:tc>
      </w:tr>
      <w:tr w:rsidR="00B41FAF" w:rsidRPr="001D549E" w14:paraId="066A3FB4" w14:textId="77777777" w:rsidTr="001A39B9">
        <w:trPr>
          <w:trHeight w:val="1803"/>
        </w:trPr>
        <w:tc>
          <w:tcPr>
            <w:tcW w:w="2880" w:type="dxa"/>
            <w:tcBorders>
              <w:top w:val="single" w:sz="6" w:space="0" w:color="000000"/>
              <w:left w:val="single" w:sz="6" w:space="0" w:color="000000"/>
              <w:bottom w:val="single" w:sz="6" w:space="0" w:color="000000"/>
              <w:right w:val="single" w:sz="6" w:space="0" w:color="000000"/>
            </w:tcBorders>
            <w:hideMark/>
          </w:tcPr>
          <w:p w14:paraId="37D37C6F" w14:textId="65ED1063" w:rsidR="00B41FAF" w:rsidRPr="008C342A" w:rsidRDefault="00B6717B" w:rsidP="0014782F">
            <w:pPr>
              <w:rPr>
                <w:rFonts w:ascii="Arial" w:hAnsi="Arial" w:cs="Arial"/>
                <w:lang w:val="en-CA"/>
              </w:rPr>
            </w:pPr>
            <w:r w:rsidRPr="008C342A">
              <w:rPr>
                <w:rFonts w:ascii="Arial" w:hAnsi="Arial" w:cs="Arial"/>
                <w:lang w:val="en-CA"/>
              </w:rPr>
              <w:t>Fiscal year [insert</w:t>
            </w:r>
            <w:r w:rsidR="00595390" w:rsidRPr="008C342A">
              <w:rPr>
                <w:rFonts w:ascii="Arial" w:hAnsi="Arial" w:cs="Arial"/>
                <w:lang w:val="en-CA"/>
              </w:rPr>
              <w:t>]</w:t>
            </w:r>
          </w:p>
        </w:tc>
        <w:tc>
          <w:tcPr>
            <w:tcW w:w="5130" w:type="dxa"/>
            <w:tcBorders>
              <w:top w:val="single" w:sz="6" w:space="0" w:color="000000"/>
              <w:left w:val="single" w:sz="6" w:space="0" w:color="000000"/>
              <w:bottom w:val="single" w:sz="6" w:space="0" w:color="000000"/>
              <w:right w:val="single" w:sz="6" w:space="0" w:color="000000"/>
            </w:tcBorders>
            <w:hideMark/>
          </w:tcPr>
          <w:p w14:paraId="0632B58E" w14:textId="5A488919" w:rsidR="00482DC7" w:rsidRPr="008C342A" w:rsidRDefault="00482DC7" w:rsidP="00482DC7">
            <w:pPr>
              <w:rPr>
                <w:rFonts w:ascii="Arial" w:hAnsi="Arial" w:cs="Arial"/>
                <w:lang w:val="en-CA"/>
              </w:rPr>
            </w:pPr>
            <w:r w:rsidRPr="008C342A">
              <w:rPr>
                <w:rFonts w:ascii="Arial" w:hAnsi="Arial" w:cs="Arial"/>
                <w:lang w:val="en-CA"/>
              </w:rPr>
              <w:t>$[</w:t>
            </w:r>
            <w:r w:rsidRPr="008C342A">
              <w:rPr>
                <w:rFonts w:ascii="Arial" w:hAnsi="Arial" w:cs="Arial"/>
                <w:b/>
                <w:lang w:val="en-CA"/>
              </w:rPr>
              <w:t xml:space="preserve">insert funding </w:t>
            </w:r>
            <w:r w:rsidR="007D0427" w:rsidRPr="008C342A">
              <w:rPr>
                <w:rFonts w:ascii="Arial" w:hAnsi="Arial" w:cs="Arial"/>
                <w:b/>
                <w:lang w:val="en-CA"/>
              </w:rPr>
              <w:t>l</w:t>
            </w:r>
            <w:r w:rsidRPr="008C342A">
              <w:rPr>
                <w:rFonts w:ascii="Arial" w:hAnsi="Arial" w:cs="Arial"/>
                <w:b/>
                <w:lang w:val="en-CA"/>
              </w:rPr>
              <w:t>evel</w:t>
            </w:r>
            <w:r w:rsidRPr="008C342A">
              <w:rPr>
                <w:rFonts w:ascii="Arial" w:hAnsi="Arial" w:cs="Arial"/>
                <w:lang w:val="en-CA"/>
              </w:rPr>
              <w:t>] (</w:t>
            </w:r>
            <w:r w:rsidR="002F0152" w:rsidRPr="008C342A">
              <w:rPr>
                <w:rFonts w:ascii="Arial" w:hAnsi="Arial" w:cs="Arial"/>
                <w:lang w:val="en-CA"/>
              </w:rPr>
              <w:t>T</w:t>
            </w:r>
            <w:r w:rsidRPr="008C342A">
              <w:rPr>
                <w:rFonts w:ascii="Arial" w:hAnsi="Arial" w:cs="Arial"/>
                <w:lang w:val="en-CA"/>
              </w:rPr>
              <w:t>his amount will be prorated in accordance with paragraph (a) above</w:t>
            </w:r>
            <w:r w:rsidR="007423C7" w:rsidRPr="008C342A">
              <w:rPr>
                <w:rFonts w:ascii="Arial" w:hAnsi="Arial" w:cs="Arial"/>
                <w:lang w:val="en-CA"/>
              </w:rPr>
              <w:t>).</w:t>
            </w:r>
          </w:p>
          <w:p w14:paraId="626BBDDC" w14:textId="77777777" w:rsidR="00482DC7" w:rsidRPr="008C342A" w:rsidRDefault="00482DC7" w:rsidP="00482DC7">
            <w:pPr>
              <w:rPr>
                <w:rFonts w:ascii="Arial" w:hAnsi="Arial" w:cs="Arial"/>
                <w:lang w:val="en-CA"/>
              </w:rPr>
            </w:pPr>
            <w:r w:rsidRPr="008C342A">
              <w:rPr>
                <w:rFonts w:ascii="Arial" w:hAnsi="Arial" w:cs="Arial"/>
                <w:lang w:val="en-CA"/>
              </w:rPr>
              <w:t>and</w:t>
            </w:r>
          </w:p>
          <w:p w14:paraId="5E79EC47" w14:textId="726DF134" w:rsidR="00B41FAF" w:rsidRPr="008C342A" w:rsidRDefault="00482DC7" w:rsidP="00482DC7">
            <w:pPr>
              <w:rPr>
                <w:rFonts w:ascii="Arial" w:hAnsi="Arial" w:cs="Arial"/>
                <w:lang w:val="en-CA"/>
              </w:rPr>
            </w:pPr>
            <w:r w:rsidRPr="008C342A">
              <w:rPr>
                <w:rFonts w:ascii="Arial" w:hAnsi="Arial" w:cs="Arial"/>
                <w:b/>
                <w:lang w:val="en-CA"/>
              </w:rPr>
              <w:t>$</w:t>
            </w:r>
            <w:r w:rsidR="0025210D">
              <w:rPr>
                <w:rFonts w:ascii="Arial" w:hAnsi="Arial" w:cs="Arial"/>
                <w:b/>
                <w:lang w:val="en-CA"/>
              </w:rPr>
              <w:t>100</w:t>
            </w:r>
            <w:r w:rsidRPr="008C342A">
              <w:rPr>
                <w:rFonts w:ascii="Arial" w:hAnsi="Arial" w:cs="Arial"/>
                <w:b/>
                <w:lang w:val="en-CA"/>
              </w:rPr>
              <w:t xml:space="preserve">,000 </w:t>
            </w:r>
            <w:r w:rsidR="008C342A">
              <w:rPr>
                <w:rFonts w:ascii="Arial" w:hAnsi="Arial" w:cs="Arial"/>
                <w:b/>
                <w:lang w:val="en-CA"/>
              </w:rPr>
              <w:t>–</w:t>
            </w:r>
            <w:r w:rsidRPr="008C342A">
              <w:rPr>
                <w:rFonts w:ascii="Arial" w:hAnsi="Arial" w:cs="Arial"/>
                <w:b/>
                <w:lang w:val="en-CA"/>
              </w:rPr>
              <w:t xml:space="preserve"> </w:t>
            </w:r>
            <w:r w:rsidRPr="008C342A">
              <w:rPr>
                <w:rFonts w:ascii="Arial" w:hAnsi="Arial" w:cs="Arial"/>
                <w:color w:val="000000"/>
                <w:lang w:val="en-CA"/>
              </w:rPr>
              <w:t xml:space="preserve">One-time funding </w:t>
            </w:r>
            <w:r w:rsidR="007D0427" w:rsidRPr="008C342A">
              <w:rPr>
                <w:rFonts w:ascii="Arial" w:hAnsi="Arial" w:cs="Arial"/>
                <w:color w:val="000000"/>
                <w:lang w:val="en-CA"/>
              </w:rPr>
              <w:t>for</w:t>
            </w:r>
            <w:r w:rsidRPr="008C342A">
              <w:rPr>
                <w:rFonts w:ascii="Arial" w:hAnsi="Arial" w:cs="Arial"/>
                <w:color w:val="000000"/>
                <w:lang w:val="en-CA"/>
              </w:rPr>
              <w:t xml:space="preserve"> </w:t>
            </w:r>
            <w:r w:rsidR="007D0427" w:rsidRPr="008C342A">
              <w:rPr>
                <w:rFonts w:ascii="Arial" w:hAnsi="Arial" w:cs="Arial"/>
                <w:color w:val="000000"/>
                <w:lang w:val="en-CA"/>
              </w:rPr>
              <w:t xml:space="preserve">transition to </w:t>
            </w:r>
            <w:r w:rsidRPr="008C342A">
              <w:rPr>
                <w:rFonts w:ascii="Arial" w:hAnsi="Arial" w:cs="Arial"/>
                <w:color w:val="000000"/>
                <w:lang w:val="en-CA"/>
              </w:rPr>
              <w:t>fiscal year</w:t>
            </w:r>
            <w:r w:rsidR="007D0427" w:rsidRPr="008C342A">
              <w:rPr>
                <w:rFonts w:ascii="Arial" w:hAnsi="Arial" w:cs="Arial"/>
                <w:color w:val="000000"/>
                <w:lang w:val="en-CA"/>
              </w:rPr>
              <w:t xml:space="preserve"> 1</w:t>
            </w:r>
          </w:p>
        </w:tc>
      </w:tr>
      <w:tr w:rsidR="00B41FAF" w:rsidRPr="001D549E" w14:paraId="6861AED8" w14:textId="77777777" w:rsidTr="00B41FAF">
        <w:trPr>
          <w:trHeight w:val="53"/>
        </w:trPr>
        <w:tc>
          <w:tcPr>
            <w:tcW w:w="2880" w:type="dxa"/>
            <w:tcBorders>
              <w:top w:val="single" w:sz="6" w:space="0" w:color="000000"/>
              <w:left w:val="single" w:sz="6" w:space="0" w:color="000000"/>
              <w:bottom w:val="single" w:sz="6" w:space="0" w:color="000000"/>
              <w:right w:val="single" w:sz="6" w:space="0" w:color="000000"/>
            </w:tcBorders>
            <w:hideMark/>
          </w:tcPr>
          <w:p w14:paraId="351AA30D" w14:textId="407FB9BE" w:rsidR="00B41FAF" w:rsidRPr="008C342A" w:rsidRDefault="00B6717B" w:rsidP="0014782F">
            <w:pPr>
              <w:rPr>
                <w:rFonts w:ascii="Arial" w:hAnsi="Arial" w:cs="Arial"/>
                <w:lang w:val="en-CA"/>
              </w:rPr>
            </w:pPr>
            <w:r w:rsidRPr="008C342A">
              <w:rPr>
                <w:rFonts w:ascii="Arial" w:hAnsi="Arial" w:cs="Arial"/>
                <w:lang w:val="en-CA"/>
              </w:rPr>
              <w:t>Fiscal year [insert</w:t>
            </w:r>
            <w:r w:rsidR="00595390" w:rsidRPr="008C342A">
              <w:rPr>
                <w:rFonts w:ascii="Arial" w:hAnsi="Arial" w:cs="Arial"/>
                <w:lang w:val="en-CA"/>
              </w:rPr>
              <w:t>]</w:t>
            </w:r>
          </w:p>
        </w:tc>
        <w:tc>
          <w:tcPr>
            <w:tcW w:w="5130" w:type="dxa"/>
            <w:tcBorders>
              <w:top w:val="single" w:sz="6" w:space="0" w:color="000000"/>
              <w:left w:val="single" w:sz="6" w:space="0" w:color="000000"/>
              <w:bottom w:val="single" w:sz="6" w:space="0" w:color="000000"/>
              <w:right w:val="single" w:sz="6" w:space="0" w:color="000000"/>
            </w:tcBorders>
            <w:hideMark/>
          </w:tcPr>
          <w:p w14:paraId="6CFA7746" w14:textId="77777777" w:rsidR="00482DC7" w:rsidRPr="008C342A" w:rsidRDefault="00482DC7" w:rsidP="00482DC7">
            <w:pPr>
              <w:rPr>
                <w:rFonts w:ascii="Arial" w:hAnsi="Arial" w:cs="Arial"/>
                <w:lang w:val="en-CA"/>
              </w:rPr>
            </w:pPr>
            <w:r w:rsidRPr="008C342A">
              <w:rPr>
                <w:rFonts w:ascii="Arial" w:hAnsi="Arial" w:cs="Arial"/>
                <w:lang w:val="en-CA"/>
              </w:rPr>
              <w:t>$[</w:t>
            </w:r>
            <w:r w:rsidRPr="008C342A">
              <w:rPr>
                <w:rFonts w:ascii="Arial" w:hAnsi="Arial" w:cs="Arial"/>
                <w:b/>
                <w:lang w:val="en-CA"/>
              </w:rPr>
              <w:t>insert funding level</w:t>
            </w:r>
            <w:r w:rsidRPr="008C342A">
              <w:rPr>
                <w:rFonts w:ascii="Arial" w:hAnsi="Arial" w:cs="Arial"/>
                <w:lang w:val="en-CA"/>
              </w:rPr>
              <w:t>]</w:t>
            </w:r>
          </w:p>
          <w:p w14:paraId="16F24C31" w14:textId="48DB361E" w:rsidR="00B41FAF" w:rsidRPr="008C342A" w:rsidRDefault="00482DC7" w:rsidP="00482DC7">
            <w:pPr>
              <w:rPr>
                <w:rFonts w:ascii="Arial" w:hAnsi="Arial" w:cs="Arial"/>
                <w:lang w:val="en-CA"/>
              </w:rPr>
            </w:pPr>
            <w:r w:rsidRPr="008C342A">
              <w:rPr>
                <w:rFonts w:ascii="Arial" w:hAnsi="Arial" w:cs="Arial"/>
                <w:b/>
                <w:lang w:val="en-CA"/>
              </w:rPr>
              <w:t>$</w:t>
            </w:r>
            <w:r w:rsidR="0025210D">
              <w:rPr>
                <w:rFonts w:ascii="Arial" w:hAnsi="Arial" w:cs="Arial"/>
                <w:b/>
                <w:lang w:val="en-CA"/>
              </w:rPr>
              <w:t>100</w:t>
            </w:r>
            <w:r w:rsidRPr="008C342A">
              <w:rPr>
                <w:rFonts w:ascii="Arial" w:hAnsi="Arial" w:cs="Arial"/>
                <w:b/>
                <w:lang w:val="en-CA"/>
              </w:rPr>
              <w:t xml:space="preserve">,000 </w:t>
            </w:r>
            <w:r w:rsidR="008C342A">
              <w:rPr>
                <w:rFonts w:ascii="Arial" w:hAnsi="Arial" w:cs="Arial"/>
                <w:b/>
                <w:lang w:val="en-CA"/>
              </w:rPr>
              <w:t>–</w:t>
            </w:r>
            <w:r w:rsidRPr="008C342A">
              <w:rPr>
                <w:rFonts w:ascii="Arial" w:hAnsi="Arial" w:cs="Arial"/>
                <w:b/>
                <w:lang w:val="en-CA"/>
              </w:rPr>
              <w:t xml:space="preserve"> </w:t>
            </w:r>
            <w:r w:rsidR="007D0427" w:rsidRPr="008C342A">
              <w:rPr>
                <w:rFonts w:ascii="Arial" w:hAnsi="Arial" w:cs="Arial"/>
                <w:color w:val="000000"/>
                <w:lang w:val="en-CA"/>
              </w:rPr>
              <w:t>O</w:t>
            </w:r>
            <w:r w:rsidRPr="008C342A">
              <w:rPr>
                <w:rFonts w:ascii="Arial" w:hAnsi="Arial" w:cs="Arial"/>
                <w:color w:val="000000"/>
                <w:lang w:val="en-CA"/>
              </w:rPr>
              <w:t>ne-time funding for transition to fiscal year 2</w:t>
            </w:r>
          </w:p>
        </w:tc>
      </w:tr>
      <w:tr w:rsidR="00396FDF" w:rsidRPr="004A053B" w14:paraId="743068EE" w14:textId="77777777" w:rsidTr="00B41FAF">
        <w:trPr>
          <w:trHeight w:val="53"/>
        </w:trPr>
        <w:tc>
          <w:tcPr>
            <w:tcW w:w="2880" w:type="dxa"/>
            <w:tcBorders>
              <w:top w:val="single" w:sz="6" w:space="0" w:color="000000"/>
              <w:left w:val="single" w:sz="6" w:space="0" w:color="000000"/>
              <w:bottom w:val="single" w:sz="6" w:space="0" w:color="000000"/>
              <w:right w:val="single" w:sz="6" w:space="0" w:color="000000"/>
            </w:tcBorders>
          </w:tcPr>
          <w:p w14:paraId="067D7368" w14:textId="1820224F" w:rsidR="00396FDF" w:rsidRPr="008C342A" w:rsidRDefault="00B6717B" w:rsidP="0014782F">
            <w:pPr>
              <w:rPr>
                <w:rFonts w:ascii="Arial" w:hAnsi="Arial" w:cs="Arial"/>
                <w:lang w:val="en-CA"/>
              </w:rPr>
            </w:pPr>
            <w:r w:rsidRPr="008C342A">
              <w:rPr>
                <w:rFonts w:ascii="Arial" w:hAnsi="Arial" w:cs="Arial"/>
                <w:lang w:val="en-CA"/>
              </w:rPr>
              <w:t>Fiscal year [insert</w:t>
            </w:r>
            <w:r w:rsidR="00595390" w:rsidRPr="008C342A">
              <w:rPr>
                <w:rFonts w:ascii="Arial" w:hAnsi="Arial" w:cs="Arial"/>
                <w:lang w:val="en-CA"/>
              </w:rPr>
              <w:t>]</w:t>
            </w:r>
          </w:p>
        </w:tc>
        <w:tc>
          <w:tcPr>
            <w:tcW w:w="5130" w:type="dxa"/>
            <w:tcBorders>
              <w:top w:val="single" w:sz="6" w:space="0" w:color="000000"/>
              <w:left w:val="single" w:sz="6" w:space="0" w:color="000000"/>
              <w:bottom w:val="single" w:sz="6" w:space="0" w:color="000000"/>
              <w:right w:val="single" w:sz="6" w:space="0" w:color="000000"/>
            </w:tcBorders>
          </w:tcPr>
          <w:p w14:paraId="15C11594" w14:textId="558B73ED" w:rsidR="00595390" w:rsidRPr="008C342A" w:rsidRDefault="00482DC7" w:rsidP="0014782F">
            <w:pPr>
              <w:rPr>
                <w:rFonts w:ascii="Arial" w:hAnsi="Arial" w:cs="Arial"/>
                <w:lang w:val="en-CA"/>
              </w:rPr>
            </w:pPr>
            <w:r w:rsidRPr="008C342A">
              <w:rPr>
                <w:rFonts w:ascii="Arial" w:hAnsi="Arial" w:cs="Arial"/>
                <w:lang w:val="en-CA"/>
              </w:rPr>
              <w:t>$[</w:t>
            </w:r>
            <w:r w:rsidRPr="008C342A">
              <w:rPr>
                <w:rFonts w:ascii="Arial" w:hAnsi="Arial" w:cs="Arial"/>
                <w:b/>
                <w:lang w:val="en-CA"/>
              </w:rPr>
              <w:t>insert funding level</w:t>
            </w:r>
            <w:r w:rsidR="00595390" w:rsidRPr="008C342A">
              <w:rPr>
                <w:rFonts w:ascii="Arial" w:hAnsi="Arial" w:cs="Arial"/>
                <w:lang w:val="en-CA"/>
              </w:rPr>
              <w:t>]</w:t>
            </w:r>
          </w:p>
          <w:p w14:paraId="2B659C78" w14:textId="77777777" w:rsidR="00396FDF" w:rsidRPr="008C342A" w:rsidRDefault="00396FDF" w:rsidP="0014782F">
            <w:pPr>
              <w:rPr>
                <w:rFonts w:ascii="Arial" w:hAnsi="Arial" w:cs="Arial"/>
                <w:lang w:val="en-CA"/>
              </w:rPr>
            </w:pPr>
          </w:p>
        </w:tc>
      </w:tr>
      <w:tr w:rsidR="00396FDF" w:rsidRPr="004A053B" w14:paraId="443501EF" w14:textId="77777777" w:rsidTr="00B41FAF">
        <w:trPr>
          <w:trHeight w:val="53"/>
        </w:trPr>
        <w:tc>
          <w:tcPr>
            <w:tcW w:w="2880" w:type="dxa"/>
            <w:tcBorders>
              <w:top w:val="single" w:sz="6" w:space="0" w:color="000000"/>
              <w:left w:val="single" w:sz="6" w:space="0" w:color="000000"/>
              <w:bottom w:val="single" w:sz="6" w:space="0" w:color="000000"/>
              <w:right w:val="single" w:sz="6" w:space="0" w:color="000000"/>
            </w:tcBorders>
          </w:tcPr>
          <w:p w14:paraId="00365B4A" w14:textId="09F54215" w:rsidR="00396FDF" w:rsidRPr="008C342A" w:rsidRDefault="00B6717B" w:rsidP="0014782F">
            <w:pPr>
              <w:rPr>
                <w:rFonts w:ascii="Arial" w:hAnsi="Arial" w:cs="Arial"/>
                <w:lang w:val="en-CA"/>
              </w:rPr>
            </w:pPr>
            <w:r w:rsidRPr="008C342A">
              <w:rPr>
                <w:rFonts w:ascii="Arial" w:hAnsi="Arial" w:cs="Arial"/>
                <w:lang w:val="en-CA"/>
              </w:rPr>
              <w:t>Fiscal year [insert</w:t>
            </w:r>
            <w:r w:rsidR="00595390" w:rsidRPr="008C342A">
              <w:rPr>
                <w:rFonts w:ascii="Arial" w:hAnsi="Arial" w:cs="Arial"/>
                <w:lang w:val="en-CA"/>
              </w:rPr>
              <w:t>]</w:t>
            </w:r>
          </w:p>
        </w:tc>
        <w:tc>
          <w:tcPr>
            <w:tcW w:w="5130" w:type="dxa"/>
            <w:tcBorders>
              <w:top w:val="single" w:sz="6" w:space="0" w:color="000000"/>
              <w:left w:val="single" w:sz="6" w:space="0" w:color="000000"/>
              <w:bottom w:val="single" w:sz="6" w:space="0" w:color="000000"/>
              <w:right w:val="single" w:sz="6" w:space="0" w:color="000000"/>
            </w:tcBorders>
          </w:tcPr>
          <w:p w14:paraId="4058DDDB" w14:textId="61C7021D" w:rsidR="00595390" w:rsidRPr="008C342A" w:rsidRDefault="00482DC7" w:rsidP="0014782F">
            <w:pPr>
              <w:rPr>
                <w:rFonts w:ascii="Arial" w:hAnsi="Arial" w:cs="Arial"/>
                <w:lang w:val="en-CA"/>
              </w:rPr>
            </w:pPr>
            <w:r w:rsidRPr="008C342A">
              <w:rPr>
                <w:rFonts w:ascii="Arial" w:hAnsi="Arial" w:cs="Arial"/>
                <w:lang w:val="en-CA"/>
              </w:rPr>
              <w:t>$[</w:t>
            </w:r>
            <w:r w:rsidRPr="008C342A">
              <w:rPr>
                <w:rFonts w:ascii="Arial" w:hAnsi="Arial" w:cs="Arial"/>
                <w:b/>
                <w:lang w:val="en-CA"/>
              </w:rPr>
              <w:t>insert funding level</w:t>
            </w:r>
            <w:r w:rsidR="00595390" w:rsidRPr="008C342A">
              <w:rPr>
                <w:rFonts w:ascii="Arial" w:hAnsi="Arial" w:cs="Arial"/>
                <w:lang w:val="en-CA"/>
              </w:rPr>
              <w:t>]</w:t>
            </w:r>
          </w:p>
          <w:p w14:paraId="2C43E856" w14:textId="77777777" w:rsidR="00396FDF" w:rsidRPr="008C342A" w:rsidRDefault="00396FDF" w:rsidP="0014782F">
            <w:pPr>
              <w:rPr>
                <w:rFonts w:ascii="Arial" w:hAnsi="Arial" w:cs="Arial"/>
                <w:lang w:val="en-CA"/>
              </w:rPr>
            </w:pPr>
          </w:p>
        </w:tc>
      </w:tr>
      <w:tr w:rsidR="00B41FAF" w:rsidRPr="001D549E" w14:paraId="33659258" w14:textId="77777777" w:rsidTr="00B41FAF">
        <w:tc>
          <w:tcPr>
            <w:tcW w:w="2880" w:type="dxa"/>
            <w:tcBorders>
              <w:top w:val="single" w:sz="6" w:space="0" w:color="000000"/>
              <w:left w:val="single" w:sz="6" w:space="0" w:color="000000"/>
              <w:bottom w:val="single" w:sz="6" w:space="0" w:color="000000"/>
              <w:right w:val="single" w:sz="6" w:space="0" w:color="000000"/>
            </w:tcBorders>
            <w:hideMark/>
          </w:tcPr>
          <w:p w14:paraId="40980DBC" w14:textId="7F058443" w:rsidR="00B41FAF" w:rsidRPr="008C342A" w:rsidRDefault="00B6717B" w:rsidP="0014782F">
            <w:pPr>
              <w:rPr>
                <w:rFonts w:ascii="Arial" w:hAnsi="Arial" w:cs="Arial"/>
                <w:lang w:val="en-CA"/>
              </w:rPr>
            </w:pPr>
            <w:r w:rsidRPr="008C342A">
              <w:rPr>
                <w:rFonts w:ascii="Arial" w:hAnsi="Arial" w:cs="Arial"/>
                <w:lang w:val="en-CA"/>
              </w:rPr>
              <w:t>Subsequent fiscal year(s</w:t>
            </w:r>
            <w:r w:rsidR="00B41FAF" w:rsidRPr="008C342A">
              <w:rPr>
                <w:rFonts w:ascii="Arial" w:hAnsi="Arial" w:cs="Arial"/>
                <w:lang w:val="en-CA"/>
              </w:rPr>
              <w:t>)</w:t>
            </w:r>
          </w:p>
        </w:tc>
        <w:tc>
          <w:tcPr>
            <w:tcW w:w="5130" w:type="dxa"/>
            <w:tcBorders>
              <w:top w:val="single" w:sz="6" w:space="0" w:color="000000"/>
              <w:left w:val="single" w:sz="6" w:space="0" w:color="000000"/>
              <w:bottom w:val="single" w:sz="6" w:space="0" w:color="000000"/>
              <w:right w:val="single" w:sz="6" w:space="0" w:color="000000"/>
            </w:tcBorders>
            <w:hideMark/>
          </w:tcPr>
          <w:p w14:paraId="2453ABF5" w14:textId="14283ABB" w:rsidR="00B41FAF" w:rsidRPr="008C342A" w:rsidRDefault="00482DC7" w:rsidP="0014782F">
            <w:pPr>
              <w:rPr>
                <w:rFonts w:ascii="Arial" w:hAnsi="Arial" w:cs="Arial"/>
                <w:lang w:val="en-CA"/>
              </w:rPr>
            </w:pPr>
            <w:r w:rsidRPr="008C342A">
              <w:rPr>
                <w:rFonts w:ascii="Arial" w:hAnsi="Arial" w:cs="Arial"/>
                <w:lang w:val="en-CA"/>
              </w:rPr>
              <w:t>Subject to paragraph (c) above, Operational Funding shall be calculated and paid each fiscal year based on the Operational Funding Formula, as amended from time to time</w:t>
            </w:r>
            <w:r w:rsidR="00B41FAF" w:rsidRPr="008C342A">
              <w:rPr>
                <w:rFonts w:ascii="Arial" w:hAnsi="Arial" w:cs="Arial"/>
                <w:lang w:val="en-CA"/>
              </w:rPr>
              <w:t>.</w:t>
            </w:r>
          </w:p>
          <w:p w14:paraId="38F8947F" w14:textId="77777777" w:rsidR="00B41FAF" w:rsidRPr="008C342A" w:rsidRDefault="00B41FAF" w:rsidP="0014782F">
            <w:pPr>
              <w:rPr>
                <w:rFonts w:ascii="Arial" w:hAnsi="Arial" w:cs="Arial"/>
                <w:lang w:val="en-CA"/>
              </w:rPr>
            </w:pPr>
          </w:p>
        </w:tc>
      </w:tr>
    </w:tbl>
    <w:p w14:paraId="5AAC1B60" w14:textId="77777777" w:rsidR="001372E3" w:rsidRPr="004A053B" w:rsidRDefault="001372E3" w:rsidP="0014782F">
      <w:pPr>
        <w:pStyle w:val="ListParagraph"/>
        <w:ind w:left="0"/>
        <w:rPr>
          <w:rFonts w:ascii="Arial" w:hAnsi="Arial" w:cs="Arial"/>
          <w:color w:val="000000"/>
          <w:lang w:val="en-CA"/>
        </w:rPr>
      </w:pPr>
    </w:p>
    <w:p w14:paraId="17A310D0" w14:textId="28FE2400" w:rsidR="00237691" w:rsidRPr="004A053B" w:rsidRDefault="00C15F02" w:rsidP="0014782F">
      <w:pPr>
        <w:tabs>
          <w:tab w:val="center" w:pos="5355"/>
          <w:tab w:val="left" w:pos="5670"/>
          <w:tab w:val="left" w:pos="6390"/>
          <w:tab w:val="left" w:pos="7110"/>
          <w:tab w:val="left" w:pos="7830"/>
          <w:tab w:val="left" w:pos="8550"/>
          <w:tab w:val="left" w:pos="9270"/>
          <w:tab w:val="left" w:pos="9990"/>
        </w:tabs>
        <w:ind w:right="-450"/>
        <w:jc w:val="center"/>
        <w:rPr>
          <w:rFonts w:ascii="Arial" w:hAnsi="Arial" w:cs="Arial"/>
          <w:b/>
          <w:bCs/>
          <w:color w:val="000000"/>
          <w:lang w:val="en-CA"/>
        </w:rPr>
      </w:pPr>
      <w:r w:rsidRPr="004A053B">
        <w:rPr>
          <w:rFonts w:ascii="Arial" w:hAnsi="Arial" w:cs="Arial"/>
          <w:b/>
          <w:bCs/>
          <w:color w:val="000000"/>
          <w:lang w:val="en-CA"/>
        </w:rPr>
        <w:br w:type="page"/>
      </w:r>
      <w:r w:rsidR="00237691" w:rsidRPr="004A053B">
        <w:rPr>
          <w:rFonts w:ascii="Arial" w:hAnsi="Arial" w:cs="Arial"/>
          <w:b/>
          <w:bCs/>
          <w:color w:val="000000"/>
          <w:lang w:val="en-CA"/>
        </w:rPr>
        <w:lastRenderedPageBreak/>
        <w:t>ANNEX</w:t>
      </w:r>
      <w:r w:rsidR="009A1C6C">
        <w:rPr>
          <w:rFonts w:ascii="Arial" w:hAnsi="Arial" w:cs="Arial"/>
          <w:b/>
          <w:bCs/>
          <w:color w:val="000000"/>
          <w:lang w:val="en-CA"/>
        </w:rPr>
        <w:t xml:space="preserve"> </w:t>
      </w:r>
      <w:r w:rsidR="00237691" w:rsidRPr="004A053B">
        <w:rPr>
          <w:rFonts w:ascii="Arial" w:hAnsi="Arial" w:cs="Arial"/>
          <w:b/>
          <w:bCs/>
          <w:color w:val="000000"/>
          <w:lang w:val="en-CA"/>
        </w:rPr>
        <w:t>B</w:t>
      </w:r>
    </w:p>
    <w:p w14:paraId="65C8B45B" w14:textId="77777777" w:rsidR="00237691" w:rsidRPr="004A053B" w:rsidRDefault="00237691" w:rsidP="0014782F">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450"/>
        <w:jc w:val="center"/>
        <w:rPr>
          <w:rFonts w:ascii="Arial" w:hAnsi="Arial" w:cs="Arial"/>
          <w:b/>
          <w:bCs/>
          <w:color w:val="000000"/>
          <w:lang w:val="en-CA"/>
        </w:rPr>
      </w:pPr>
    </w:p>
    <w:p w14:paraId="5FBBFB1F" w14:textId="3040592C" w:rsidR="00237691" w:rsidRPr="004A053B" w:rsidRDefault="00C04C01" w:rsidP="0014782F">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450"/>
        <w:jc w:val="center"/>
        <w:rPr>
          <w:rFonts w:ascii="Arial" w:hAnsi="Arial" w:cs="Arial"/>
          <w:b/>
          <w:bCs/>
          <w:color w:val="000000"/>
          <w:lang w:val="en-CA"/>
        </w:rPr>
      </w:pPr>
      <w:r w:rsidRPr="004A053B">
        <w:rPr>
          <w:rFonts w:ascii="Arial" w:hAnsi="Arial" w:cs="Arial"/>
          <w:b/>
          <w:bCs/>
          <w:color w:val="000000"/>
          <w:lang w:val="en-CA"/>
        </w:rPr>
        <w:t>D</w:t>
      </w:r>
      <w:r w:rsidR="00482DC7" w:rsidRPr="004A053B">
        <w:rPr>
          <w:rFonts w:ascii="Arial" w:hAnsi="Arial" w:cs="Arial"/>
          <w:b/>
          <w:bCs/>
          <w:color w:val="000000"/>
          <w:lang w:val="en-CA"/>
        </w:rPr>
        <w:t>ETAILS OF MONEY TRANSFERS</w:t>
      </w:r>
      <w:r w:rsidR="00EE2107" w:rsidRPr="004A053B">
        <w:rPr>
          <w:rStyle w:val="FootnoteReference"/>
          <w:rFonts w:ascii="Arial (W1)" w:hAnsi="Arial (W1)" w:cs="Arial"/>
          <w:b/>
          <w:bCs/>
          <w:color w:val="000000"/>
          <w:vertAlign w:val="superscript"/>
          <w:lang w:val="en-CA"/>
        </w:rPr>
        <w:footnoteReference w:id="9"/>
      </w:r>
    </w:p>
    <w:p w14:paraId="499DBBF6" w14:textId="77777777" w:rsidR="00237691" w:rsidRPr="004A053B" w:rsidRDefault="00237691" w:rsidP="0014782F">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450"/>
        <w:jc w:val="center"/>
        <w:rPr>
          <w:rFonts w:ascii="Arial" w:hAnsi="Arial" w:cs="Arial"/>
          <w:color w:val="000000"/>
          <w:lang w:val="en-CA"/>
        </w:rPr>
      </w:pPr>
    </w:p>
    <w:p w14:paraId="4340B531" w14:textId="77777777" w:rsidR="000374B1" w:rsidRPr="004A053B" w:rsidRDefault="000374B1" w:rsidP="0014782F">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450"/>
        <w:rPr>
          <w:rFonts w:ascii="Arial" w:hAnsi="Arial" w:cs="Arial"/>
          <w:color w:val="000000"/>
          <w:lang w:val="en-CA"/>
        </w:rPr>
      </w:pPr>
    </w:p>
    <w:p w14:paraId="2473F710" w14:textId="38B7EA18" w:rsidR="00911FE6" w:rsidRPr="004A053B" w:rsidRDefault="00237691" w:rsidP="0014782F">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ight="-450" w:hanging="720"/>
        <w:rPr>
          <w:rFonts w:ascii="Arial" w:hAnsi="Arial" w:cs="Arial"/>
          <w:color w:val="000000"/>
          <w:lang w:val="en-CA"/>
        </w:rPr>
      </w:pPr>
      <w:r w:rsidRPr="004A053B">
        <w:rPr>
          <w:rFonts w:ascii="Arial" w:hAnsi="Arial" w:cs="Arial"/>
          <w:color w:val="000000"/>
          <w:lang w:val="en-CA"/>
        </w:rPr>
        <w:t>1.</w:t>
      </w:r>
      <w:r w:rsidRPr="004A053B">
        <w:rPr>
          <w:rFonts w:ascii="Arial" w:hAnsi="Arial" w:cs="Arial"/>
          <w:color w:val="000000"/>
          <w:lang w:val="en-CA"/>
        </w:rPr>
        <w:tab/>
      </w:r>
      <w:r w:rsidR="00482DC7" w:rsidRPr="004A053B">
        <w:rPr>
          <w:rFonts w:ascii="Arial" w:hAnsi="Arial" w:cs="Arial"/>
          <w:color w:val="000000"/>
          <w:lang w:val="en-CA"/>
        </w:rPr>
        <w:t>As of the __ day of ___________, __________, Canada is holding $_________ of revenue moneys and $_________ of capital moneys for the use and benefit of the First Nation or its members. This amount is included for information purposes only and is subject to change</w:t>
      </w:r>
      <w:r w:rsidRPr="004A053B">
        <w:rPr>
          <w:rFonts w:ascii="Arial" w:hAnsi="Arial" w:cs="Arial"/>
          <w:color w:val="000000"/>
          <w:lang w:val="en-CA"/>
        </w:rPr>
        <w:t>.</w:t>
      </w:r>
    </w:p>
    <w:p w14:paraId="0FD9E79F" w14:textId="77777777" w:rsidR="00911FE6" w:rsidRPr="004A053B" w:rsidRDefault="00911FE6" w:rsidP="0014782F">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ight="-450" w:hanging="720"/>
        <w:rPr>
          <w:rFonts w:ascii="Arial" w:hAnsi="Arial" w:cs="Arial"/>
          <w:b/>
          <w:color w:val="000000"/>
          <w:lang w:val="en-CA"/>
        </w:rPr>
      </w:pPr>
    </w:p>
    <w:p w14:paraId="35978B31" w14:textId="2CFEA1C2" w:rsidR="00AC4045" w:rsidRPr="004A053B" w:rsidRDefault="00C30112" w:rsidP="0014782F">
      <w:pPr>
        <w:numPr>
          <w:ilvl w:val="0"/>
          <w:numId w:val="18"/>
        </w:num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450" w:hanging="720"/>
        <w:rPr>
          <w:rFonts w:ascii="Arial" w:hAnsi="Arial" w:cs="Arial"/>
          <w:color w:val="000000"/>
          <w:lang w:val="en-CA"/>
        </w:rPr>
      </w:pPr>
      <w:r w:rsidRPr="004A053B">
        <w:rPr>
          <w:rFonts w:ascii="Arial" w:hAnsi="Arial"/>
          <w:b/>
          <w:color w:val="000000"/>
          <w:lang w:val="en-CA"/>
        </w:rPr>
        <w:t>Initial Transfer</w:t>
      </w:r>
      <w:r w:rsidRPr="004A053B">
        <w:rPr>
          <w:rFonts w:ascii="Arial" w:hAnsi="Arial"/>
          <w:color w:val="000000"/>
          <w:lang w:val="en-CA"/>
        </w:rPr>
        <w:t>. Within thirty (30) days of the coming into force of the Land Code, Canada shall transfer to the First Nation all revenue and capital moneys collected, received or held by Canada for the use and benefit of the First Nation or its members</w:t>
      </w:r>
      <w:r w:rsidR="00BC7B6F" w:rsidRPr="004A053B">
        <w:rPr>
          <w:rFonts w:ascii="Arial" w:hAnsi="Arial" w:cs="Arial"/>
          <w:color w:val="000000"/>
          <w:lang w:val="en-CA"/>
        </w:rPr>
        <w:t>.</w:t>
      </w:r>
    </w:p>
    <w:p w14:paraId="11C394C5" w14:textId="77777777" w:rsidR="00911FE6" w:rsidRPr="004A053B" w:rsidRDefault="00911FE6" w:rsidP="0014782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rPr>
          <w:rFonts w:ascii="Arial" w:hAnsi="Arial" w:cs="Arial"/>
          <w:lang w:val="en-CA"/>
        </w:rPr>
      </w:pPr>
    </w:p>
    <w:p w14:paraId="172F055D" w14:textId="2127DA0C" w:rsidR="00237691" w:rsidRPr="004A053B" w:rsidRDefault="00911FE6" w:rsidP="0014782F">
      <w:pPr>
        <w:tabs>
          <w:tab w:val="left" w:pos="709"/>
          <w:tab w:val="left" w:pos="1440"/>
          <w:tab w:val="left" w:pos="2160"/>
          <w:tab w:val="left" w:pos="2880"/>
          <w:tab w:val="left" w:pos="3600"/>
          <w:tab w:val="left" w:pos="4320"/>
          <w:tab w:val="left" w:pos="5040"/>
          <w:tab w:val="left" w:pos="5760"/>
          <w:tab w:val="left" w:pos="6480"/>
          <w:tab w:val="left" w:pos="7200"/>
          <w:tab w:val="left" w:pos="7920"/>
        </w:tabs>
        <w:ind w:left="709" w:right="-450" w:hanging="709"/>
        <w:rPr>
          <w:rFonts w:ascii="Arial" w:hAnsi="Arial" w:cs="Arial"/>
          <w:color w:val="000000"/>
          <w:lang w:val="en-CA"/>
        </w:rPr>
      </w:pPr>
      <w:r w:rsidRPr="004A053B">
        <w:rPr>
          <w:rFonts w:ascii="Arial" w:hAnsi="Arial" w:cs="Arial"/>
          <w:lang w:val="en-CA"/>
        </w:rPr>
        <w:t>3.</w:t>
      </w:r>
      <w:r w:rsidRPr="004A053B">
        <w:rPr>
          <w:rFonts w:ascii="Arial" w:hAnsi="Arial" w:cs="Arial"/>
          <w:lang w:val="en-CA"/>
        </w:rPr>
        <w:tab/>
      </w:r>
      <w:r w:rsidR="00C30112" w:rsidRPr="004A053B">
        <w:rPr>
          <w:rFonts w:ascii="Arial" w:hAnsi="Arial"/>
          <w:b/>
          <w:lang w:val="en-CA"/>
        </w:rPr>
        <w:t>Subsequent Transfers</w:t>
      </w:r>
      <w:r w:rsidR="00C30112" w:rsidRPr="004A053B">
        <w:rPr>
          <w:rFonts w:ascii="Arial" w:hAnsi="Arial"/>
          <w:lang w:val="en-CA"/>
        </w:rPr>
        <w:t>.</w:t>
      </w:r>
      <w:r w:rsidR="00C30112" w:rsidRPr="004A053B">
        <w:rPr>
          <w:rFonts w:ascii="Arial" w:hAnsi="Arial"/>
          <w:color w:val="000000"/>
          <w:lang w:val="en-CA"/>
        </w:rPr>
        <w:t xml:space="preserve"> After an initial transfer of funds, Canada shall, on a semi-annual basis, transfer to the First Nation all revenue and capital moneys that are subsequently collected or received by Canada for the use and benefit of the First Nation or its members. The first such subsequent transfer shall be made in April or October, whichever month comes first after the month of the initial transfer</w:t>
      </w:r>
      <w:r w:rsidR="00BC7B6F" w:rsidRPr="004A053B">
        <w:rPr>
          <w:rFonts w:ascii="Arial" w:hAnsi="Arial" w:cs="Arial"/>
          <w:color w:val="000000"/>
          <w:lang w:val="en-CA"/>
        </w:rPr>
        <w:t>.</w:t>
      </w:r>
    </w:p>
    <w:p w14:paraId="01ED7251" w14:textId="77777777" w:rsidR="00BC7B6F" w:rsidRPr="004A053B" w:rsidRDefault="00BC7B6F" w:rsidP="0014782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rPr>
          <w:rFonts w:ascii="Arial" w:hAnsi="Arial" w:cs="Arial"/>
          <w:lang w:val="en-CA"/>
        </w:rPr>
      </w:pPr>
    </w:p>
    <w:p w14:paraId="0D474361" w14:textId="77777777" w:rsidR="000374B1" w:rsidRPr="004A053B" w:rsidRDefault="000374B1" w:rsidP="0014782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rPr>
          <w:rFonts w:ascii="Arial" w:hAnsi="Arial" w:cs="Arial"/>
          <w:color w:val="000000"/>
          <w:lang w:val="en-CA"/>
        </w:rPr>
      </w:pPr>
    </w:p>
    <w:p w14:paraId="01F08B54" w14:textId="316D2612" w:rsidR="00237691" w:rsidRPr="004A053B" w:rsidRDefault="00B06D10" w:rsidP="0014782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jc w:val="center"/>
        <w:rPr>
          <w:rFonts w:ascii="Arial" w:hAnsi="Arial" w:cs="Arial"/>
          <w:b/>
          <w:bCs/>
          <w:color w:val="000000"/>
          <w:lang w:val="en-CA"/>
        </w:rPr>
      </w:pPr>
      <w:r w:rsidRPr="004A053B">
        <w:rPr>
          <w:rFonts w:ascii="Arial" w:hAnsi="Arial" w:cs="Arial"/>
          <w:color w:val="000000"/>
          <w:lang w:val="en-CA"/>
        </w:rPr>
        <w:br w:type="page"/>
      </w:r>
      <w:r w:rsidR="00237691" w:rsidRPr="004A053B">
        <w:rPr>
          <w:rFonts w:ascii="Arial" w:hAnsi="Arial" w:cs="Arial"/>
          <w:b/>
          <w:bCs/>
          <w:color w:val="000000"/>
          <w:lang w:val="en-CA"/>
        </w:rPr>
        <w:lastRenderedPageBreak/>
        <w:t>ANNEX</w:t>
      </w:r>
      <w:r w:rsidR="009A1C6C">
        <w:rPr>
          <w:rFonts w:ascii="Arial" w:hAnsi="Arial" w:cs="Arial"/>
          <w:b/>
          <w:bCs/>
          <w:color w:val="000000"/>
          <w:lang w:val="en-CA"/>
        </w:rPr>
        <w:t xml:space="preserve"> </w:t>
      </w:r>
      <w:r w:rsidR="00237691" w:rsidRPr="004A053B">
        <w:rPr>
          <w:rFonts w:ascii="Arial" w:hAnsi="Arial" w:cs="Arial"/>
          <w:b/>
          <w:bCs/>
          <w:color w:val="000000"/>
          <w:lang w:val="en-CA"/>
        </w:rPr>
        <w:t>C</w:t>
      </w:r>
    </w:p>
    <w:p w14:paraId="041DCAA2" w14:textId="77777777" w:rsidR="00237691" w:rsidRPr="004A053B" w:rsidRDefault="00237691" w:rsidP="0014782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jc w:val="center"/>
        <w:rPr>
          <w:rFonts w:ascii="Arial" w:hAnsi="Arial" w:cs="Arial"/>
          <w:b/>
          <w:bCs/>
          <w:color w:val="000000"/>
          <w:lang w:val="en-CA"/>
        </w:rPr>
      </w:pPr>
    </w:p>
    <w:p w14:paraId="05F36B1F" w14:textId="50502A01" w:rsidR="00237691" w:rsidRPr="004A053B" w:rsidRDefault="00237691" w:rsidP="0014782F">
      <w:pPr>
        <w:tabs>
          <w:tab w:val="center" w:pos="4455"/>
          <w:tab w:val="left" w:pos="5040"/>
          <w:tab w:val="left" w:pos="5760"/>
          <w:tab w:val="left" w:pos="6480"/>
          <w:tab w:val="left" w:pos="7200"/>
          <w:tab w:val="left" w:pos="7920"/>
        </w:tabs>
        <w:ind w:right="-450"/>
        <w:jc w:val="center"/>
        <w:rPr>
          <w:rFonts w:ascii="Arial" w:hAnsi="Arial" w:cs="Arial"/>
          <w:color w:val="000000"/>
          <w:lang w:val="en-CA"/>
        </w:rPr>
      </w:pPr>
      <w:r w:rsidRPr="004A053B">
        <w:rPr>
          <w:rFonts w:ascii="Arial" w:hAnsi="Arial" w:cs="Arial"/>
          <w:b/>
          <w:bCs/>
          <w:color w:val="000000"/>
          <w:lang w:val="en-CA"/>
        </w:rPr>
        <w:t>LIST</w:t>
      </w:r>
      <w:r w:rsidR="00C30112" w:rsidRPr="004A053B">
        <w:rPr>
          <w:rFonts w:ascii="Arial" w:hAnsi="Arial" w:cs="Arial"/>
          <w:b/>
          <w:bCs/>
          <w:color w:val="000000"/>
          <w:lang w:val="en-CA"/>
        </w:rPr>
        <w:t xml:space="preserve"> OF LAND RIGHTS AND LICENCES GRANTED BY </w:t>
      </w:r>
      <w:r w:rsidR="0040469E" w:rsidRPr="004A053B">
        <w:rPr>
          <w:rFonts w:ascii="Arial" w:hAnsi="Arial" w:cs="Arial"/>
          <w:b/>
          <w:bCs/>
          <w:color w:val="000000"/>
          <w:lang w:val="en-CA"/>
        </w:rPr>
        <w:t>C</w:t>
      </w:r>
      <w:r w:rsidRPr="004A053B">
        <w:rPr>
          <w:rFonts w:ascii="Arial" w:hAnsi="Arial" w:cs="Arial"/>
          <w:b/>
          <w:bCs/>
          <w:color w:val="000000"/>
          <w:lang w:val="en-CA"/>
        </w:rPr>
        <w:t>ANADA</w:t>
      </w:r>
      <w:r w:rsidR="00EE2107" w:rsidRPr="004A053B">
        <w:rPr>
          <w:rStyle w:val="FootnoteReference"/>
          <w:rFonts w:ascii="Arial" w:hAnsi="Arial" w:cs="Arial"/>
          <w:b/>
          <w:bCs/>
          <w:color w:val="000000"/>
          <w:vertAlign w:val="superscript"/>
          <w:lang w:val="en-CA"/>
        </w:rPr>
        <w:footnoteReference w:id="10"/>
      </w:r>
    </w:p>
    <w:p w14:paraId="666145A7" w14:textId="77777777" w:rsidR="008E08C9" w:rsidRPr="004A053B" w:rsidRDefault="008E08C9" w:rsidP="0014782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jc w:val="center"/>
        <w:rPr>
          <w:rFonts w:ascii="Arial" w:hAnsi="Arial" w:cs="Arial"/>
          <w:color w:val="000000"/>
          <w:lang w:val="en-CA"/>
        </w:rPr>
      </w:pPr>
    </w:p>
    <w:p w14:paraId="3CBA0F4F" w14:textId="359A742F" w:rsidR="00237691" w:rsidRPr="004A053B" w:rsidRDefault="00C30112" w:rsidP="0014782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rPr>
          <w:rFonts w:ascii="Arial" w:hAnsi="Arial" w:cs="Arial"/>
          <w:color w:val="000000"/>
          <w:lang w:val="en-CA"/>
        </w:rPr>
      </w:pPr>
      <w:r w:rsidRPr="004A053B">
        <w:rPr>
          <w:rFonts w:ascii="Arial" w:hAnsi="Arial"/>
          <w:color w:val="000000"/>
          <w:lang w:val="en-CA"/>
        </w:rPr>
        <w:t>All land rights and licences granted by Canada in or in relation to ____________________________ First Nation Land that are recorded in the Reserve Land Register and the Surrendered or Designated Lands Register are listed in the attached reports</w:t>
      </w:r>
      <w:r w:rsidR="00D56405" w:rsidRPr="004A053B">
        <w:rPr>
          <w:rFonts w:ascii="Arial" w:hAnsi="Arial" w:cs="Arial"/>
          <w:color w:val="000000"/>
          <w:lang w:val="en-CA"/>
        </w:rPr>
        <w:t>.</w:t>
      </w:r>
      <w:r w:rsidR="00454AD2" w:rsidRPr="004A053B">
        <w:rPr>
          <w:rStyle w:val="FootnoteReference"/>
          <w:rFonts w:ascii="Arial" w:hAnsi="Arial" w:cs="Arial"/>
          <w:color w:val="000000"/>
          <w:vertAlign w:val="superscript"/>
          <w:lang w:val="en-CA"/>
        </w:rPr>
        <w:footnoteReference w:id="11"/>
      </w:r>
    </w:p>
    <w:p w14:paraId="48EA2E7A" w14:textId="77777777" w:rsidR="00141C22" w:rsidRPr="004A053B" w:rsidRDefault="00141C22" w:rsidP="0014782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rPr>
          <w:rFonts w:ascii="Arial" w:hAnsi="Arial" w:cs="Arial"/>
          <w:color w:val="000000"/>
          <w:lang w:val="en-CA"/>
        </w:rPr>
      </w:pPr>
    </w:p>
    <w:p w14:paraId="5B05E3EC" w14:textId="1291A9B3" w:rsidR="00237691" w:rsidRPr="004A053B" w:rsidRDefault="00D56405" w:rsidP="0014782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rPr>
          <w:rFonts w:ascii="Arial" w:hAnsi="Arial" w:cs="Arial"/>
          <w:color w:val="000000"/>
          <w:lang w:val="en-CA"/>
        </w:rPr>
      </w:pPr>
      <w:r w:rsidRPr="004A053B">
        <w:rPr>
          <w:rFonts w:ascii="Arial" w:hAnsi="Arial" w:cs="Arial"/>
          <w:color w:val="000000"/>
          <w:lang w:val="en-CA"/>
        </w:rPr>
        <w:t>O</w:t>
      </w:r>
      <w:r w:rsidR="00C30112" w:rsidRPr="004A053B">
        <w:rPr>
          <w:rFonts w:ascii="Arial" w:hAnsi="Arial" w:cs="Arial"/>
          <w:color w:val="000000"/>
          <w:lang w:val="en-CA"/>
        </w:rPr>
        <w:t>R</w:t>
      </w:r>
    </w:p>
    <w:p w14:paraId="0C05BA44" w14:textId="77777777" w:rsidR="00141C22" w:rsidRPr="004A053B" w:rsidRDefault="00141C22" w:rsidP="0014782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rPr>
          <w:rFonts w:ascii="Arial" w:hAnsi="Arial" w:cs="Arial"/>
          <w:color w:val="000000"/>
          <w:lang w:val="en-CA"/>
        </w:rPr>
      </w:pPr>
    </w:p>
    <w:p w14:paraId="52C77AE6" w14:textId="2DE707B1" w:rsidR="00237691" w:rsidRPr="004A053B" w:rsidRDefault="00C30112" w:rsidP="0014782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rPr>
          <w:rFonts w:ascii="Arial" w:hAnsi="Arial" w:cs="Arial"/>
          <w:color w:val="000000"/>
          <w:lang w:val="en-CA"/>
        </w:rPr>
      </w:pPr>
      <w:r w:rsidRPr="004A053B">
        <w:rPr>
          <w:rFonts w:ascii="Arial" w:hAnsi="Arial"/>
          <w:color w:val="000000"/>
          <w:lang w:val="en-CA"/>
        </w:rPr>
        <w:t xml:space="preserve">All </w:t>
      </w:r>
      <w:r w:rsidR="008C342A">
        <w:rPr>
          <w:rFonts w:ascii="Arial" w:hAnsi="Arial"/>
          <w:color w:val="000000"/>
          <w:lang w:val="en-CA"/>
        </w:rPr>
        <w:t>L</w:t>
      </w:r>
      <w:r w:rsidRPr="004A053B">
        <w:rPr>
          <w:rFonts w:ascii="Arial" w:hAnsi="Arial"/>
          <w:color w:val="000000"/>
          <w:lang w:val="en-CA"/>
        </w:rPr>
        <w:t xml:space="preserve">and </w:t>
      </w:r>
      <w:r w:rsidR="008C342A">
        <w:rPr>
          <w:rFonts w:ascii="Arial" w:hAnsi="Arial"/>
          <w:color w:val="000000"/>
          <w:lang w:val="en-CA"/>
        </w:rPr>
        <w:t>R</w:t>
      </w:r>
      <w:r w:rsidRPr="004A053B">
        <w:rPr>
          <w:rFonts w:ascii="Arial" w:hAnsi="Arial"/>
          <w:color w:val="000000"/>
          <w:lang w:val="en-CA"/>
        </w:rPr>
        <w:t>ights and licences granted by Canada in or in relation to _______________________ First Nation Land that are recorded in the Reserve Land Register and the Surrendered or Designated Lands Register are listed in reports that are available for review at the ______________________ First Nation Land Management Office located at [</w:t>
      </w:r>
      <w:r w:rsidRPr="004A053B">
        <w:rPr>
          <w:rFonts w:ascii="Arial" w:hAnsi="Arial"/>
          <w:b/>
          <w:color w:val="000000"/>
          <w:lang w:val="en-CA"/>
        </w:rPr>
        <w:t>Insert FN office address</w:t>
      </w:r>
      <w:r w:rsidR="003A3949" w:rsidRPr="004A053B">
        <w:rPr>
          <w:rFonts w:ascii="Arial" w:hAnsi="Arial" w:cs="Arial"/>
          <w:color w:val="000000"/>
          <w:lang w:val="en-CA"/>
        </w:rPr>
        <w:t>]</w:t>
      </w:r>
      <w:r w:rsidR="00237691" w:rsidRPr="004A053B">
        <w:rPr>
          <w:rFonts w:ascii="Arial" w:hAnsi="Arial" w:cs="Arial"/>
          <w:color w:val="000000"/>
          <w:lang w:val="en-CA"/>
        </w:rPr>
        <w:t>:</w:t>
      </w:r>
    </w:p>
    <w:p w14:paraId="49C2AC3C" w14:textId="77777777" w:rsidR="00237691" w:rsidRPr="004A053B" w:rsidRDefault="00237691" w:rsidP="0014782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rPr>
          <w:rFonts w:ascii="Arial" w:hAnsi="Arial" w:cs="Arial"/>
          <w:color w:val="000000"/>
          <w:lang w:val="en-CA"/>
        </w:rPr>
      </w:pPr>
    </w:p>
    <w:p w14:paraId="0218B9A4" w14:textId="56FC52C7" w:rsidR="00C30112" w:rsidRPr="004A053B" w:rsidRDefault="00C30112" w:rsidP="00C30112">
      <w:pPr>
        <w:pStyle w:val="Level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left="0" w:right="-450" w:firstLine="0"/>
        <w:rPr>
          <w:rFonts w:ascii="Arial" w:hAnsi="Arial" w:cs="Arial"/>
          <w:color w:val="000000"/>
          <w:lang w:val="en-CA"/>
        </w:rPr>
      </w:pPr>
      <w:r w:rsidRPr="004A053B">
        <w:rPr>
          <w:rFonts w:ascii="Arial" w:hAnsi="Arial"/>
          <w:color w:val="000000"/>
          <w:lang w:val="en-CA"/>
        </w:rPr>
        <w:t>Reserve General Abstract Report for:</w:t>
      </w:r>
    </w:p>
    <w:p w14:paraId="29543C78" w14:textId="68AFE614" w:rsidR="00237691" w:rsidRPr="004A053B" w:rsidRDefault="00C30112" w:rsidP="00C30112">
      <w:pPr>
        <w:pStyle w:val="Level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left="720" w:right="-450" w:firstLine="0"/>
        <w:rPr>
          <w:rFonts w:ascii="Arial" w:hAnsi="Arial" w:cs="Arial"/>
          <w:color w:val="000000"/>
          <w:lang w:val="en-CA"/>
        </w:rPr>
      </w:pPr>
      <w:r w:rsidRPr="004A053B">
        <w:rPr>
          <w:rFonts w:ascii="Arial" w:hAnsi="Arial"/>
          <w:color w:val="000000"/>
          <w:lang w:val="en-CA"/>
        </w:rPr>
        <w:t>Enter name and number(s) of reserve(s</w:t>
      </w:r>
      <w:r w:rsidR="00DF753E" w:rsidRPr="004A053B">
        <w:rPr>
          <w:rFonts w:ascii="Arial" w:hAnsi="Arial" w:cs="Arial"/>
          <w:color w:val="000000"/>
          <w:lang w:val="en-CA"/>
        </w:rPr>
        <w:t>)</w:t>
      </w:r>
    </w:p>
    <w:p w14:paraId="3F1A7B09" w14:textId="2ACD8858" w:rsidR="000771D3" w:rsidRPr="004A053B" w:rsidRDefault="000771D3" w:rsidP="00C30112">
      <w:pPr>
        <w:pStyle w:val="Level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left="720" w:right="-450" w:firstLine="0"/>
        <w:rPr>
          <w:rFonts w:ascii="Arial" w:hAnsi="Arial" w:cs="Arial"/>
          <w:color w:val="000000"/>
          <w:lang w:val="en-CA"/>
        </w:rPr>
      </w:pPr>
    </w:p>
    <w:p w14:paraId="2839C204" w14:textId="621A2DEC" w:rsidR="000771D3" w:rsidRPr="004A053B" w:rsidRDefault="000771D3" w:rsidP="000771D3">
      <w:pPr>
        <w:pStyle w:val="Level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left="0" w:right="-450" w:firstLine="0"/>
        <w:rPr>
          <w:rFonts w:ascii="Arial" w:hAnsi="Arial" w:cs="Arial"/>
          <w:color w:val="000000"/>
          <w:lang w:val="en-CA"/>
        </w:rPr>
      </w:pPr>
      <w:r w:rsidRPr="004A053B">
        <w:rPr>
          <w:rFonts w:ascii="Arial" w:hAnsi="Arial"/>
          <w:color w:val="000000"/>
          <w:lang w:val="en-CA"/>
        </w:rPr>
        <w:t>Lawful Possessors Reports for:</w:t>
      </w:r>
    </w:p>
    <w:p w14:paraId="4AD4D04B" w14:textId="77777777" w:rsidR="000771D3" w:rsidRPr="004A053B" w:rsidRDefault="000771D3" w:rsidP="000771D3">
      <w:pPr>
        <w:pStyle w:val="Level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left="720" w:right="-450" w:firstLine="0"/>
        <w:rPr>
          <w:rFonts w:ascii="Arial" w:hAnsi="Arial" w:cs="Arial"/>
          <w:color w:val="000000"/>
          <w:lang w:val="en-CA"/>
        </w:rPr>
      </w:pPr>
      <w:r w:rsidRPr="004A053B">
        <w:rPr>
          <w:rFonts w:ascii="Arial" w:hAnsi="Arial"/>
          <w:color w:val="000000"/>
          <w:lang w:val="en-CA"/>
        </w:rPr>
        <w:t>Enter name and number(s) of reserve(s</w:t>
      </w:r>
      <w:r w:rsidRPr="004A053B">
        <w:rPr>
          <w:rFonts w:ascii="Arial" w:hAnsi="Arial" w:cs="Arial"/>
          <w:color w:val="000000"/>
          <w:lang w:val="en-CA"/>
        </w:rPr>
        <w:t>)</w:t>
      </w:r>
    </w:p>
    <w:p w14:paraId="14911A55" w14:textId="77777777" w:rsidR="000771D3" w:rsidRPr="004A053B" w:rsidRDefault="000771D3" w:rsidP="00C30112">
      <w:pPr>
        <w:pStyle w:val="Level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left="0" w:right="-450" w:firstLine="0"/>
        <w:rPr>
          <w:rFonts w:ascii="Arial" w:hAnsi="Arial"/>
          <w:color w:val="000000"/>
          <w:lang w:val="en-CA"/>
        </w:rPr>
      </w:pPr>
    </w:p>
    <w:p w14:paraId="6755D61F" w14:textId="0E74092F" w:rsidR="00C30112" w:rsidRPr="004A053B" w:rsidRDefault="00C30112" w:rsidP="00C30112">
      <w:pPr>
        <w:pStyle w:val="Level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left="0" w:right="-450" w:firstLine="0"/>
        <w:rPr>
          <w:rFonts w:ascii="Arial" w:hAnsi="Arial" w:cs="Arial"/>
          <w:color w:val="000000"/>
          <w:lang w:val="en-CA"/>
        </w:rPr>
      </w:pPr>
      <w:r w:rsidRPr="004A053B">
        <w:rPr>
          <w:rFonts w:ascii="Arial" w:hAnsi="Arial"/>
          <w:color w:val="000000"/>
          <w:lang w:val="en-CA"/>
        </w:rPr>
        <w:t>Lease or Permits Reports for:</w:t>
      </w:r>
    </w:p>
    <w:p w14:paraId="4F3FAB16" w14:textId="6304511B" w:rsidR="00DF753E" w:rsidRPr="004A053B" w:rsidRDefault="00C30112" w:rsidP="00C30112">
      <w:pPr>
        <w:pStyle w:val="Level2"/>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left="720" w:right="-450" w:firstLine="0"/>
        <w:rPr>
          <w:rFonts w:ascii="Arial" w:hAnsi="Arial" w:cs="Arial"/>
          <w:color w:val="000000"/>
          <w:lang w:val="en-CA"/>
        </w:rPr>
      </w:pPr>
      <w:r w:rsidRPr="004A053B">
        <w:rPr>
          <w:rFonts w:ascii="Arial" w:hAnsi="Arial"/>
          <w:color w:val="000000"/>
          <w:lang w:val="en-CA"/>
        </w:rPr>
        <w:t>Enter name and number(s) of reserve(s</w:t>
      </w:r>
      <w:r w:rsidR="007D3A1C" w:rsidRPr="004A053B">
        <w:rPr>
          <w:rFonts w:ascii="Arial" w:hAnsi="Arial" w:cs="Arial"/>
          <w:color w:val="000000"/>
          <w:lang w:val="en-CA"/>
        </w:rPr>
        <w:t>)</w:t>
      </w:r>
      <w:r w:rsidR="00DF753E" w:rsidRPr="004A053B">
        <w:rPr>
          <w:rFonts w:ascii="Arial" w:hAnsi="Arial" w:cs="Arial"/>
          <w:color w:val="000000"/>
          <w:vertAlign w:val="superscript"/>
          <w:lang w:val="en-CA"/>
        </w:rPr>
        <w:t xml:space="preserve"> </w:t>
      </w:r>
    </w:p>
    <w:p w14:paraId="5893552A" w14:textId="77777777" w:rsidR="00237691" w:rsidRPr="004A053B" w:rsidRDefault="00237691" w:rsidP="0014782F">
      <w:pPr>
        <w:pStyle w:val="Level2"/>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left="720" w:right="-450" w:firstLine="0"/>
        <w:rPr>
          <w:rFonts w:ascii="Arial" w:hAnsi="Arial" w:cs="Arial"/>
          <w:lang w:val="en-CA"/>
        </w:rPr>
      </w:pPr>
    </w:p>
    <w:p w14:paraId="273714DC" w14:textId="4916A8B6" w:rsidR="005E5DA0" w:rsidRPr="004A053B" w:rsidRDefault="00C30112" w:rsidP="0014782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rPr>
          <w:rFonts w:ascii="Arial" w:hAnsi="Arial" w:cs="Arial"/>
          <w:lang w:val="en-CA"/>
        </w:rPr>
      </w:pPr>
      <w:r w:rsidRPr="004A053B">
        <w:rPr>
          <w:rFonts w:ascii="Arial" w:hAnsi="Arial"/>
          <w:lang w:val="en-CA"/>
        </w:rPr>
        <w:t xml:space="preserve">The above reports indicate all </w:t>
      </w:r>
      <w:r w:rsidR="009A1C6C">
        <w:rPr>
          <w:rFonts w:ascii="Arial" w:hAnsi="Arial"/>
          <w:lang w:val="en-CA"/>
        </w:rPr>
        <w:t>L</w:t>
      </w:r>
      <w:r w:rsidRPr="004A053B">
        <w:rPr>
          <w:rFonts w:ascii="Arial" w:hAnsi="Arial"/>
          <w:lang w:val="en-CA"/>
        </w:rPr>
        <w:t xml:space="preserve">and </w:t>
      </w:r>
      <w:r w:rsidR="009A1C6C">
        <w:rPr>
          <w:rFonts w:ascii="Arial" w:hAnsi="Arial"/>
          <w:lang w:val="en-CA"/>
        </w:rPr>
        <w:t>R</w:t>
      </w:r>
      <w:r w:rsidRPr="004A053B">
        <w:rPr>
          <w:rFonts w:ascii="Arial" w:hAnsi="Arial"/>
          <w:lang w:val="en-CA"/>
        </w:rPr>
        <w:t xml:space="preserve">ights or </w:t>
      </w:r>
      <w:r w:rsidR="00C217FE" w:rsidRPr="004A053B">
        <w:rPr>
          <w:rFonts w:ascii="Arial" w:hAnsi="Arial"/>
          <w:lang w:val="en-CA"/>
        </w:rPr>
        <w:t>licences</w:t>
      </w:r>
      <w:r w:rsidRPr="004A053B">
        <w:rPr>
          <w:rFonts w:ascii="Arial" w:hAnsi="Arial"/>
          <w:lang w:val="en-CA"/>
        </w:rPr>
        <w:t xml:space="preserve"> granted by Canada that are recorded in the Indian Lands Registry System (ILRS</w:t>
      </w:r>
      <w:r w:rsidR="00EF4817" w:rsidRPr="004A053B">
        <w:rPr>
          <w:rFonts w:ascii="Arial" w:hAnsi="Arial" w:cs="Arial"/>
          <w:lang w:val="en-CA"/>
        </w:rPr>
        <w:t>)</w:t>
      </w:r>
      <w:r w:rsidRPr="004A053B">
        <w:rPr>
          <w:rFonts w:ascii="Arial" w:hAnsi="Arial" w:cs="Arial"/>
          <w:lang w:val="en-CA"/>
        </w:rPr>
        <w:t>.</w:t>
      </w:r>
      <w:r w:rsidR="005E5DA0" w:rsidRPr="004A053B">
        <w:rPr>
          <w:rStyle w:val="FootnoteReference"/>
          <w:rFonts w:ascii="Arial" w:hAnsi="Arial" w:cs="Arial"/>
          <w:color w:val="000000"/>
          <w:vertAlign w:val="superscript"/>
          <w:lang w:val="en-CA"/>
        </w:rPr>
        <w:footnoteReference w:id="12"/>
      </w:r>
    </w:p>
    <w:p w14:paraId="07280548" w14:textId="77777777" w:rsidR="00141C22" w:rsidRPr="004A053B" w:rsidRDefault="00141C22" w:rsidP="0014782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rPr>
          <w:rFonts w:ascii="Arial" w:hAnsi="Arial" w:cs="Arial"/>
          <w:lang w:val="en-CA"/>
        </w:rPr>
      </w:pPr>
    </w:p>
    <w:p w14:paraId="255F47F7" w14:textId="5F086E1C" w:rsidR="00556499" w:rsidRPr="004A053B" w:rsidRDefault="00C30112" w:rsidP="0014782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rPr>
          <w:rFonts w:ascii="Arial" w:hAnsi="Arial" w:cs="Arial"/>
          <w:color w:val="008000"/>
          <w:lang w:val="en-CA"/>
        </w:rPr>
      </w:pPr>
      <w:r w:rsidRPr="004A053B">
        <w:rPr>
          <w:rFonts w:ascii="Arial" w:hAnsi="Arial"/>
          <w:lang w:val="en-CA"/>
        </w:rPr>
        <w:t>The following is a list of Land Rights granted by Canada that have not been registered or are pending registration in the ILRS. Copies of these Land Rights shall be provided to the First Nation</w:t>
      </w:r>
      <w:r w:rsidR="00233F09" w:rsidRPr="004A053B">
        <w:rPr>
          <w:rFonts w:ascii="Arial" w:hAnsi="Arial" w:cs="Arial"/>
          <w:lang w:val="en-CA"/>
        </w:rPr>
        <w:t>.</w:t>
      </w:r>
      <w:r w:rsidR="005E5DA0" w:rsidRPr="004A053B">
        <w:rPr>
          <w:rStyle w:val="FootnoteReference"/>
          <w:rFonts w:ascii="Arial" w:hAnsi="Arial" w:cs="Arial"/>
          <w:vertAlign w:val="superscript"/>
          <w:lang w:val="en-CA"/>
        </w:rPr>
        <w:footnoteReference w:id="13"/>
      </w:r>
    </w:p>
    <w:p w14:paraId="53589A08" w14:textId="77777777" w:rsidR="00556499" w:rsidRPr="004A053B" w:rsidRDefault="00556499" w:rsidP="0014782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rPr>
          <w:rFonts w:ascii="Arial" w:hAnsi="Arial" w:cs="Arial"/>
          <w:color w:val="008000"/>
          <w:lang w:val="en-CA"/>
        </w:rPr>
      </w:pPr>
    </w:p>
    <w:p w14:paraId="091A13CE" w14:textId="1FF6D1E2" w:rsidR="00C93508" w:rsidRPr="004A053B" w:rsidRDefault="00CC5343" w:rsidP="0014782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rPr>
          <w:rFonts w:ascii="Arial" w:hAnsi="Arial" w:cs="Arial"/>
          <w:color w:val="008000"/>
          <w:lang w:val="en-CA"/>
        </w:rPr>
      </w:pPr>
      <w:r w:rsidRPr="004A053B">
        <w:rPr>
          <w:rFonts w:ascii="Arial" w:hAnsi="Arial" w:cs="Arial"/>
          <w:color w:val="008000"/>
          <w:lang w:val="en-CA"/>
        </w:rPr>
        <w:lastRenderedPageBreak/>
        <w:t>[</w:t>
      </w:r>
      <w:r w:rsidR="00C30112" w:rsidRPr="004A053B">
        <w:rPr>
          <w:rFonts w:ascii="Arial" w:hAnsi="Arial"/>
          <w:color w:val="008000"/>
          <w:lang w:val="en-CA"/>
        </w:rPr>
        <w:t>List of Land Rights</w:t>
      </w:r>
      <w:r w:rsidR="00C93508" w:rsidRPr="004A053B">
        <w:rPr>
          <w:rFonts w:ascii="Arial" w:hAnsi="Arial" w:cs="Arial"/>
          <w:color w:val="008000"/>
          <w:lang w:val="en-CA"/>
        </w:rPr>
        <w:t>]</w:t>
      </w:r>
    </w:p>
    <w:p w14:paraId="487672B8" w14:textId="77777777" w:rsidR="008E6B75" w:rsidRPr="004A053B" w:rsidRDefault="008E6B75" w:rsidP="0014782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rPr>
          <w:rFonts w:ascii="Arial" w:hAnsi="Arial" w:cs="Arial"/>
          <w:b/>
          <w:bCs/>
          <w:color w:val="000000"/>
          <w:lang w:val="en-CA"/>
        </w:rPr>
      </w:pPr>
    </w:p>
    <w:p w14:paraId="031BCF1E" w14:textId="63C041B3" w:rsidR="00237691" w:rsidRPr="004A053B" w:rsidRDefault="00C15F02" w:rsidP="0014782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jc w:val="center"/>
        <w:rPr>
          <w:rFonts w:ascii="Arial" w:hAnsi="Arial" w:cs="Arial"/>
          <w:b/>
          <w:bCs/>
          <w:color w:val="000000"/>
          <w:lang w:val="en-CA"/>
        </w:rPr>
      </w:pPr>
      <w:r w:rsidRPr="004A053B">
        <w:rPr>
          <w:rFonts w:ascii="Arial" w:hAnsi="Arial" w:cs="Arial"/>
          <w:b/>
          <w:bCs/>
          <w:color w:val="000000"/>
          <w:lang w:val="en-CA"/>
        </w:rPr>
        <w:br w:type="page"/>
      </w:r>
      <w:r w:rsidR="00237691" w:rsidRPr="004A053B">
        <w:rPr>
          <w:rFonts w:ascii="Arial" w:hAnsi="Arial" w:cs="Arial"/>
          <w:b/>
          <w:bCs/>
          <w:color w:val="000000"/>
          <w:lang w:val="en-CA"/>
        </w:rPr>
        <w:lastRenderedPageBreak/>
        <w:t>ANNEX</w:t>
      </w:r>
      <w:r w:rsidR="009A1C6C">
        <w:rPr>
          <w:rFonts w:ascii="Arial" w:hAnsi="Arial" w:cs="Arial"/>
          <w:b/>
          <w:bCs/>
          <w:color w:val="000000"/>
          <w:lang w:val="en-CA"/>
        </w:rPr>
        <w:t xml:space="preserve"> </w:t>
      </w:r>
      <w:r w:rsidR="00237691" w:rsidRPr="004A053B">
        <w:rPr>
          <w:rFonts w:ascii="Arial" w:hAnsi="Arial" w:cs="Arial"/>
          <w:b/>
          <w:bCs/>
          <w:color w:val="000000"/>
          <w:lang w:val="en-CA"/>
        </w:rPr>
        <w:t>D</w:t>
      </w:r>
    </w:p>
    <w:p w14:paraId="5CE5764E" w14:textId="77777777" w:rsidR="00237691" w:rsidRPr="004A053B" w:rsidRDefault="00237691" w:rsidP="0014782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jc w:val="center"/>
        <w:rPr>
          <w:rFonts w:ascii="Arial" w:hAnsi="Arial" w:cs="Arial"/>
          <w:b/>
          <w:bCs/>
          <w:color w:val="000000"/>
          <w:lang w:val="en-CA"/>
        </w:rPr>
      </w:pPr>
    </w:p>
    <w:p w14:paraId="69F88852" w14:textId="0EB65311" w:rsidR="00237691" w:rsidRPr="004A053B" w:rsidRDefault="00237691" w:rsidP="00C3011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rPr>
          <w:rFonts w:ascii="Arial" w:hAnsi="Arial" w:cs="Arial"/>
          <w:color w:val="000000"/>
          <w:lang w:val="en-CA"/>
        </w:rPr>
      </w:pPr>
      <w:r w:rsidRPr="004A053B">
        <w:rPr>
          <w:rFonts w:ascii="Arial" w:hAnsi="Arial" w:cs="Arial"/>
          <w:b/>
          <w:bCs/>
          <w:color w:val="000000"/>
          <w:lang w:val="en-CA"/>
        </w:rPr>
        <w:t>LIST</w:t>
      </w:r>
      <w:r w:rsidR="00C30112" w:rsidRPr="004A053B">
        <w:rPr>
          <w:rFonts w:ascii="Arial" w:hAnsi="Arial" w:cs="Arial"/>
          <w:b/>
          <w:bCs/>
          <w:color w:val="000000"/>
          <w:lang w:val="en-CA"/>
        </w:rPr>
        <w:t xml:space="preserve"> OF ALL EXISTING INFORMATION IN CANADA’S POSSESSION </w:t>
      </w:r>
      <w:r w:rsidR="009A1C6C">
        <w:rPr>
          <w:rFonts w:ascii="Arial" w:hAnsi="Arial" w:cs="Arial"/>
          <w:b/>
          <w:bCs/>
          <w:color w:val="000000"/>
          <w:lang w:val="en-CA"/>
        </w:rPr>
        <w:t>CONCERNING</w:t>
      </w:r>
      <w:r w:rsidR="00C30112" w:rsidRPr="004A053B">
        <w:rPr>
          <w:rFonts w:ascii="Arial" w:hAnsi="Arial" w:cs="Arial"/>
          <w:b/>
          <w:bCs/>
          <w:color w:val="000000"/>
          <w:lang w:val="en-CA"/>
        </w:rPr>
        <w:t xml:space="preserve"> ANY ACTUAL OR POTENTIAL ENVIRONMENTAL PROBLEMS WITH </w:t>
      </w:r>
      <w:r w:rsidR="00F65A6E">
        <w:rPr>
          <w:rFonts w:ascii="Arial" w:hAnsi="Arial" w:cs="Arial"/>
          <w:b/>
          <w:bCs/>
          <w:color w:val="000000"/>
          <w:lang w:val="en-CA"/>
        </w:rPr>
        <w:t xml:space="preserve">THE </w:t>
      </w:r>
      <w:r w:rsidR="00C30112" w:rsidRPr="004A053B">
        <w:rPr>
          <w:rFonts w:ascii="Arial" w:hAnsi="Arial" w:cs="Arial"/>
          <w:b/>
          <w:bCs/>
          <w:color w:val="000000"/>
          <w:lang w:val="en-CA"/>
        </w:rPr>
        <w:t>_________________ FIRST NATION LAND</w:t>
      </w:r>
      <w:r w:rsidR="00285D8D" w:rsidRPr="004A053B">
        <w:rPr>
          <w:rStyle w:val="FootnoteReference"/>
          <w:rFonts w:ascii="Arial (W1)" w:hAnsi="Arial (W1)" w:cs="Arial"/>
          <w:b/>
          <w:bCs/>
          <w:color w:val="000000"/>
          <w:vertAlign w:val="superscript"/>
          <w:lang w:val="en-CA"/>
        </w:rPr>
        <w:footnoteReference w:id="14"/>
      </w:r>
    </w:p>
    <w:p w14:paraId="7E92978A" w14:textId="77777777" w:rsidR="00237691" w:rsidRPr="004A053B" w:rsidRDefault="00237691" w:rsidP="0014782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rPr>
          <w:rFonts w:ascii="Arial" w:hAnsi="Arial" w:cs="Arial"/>
          <w:color w:val="000000"/>
          <w:lang w:val="en-CA"/>
        </w:rPr>
      </w:pPr>
    </w:p>
    <w:p w14:paraId="58CC7C99" w14:textId="77777777" w:rsidR="00237691" w:rsidRPr="004A053B" w:rsidRDefault="00237691" w:rsidP="0014782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rPr>
          <w:rFonts w:ascii="Arial" w:hAnsi="Arial" w:cs="Arial"/>
          <w:color w:val="000000"/>
          <w:lang w:val="en-CA"/>
        </w:rPr>
      </w:pPr>
    </w:p>
    <w:p w14:paraId="5193AFCF" w14:textId="77777777" w:rsidR="001D549E" w:rsidRPr="003942E4" w:rsidRDefault="001D549E" w:rsidP="001D549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rPr>
          <w:rFonts w:ascii="Arial" w:hAnsi="Arial" w:cs="Arial"/>
          <w:b/>
          <w:bCs/>
          <w:color w:val="000000"/>
          <w:highlight w:val="yellow"/>
          <w:lang w:val="en-GB"/>
        </w:rPr>
      </w:pPr>
      <w:r w:rsidRPr="003942E4">
        <w:rPr>
          <w:rFonts w:ascii="Arial" w:hAnsi="Arial" w:cs="Arial"/>
          <w:color w:val="000000"/>
          <w:highlight w:val="yellow"/>
          <w:lang w:val="en-GB"/>
        </w:rPr>
        <w:t xml:space="preserve">_________________ First Nation obtained a Phase </w:t>
      </w:r>
      <w:r w:rsidRPr="001D549E">
        <w:rPr>
          <w:rFonts w:ascii="Arial" w:hAnsi="Arial" w:cs="Arial"/>
          <w:color w:val="000000"/>
          <w:highlight w:val="yellow"/>
          <w:lang w:val="en-US"/>
        </w:rPr>
        <w:t>I Environmental Site Assessment (ESA)</w:t>
      </w:r>
      <w:r w:rsidRPr="003942E4">
        <w:rPr>
          <w:rStyle w:val="FootnoteReference"/>
          <w:rFonts w:ascii="Arial" w:hAnsi="Arial" w:cs="Arial"/>
          <w:color w:val="000000"/>
          <w:highlight w:val="yellow"/>
        </w:rPr>
        <w:footnoteReference w:id="15"/>
      </w:r>
      <w:r w:rsidRPr="001D549E">
        <w:rPr>
          <w:rFonts w:ascii="Arial" w:hAnsi="Arial" w:cs="Arial"/>
          <w:color w:val="000000"/>
          <w:highlight w:val="yellow"/>
          <w:lang w:val="en-US"/>
        </w:rPr>
        <w:t xml:space="preserve"> from </w:t>
      </w:r>
      <w:r w:rsidRPr="003942E4">
        <w:rPr>
          <w:rFonts w:ascii="Arial" w:hAnsi="Arial" w:cs="Arial"/>
          <w:b/>
          <w:bCs/>
          <w:color w:val="000000"/>
          <w:highlight w:val="yellow"/>
          <w:lang w:val="en-GB"/>
        </w:rPr>
        <w:t>_________________</w:t>
      </w:r>
      <w:r w:rsidRPr="003942E4">
        <w:rPr>
          <w:rFonts w:ascii="Arial" w:hAnsi="Arial" w:cs="Arial"/>
          <w:color w:val="000000"/>
          <w:highlight w:val="yellow"/>
          <w:lang w:val="en-GB"/>
        </w:rPr>
        <w:t xml:space="preserve">(name provider) dated </w:t>
      </w:r>
      <w:r w:rsidRPr="003942E4">
        <w:rPr>
          <w:rFonts w:ascii="Arial" w:hAnsi="Arial" w:cs="Arial"/>
          <w:b/>
          <w:bCs/>
          <w:color w:val="000000"/>
          <w:highlight w:val="yellow"/>
          <w:lang w:val="en-GB"/>
        </w:rPr>
        <w:t>_________________</w:t>
      </w:r>
      <w:r w:rsidRPr="003942E4">
        <w:rPr>
          <w:rFonts w:ascii="Arial" w:hAnsi="Arial" w:cs="Arial"/>
          <w:color w:val="000000"/>
          <w:highlight w:val="yellow"/>
          <w:lang w:val="en-GB"/>
        </w:rPr>
        <w:t xml:space="preserve"> </w:t>
      </w:r>
      <w:r w:rsidRPr="001D549E">
        <w:rPr>
          <w:rFonts w:ascii="Arial" w:hAnsi="Arial" w:cs="Arial"/>
          <w:color w:val="000000"/>
          <w:highlight w:val="yellow"/>
          <w:lang w:val="en-US"/>
        </w:rPr>
        <w:t xml:space="preserve">. A copy of the Phase I ESA is available to eligible voters at </w:t>
      </w:r>
      <w:r w:rsidRPr="003942E4">
        <w:rPr>
          <w:rFonts w:ascii="Arial" w:hAnsi="Arial" w:cs="Arial"/>
          <w:color w:val="000000"/>
          <w:highlight w:val="yellow"/>
          <w:lang w:val="en-GB"/>
        </w:rPr>
        <w:t>_________________.</w:t>
      </w:r>
      <w:r w:rsidRPr="003942E4">
        <w:rPr>
          <w:rFonts w:ascii="Arial" w:hAnsi="Arial" w:cs="Arial"/>
          <w:b/>
          <w:bCs/>
          <w:color w:val="000000"/>
          <w:highlight w:val="yellow"/>
          <w:lang w:val="en-GB"/>
        </w:rPr>
        <w:t xml:space="preserve"> </w:t>
      </w:r>
    </w:p>
    <w:p w14:paraId="29CC7855" w14:textId="77777777" w:rsidR="001D549E" w:rsidRPr="003942E4" w:rsidRDefault="001D549E" w:rsidP="001D549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rPr>
          <w:rFonts w:ascii="Arial" w:hAnsi="Arial" w:cs="Arial"/>
          <w:b/>
          <w:bCs/>
          <w:color w:val="000000"/>
          <w:highlight w:val="yellow"/>
          <w:lang w:val="en-GB"/>
        </w:rPr>
      </w:pPr>
    </w:p>
    <w:p w14:paraId="24313071" w14:textId="77777777" w:rsidR="001D549E" w:rsidRPr="003942E4" w:rsidRDefault="001D549E" w:rsidP="001D549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rPr>
          <w:rFonts w:ascii="Arial" w:hAnsi="Arial" w:cs="Arial"/>
          <w:highlight w:val="yellow"/>
          <w:lang w:val="en-GB"/>
        </w:rPr>
      </w:pPr>
      <w:r w:rsidRPr="003942E4">
        <w:rPr>
          <w:rFonts w:ascii="Arial" w:hAnsi="Arial" w:cs="Arial"/>
          <w:highlight w:val="yellow"/>
          <w:lang w:val="en-GB"/>
        </w:rPr>
        <w:t xml:space="preserve">[If applicable] </w:t>
      </w:r>
      <w:r w:rsidRPr="001D549E">
        <w:rPr>
          <w:rFonts w:ascii="Arial" w:hAnsi="Arial" w:cs="Arial"/>
          <w:highlight w:val="yellow"/>
          <w:lang w:val="en-US"/>
        </w:rPr>
        <w:t>The following information on actual or potential contamination contained in Departmental files has been provided to the First Nation and is listed here by title, date, and author:</w:t>
      </w:r>
    </w:p>
    <w:p w14:paraId="0E1C378B" w14:textId="77777777" w:rsidR="001D549E" w:rsidRPr="003942E4" w:rsidRDefault="001D549E" w:rsidP="001D549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rPr>
          <w:rFonts w:ascii="Arial" w:hAnsi="Arial" w:cs="Arial"/>
          <w:highlight w:val="yellow"/>
          <w:lang w:val="en-GB"/>
        </w:rPr>
      </w:pPr>
    </w:p>
    <w:p w14:paraId="6B8B96D3" w14:textId="77777777" w:rsidR="001D549E" w:rsidRPr="003942E4" w:rsidRDefault="001D549E" w:rsidP="001D549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rPr>
          <w:rFonts w:ascii="Arial" w:hAnsi="Arial" w:cs="Arial"/>
          <w:lang w:val="en-GB"/>
        </w:rPr>
      </w:pPr>
      <w:r w:rsidRPr="003942E4">
        <w:rPr>
          <w:rFonts w:ascii="Arial" w:hAnsi="Arial" w:cs="Arial"/>
          <w:highlight w:val="yellow"/>
          <w:lang w:val="en-GB"/>
        </w:rPr>
        <w:t>[List information]</w:t>
      </w:r>
    </w:p>
    <w:p w14:paraId="652619DB" w14:textId="77777777" w:rsidR="001D549E" w:rsidRDefault="001D549E" w:rsidP="001D549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rPr>
          <w:rFonts w:ascii="Arial (W1)" w:hAnsi="Arial (W1)" w:cs="Arial"/>
          <w:lang w:val="en-GB"/>
        </w:rPr>
      </w:pPr>
    </w:p>
    <w:p w14:paraId="37D4CFFA" w14:textId="01BAD47C" w:rsidR="00237691" w:rsidRPr="004A053B" w:rsidRDefault="001D549E" w:rsidP="001D549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rPr>
          <w:rFonts w:ascii="Arial" w:hAnsi="Arial" w:cs="Arial"/>
          <w:color w:val="000000"/>
          <w:lang w:val="en-CA"/>
        </w:rPr>
      </w:pPr>
      <w:r w:rsidRPr="00F70C58">
        <w:rPr>
          <w:rFonts w:ascii="Arial (W1)" w:hAnsi="Arial (W1)" w:cs="Arial"/>
          <w:lang w:val="en-GB"/>
        </w:rPr>
        <w:br w:type="page"/>
      </w:r>
    </w:p>
    <w:p w14:paraId="7A3B6DDA" w14:textId="77777777" w:rsidR="00237691" w:rsidRPr="004A053B" w:rsidRDefault="006D4CC4" w:rsidP="0014782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rPr>
          <w:rFonts w:ascii="Arial (W1)" w:hAnsi="Arial (W1)" w:cs="Arial"/>
          <w:u w:val="single"/>
          <w:lang w:val="en-CA"/>
        </w:rPr>
      </w:pPr>
      <w:r w:rsidRPr="004A053B">
        <w:rPr>
          <w:rFonts w:ascii="Arial (W1)" w:hAnsi="Arial (W1)" w:cs="Arial"/>
          <w:lang w:val="en-CA"/>
        </w:rPr>
        <w:lastRenderedPageBreak/>
        <w:br w:type="page"/>
      </w:r>
    </w:p>
    <w:p w14:paraId="54F241B3" w14:textId="730E4185" w:rsidR="00237691" w:rsidRPr="004A053B" w:rsidRDefault="00237691" w:rsidP="0014782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jc w:val="center"/>
        <w:rPr>
          <w:rFonts w:ascii="Arial" w:hAnsi="Arial" w:cs="Arial"/>
          <w:b/>
          <w:bCs/>
          <w:color w:val="000000"/>
          <w:lang w:val="en-CA"/>
        </w:rPr>
      </w:pPr>
      <w:r w:rsidRPr="004A053B">
        <w:rPr>
          <w:rFonts w:ascii="Arial" w:hAnsi="Arial" w:cs="Arial"/>
          <w:b/>
          <w:bCs/>
          <w:color w:val="000000"/>
          <w:lang w:val="en-CA"/>
        </w:rPr>
        <w:lastRenderedPageBreak/>
        <w:t>ANNEX</w:t>
      </w:r>
      <w:r w:rsidR="000127F2">
        <w:rPr>
          <w:rFonts w:ascii="Arial" w:hAnsi="Arial" w:cs="Arial"/>
          <w:b/>
          <w:bCs/>
          <w:color w:val="000000"/>
          <w:lang w:val="en-CA"/>
        </w:rPr>
        <w:t xml:space="preserve"> E</w:t>
      </w:r>
    </w:p>
    <w:p w14:paraId="6CCF5374" w14:textId="77777777" w:rsidR="00237691" w:rsidRPr="004A053B" w:rsidRDefault="00237691" w:rsidP="0014782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jc w:val="center"/>
        <w:rPr>
          <w:rFonts w:ascii="Arial" w:hAnsi="Arial" w:cs="Arial"/>
          <w:b/>
          <w:bCs/>
          <w:color w:val="000000"/>
          <w:lang w:val="en-CA"/>
        </w:rPr>
      </w:pPr>
    </w:p>
    <w:p w14:paraId="68C18AC4" w14:textId="7BABDB3D" w:rsidR="00237691" w:rsidRPr="004A053B" w:rsidRDefault="00237691" w:rsidP="0014782F">
      <w:pPr>
        <w:tabs>
          <w:tab w:val="center" w:pos="4455"/>
          <w:tab w:val="left" w:pos="5040"/>
          <w:tab w:val="left" w:pos="5760"/>
          <w:tab w:val="left" w:pos="6480"/>
          <w:tab w:val="left" w:pos="7200"/>
          <w:tab w:val="left" w:pos="7920"/>
        </w:tabs>
        <w:ind w:right="-450"/>
        <w:jc w:val="center"/>
        <w:rPr>
          <w:rFonts w:ascii="Arial" w:hAnsi="Arial" w:cs="Arial"/>
          <w:b/>
          <w:bCs/>
          <w:color w:val="000000"/>
          <w:lang w:val="en-CA"/>
        </w:rPr>
      </w:pPr>
      <w:r w:rsidRPr="004A053B">
        <w:rPr>
          <w:rFonts w:ascii="Arial" w:hAnsi="Arial" w:cs="Arial"/>
          <w:b/>
          <w:bCs/>
          <w:color w:val="000000"/>
          <w:lang w:val="en-CA"/>
        </w:rPr>
        <w:t>LIST</w:t>
      </w:r>
      <w:r w:rsidR="00C30112" w:rsidRPr="004A053B">
        <w:rPr>
          <w:rFonts w:ascii="Arial" w:hAnsi="Arial" w:cs="Arial"/>
          <w:b/>
          <w:bCs/>
          <w:color w:val="000000"/>
          <w:lang w:val="en-CA"/>
        </w:rPr>
        <w:t xml:space="preserve"> OF ANY OTHER INFORMATION PROVIDED BY </w:t>
      </w:r>
      <w:r w:rsidRPr="004A053B">
        <w:rPr>
          <w:rFonts w:ascii="Arial" w:hAnsi="Arial" w:cs="Arial"/>
          <w:b/>
          <w:bCs/>
          <w:color w:val="000000"/>
          <w:lang w:val="en-CA"/>
        </w:rPr>
        <w:t>CANADA</w:t>
      </w:r>
      <w:r w:rsidR="006D4CC4" w:rsidRPr="004A053B">
        <w:rPr>
          <w:rFonts w:ascii="Arial" w:hAnsi="Arial" w:cs="Arial"/>
          <w:b/>
          <w:bCs/>
          <w:color w:val="000000"/>
          <w:lang w:val="en-CA"/>
        </w:rPr>
        <w:t xml:space="preserve"> </w:t>
      </w:r>
      <w:r w:rsidR="00C30112" w:rsidRPr="004A053B">
        <w:rPr>
          <w:rFonts w:ascii="Arial" w:hAnsi="Arial" w:cs="Arial"/>
          <w:b/>
          <w:bCs/>
          <w:color w:val="000000"/>
          <w:lang w:val="en-CA"/>
        </w:rPr>
        <w:t>THAT MATERIALLY AFFECTS LAND RIGHTS AND LICENCES</w:t>
      </w:r>
      <w:r w:rsidR="00607C31" w:rsidRPr="004A053B">
        <w:rPr>
          <w:rStyle w:val="FootnoteReference"/>
          <w:rFonts w:ascii="Arial" w:hAnsi="Arial" w:cs="Arial"/>
          <w:b/>
          <w:bCs/>
          <w:color w:val="000000"/>
          <w:vertAlign w:val="superscript"/>
          <w:lang w:val="en-CA"/>
        </w:rPr>
        <w:footnoteReference w:id="16"/>
      </w:r>
    </w:p>
    <w:p w14:paraId="63F56455" w14:textId="77777777" w:rsidR="00237691" w:rsidRPr="004A053B" w:rsidRDefault="00237691" w:rsidP="0014782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rPr>
          <w:rFonts w:ascii="Arial" w:hAnsi="Arial" w:cs="Arial"/>
          <w:color w:val="000000"/>
          <w:lang w:val="en-CA"/>
        </w:rPr>
      </w:pPr>
    </w:p>
    <w:p w14:paraId="5816F6A1" w14:textId="77777777" w:rsidR="006D4CC4" w:rsidRPr="004A053B" w:rsidRDefault="006D4CC4" w:rsidP="0014782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rPr>
          <w:rFonts w:ascii="Arial" w:hAnsi="Arial" w:cs="Arial"/>
          <w:color w:val="000000"/>
          <w:lang w:val="en-CA"/>
        </w:rPr>
      </w:pPr>
    </w:p>
    <w:p w14:paraId="040071F5" w14:textId="77777777" w:rsidR="006D4CC4" w:rsidRPr="004A053B" w:rsidRDefault="006D4CC4" w:rsidP="0014782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rPr>
          <w:rFonts w:ascii="Arial" w:hAnsi="Arial" w:cs="Arial"/>
          <w:color w:val="000000"/>
          <w:lang w:val="en-CA"/>
        </w:rPr>
      </w:pPr>
    </w:p>
    <w:p w14:paraId="202073F6" w14:textId="77777777" w:rsidR="006E41E1" w:rsidRPr="004A053B" w:rsidRDefault="006E41E1" w:rsidP="006E4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jc w:val="center"/>
        <w:rPr>
          <w:rFonts w:ascii="Arial" w:hAnsi="Arial" w:cs="Arial"/>
          <w:b/>
          <w:lang w:val="en-CA"/>
        </w:rPr>
      </w:pPr>
    </w:p>
    <w:p w14:paraId="180D6170" w14:textId="77777777" w:rsidR="006E41E1" w:rsidRPr="004A053B" w:rsidRDefault="006E41E1" w:rsidP="006E4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jc w:val="center"/>
        <w:rPr>
          <w:rFonts w:ascii="Arial" w:hAnsi="Arial"/>
          <w:b/>
          <w:lang w:val="en-CA"/>
        </w:rPr>
      </w:pPr>
    </w:p>
    <w:p w14:paraId="545FBA96" w14:textId="77777777" w:rsidR="006E41E1" w:rsidRPr="004A053B" w:rsidRDefault="006E41E1" w:rsidP="006E4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jc w:val="center"/>
        <w:rPr>
          <w:rFonts w:ascii="Arial" w:hAnsi="Arial"/>
          <w:b/>
          <w:lang w:val="en-CA"/>
        </w:rPr>
      </w:pPr>
    </w:p>
    <w:p w14:paraId="7785EF78" w14:textId="77777777" w:rsidR="006E41E1" w:rsidRPr="004A053B" w:rsidRDefault="006E41E1" w:rsidP="006E4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jc w:val="center"/>
        <w:rPr>
          <w:rFonts w:ascii="Arial" w:hAnsi="Arial"/>
          <w:b/>
          <w:lang w:val="en-CA"/>
        </w:rPr>
      </w:pPr>
    </w:p>
    <w:p w14:paraId="6840CCC5" w14:textId="77777777" w:rsidR="006E41E1" w:rsidRPr="004A053B" w:rsidRDefault="006E41E1" w:rsidP="006E4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jc w:val="center"/>
        <w:rPr>
          <w:rFonts w:ascii="Arial" w:hAnsi="Arial"/>
          <w:b/>
          <w:lang w:val="en-CA"/>
        </w:rPr>
      </w:pPr>
    </w:p>
    <w:p w14:paraId="18FC9D47" w14:textId="77777777" w:rsidR="006E41E1" w:rsidRPr="004A053B" w:rsidRDefault="006E41E1" w:rsidP="006E4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jc w:val="center"/>
        <w:rPr>
          <w:rFonts w:ascii="Arial" w:hAnsi="Arial"/>
          <w:b/>
          <w:lang w:val="en-CA"/>
        </w:rPr>
      </w:pPr>
    </w:p>
    <w:p w14:paraId="2E2A5C00" w14:textId="77777777" w:rsidR="006E41E1" w:rsidRPr="004A053B" w:rsidRDefault="006E41E1" w:rsidP="006E4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jc w:val="center"/>
        <w:rPr>
          <w:rFonts w:ascii="Arial" w:hAnsi="Arial"/>
          <w:b/>
          <w:lang w:val="en-CA"/>
        </w:rPr>
      </w:pPr>
    </w:p>
    <w:p w14:paraId="2A18301D" w14:textId="77777777" w:rsidR="006E41E1" w:rsidRPr="004A053B" w:rsidRDefault="006E41E1" w:rsidP="006E4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jc w:val="center"/>
        <w:rPr>
          <w:rFonts w:ascii="Arial" w:hAnsi="Arial"/>
          <w:b/>
          <w:lang w:val="en-CA"/>
        </w:rPr>
      </w:pPr>
    </w:p>
    <w:p w14:paraId="7CFA8047" w14:textId="77777777" w:rsidR="006E41E1" w:rsidRPr="004A053B" w:rsidRDefault="006E41E1" w:rsidP="006E4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jc w:val="center"/>
        <w:rPr>
          <w:rFonts w:ascii="Arial" w:hAnsi="Arial"/>
          <w:b/>
          <w:lang w:val="en-CA"/>
        </w:rPr>
      </w:pPr>
    </w:p>
    <w:p w14:paraId="31182964" w14:textId="77777777" w:rsidR="006E41E1" w:rsidRPr="004A053B" w:rsidRDefault="006E41E1" w:rsidP="006E4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jc w:val="center"/>
        <w:rPr>
          <w:rFonts w:ascii="Arial" w:hAnsi="Arial"/>
          <w:b/>
          <w:lang w:val="en-CA"/>
        </w:rPr>
      </w:pPr>
    </w:p>
    <w:p w14:paraId="06F8B613" w14:textId="77777777" w:rsidR="006E41E1" w:rsidRPr="004A053B" w:rsidRDefault="006E41E1" w:rsidP="006E4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jc w:val="center"/>
        <w:rPr>
          <w:rFonts w:ascii="Arial" w:hAnsi="Arial"/>
          <w:b/>
          <w:lang w:val="en-CA"/>
        </w:rPr>
      </w:pPr>
    </w:p>
    <w:p w14:paraId="0E6DBB17" w14:textId="77777777" w:rsidR="006E41E1" w:rsidRPr="004A053B" w:rsidRDefault="006E41E1" w:rsidP="006E4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jc w:val="center"/>
        <w:rPr>
          <w:rFonts w:ascii="Arial" w:hAnsi="Arial"/>
          <w:b/>
          <w:lang w:val="en-CA"/>
        </w:rPr>
      </w:pPr>
    </w:p>
    <w:p w14:paraId="22AF2013" w14:textId="77777777" w:rsidR="006E41E1" w:rsidRPr="004A053B" w:rsidRDefault="006E41E1" w:rsidP="006E4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jc w:val="center"/>
        <w:rPr>
          <w:rFonts w:ascii="Arial" w:hAnsi="Arial"/>
          <w:b/>
          <w:lang w:val="en-CA"/>
        </w:rPr>
      </w:pPr>
    </w:p>
    <w:p w14:paraId="336E2DA7" w14:textId="77777777" w:rsidR="006E41E1" w:rsidRPr="004A053B" w:rsidRDefault="006E41E1" w:rsidP="006E4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jc w:val="center"/>
        <w:rPr>
          <w:rFonts w:ascii="Arial" w:hAnsi="Arial"/>
          <w:b/>
          <w:lang w:val="en-CA"/>
        </w:rPr>
      </w:pPr>
    </w:p>
    <w:p w14:paraId="24DA34B7" w14:textId="77777777" w:rsidR="006E41E1" w:rsidRPr="004A053B" w:rsidRDefault="006E41E1" w:rsidP="006E4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jc w:val="center"/>
        <w:rPr>
          <w:rFonts w:ascii="Arial" w:hAnsi="Arial"/>
          <w:b/>
          <w:lang w:val="en-CA"/>
        </w:rPr>
      </w:pPr>
    </w:p>
    <w:p w14:paraId="62250A2C" w14:textId="77777777" w:rsidR="006E41E1" w:rsidRPr="004A053B" w:rsidRDefault="006E41E1" w:rsidP="006E4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jc w:val="center"/>
        <w:rPr>
          <w:rFonts w:ascii="Arial" w:hAnsi="Arial"/>
          <w:b/>
          <w:lang w:val="en-CA"/>
        </w:rPr>
      </w:pPr>
    </w:p>
    <w:p w14:paraId="420434F1" w14:textId="77777777" w:rsidR="006E41E1" w:rsidRPr="004A053B" w:rsidRDefault="006E41E1" w:rsidP="006E4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jc w:val="center"/>
        <w:rPr>
          <w:rFonts w:ascii="Arial" w:hAnsi="Arial"/>
          <w:b/>
          <w:lang w:val="en-CA"/>
        </w:rPr>
      </w:pPr>
    </w:p>
    <w:p w14:paraId="366FDE2A" w14:textId="77777777" w:rsidR="006E41E1" w:rsidRPr="004A053B" w:rsidRDefault="006E41E1" w:rsidP="006E4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jc w:val="center"/>
        <w:rPr>
          <w:rFonts w:ascii="Arial" w:hAnsi="Arial"/>
          <w:b/>
          <w:lang w:val="en-CA"/>
        </w:rPr>
      </w:pPr>
    </w:p>
    <w:p w14:paraId="7CAAB836" w14:textId="77777777" w:rsidR="006E41E1" w:rsidRPr="004A053B" w:rsidRDefault="006E41E1" w:rsidP="006E4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jc w:val="center"/>
        <w:rPr>
          <w:rFonts w:ascii="Arial" w:hAnsi="Arial"/>
          <w:b/>
          <w:lang w:val="en-CA"/>
        </w:rPr>
      </w:pPr>
    </w:p>
    <w:p w14:paraId="3C69F058" w14:textId="77777777" w:rsidR="006E41E1" w:rsidRPr="004A053B" w:rsidRDefault="006E41E1" w:rsidP="006E4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jc w:val="center"/>
        <w:rPr>
          <w:rFonts w:ascii="Arial" w:hAnsi="Arial"/>
          <w:b/>
          <w:lang w:val="en-CA"/>
        </w:rPr>
      </w:pPr>
    </w:p>
    <w:p w14:paraId="47363C35" w14:textId="77777777" w:rsidR="006E41E1" w:rsidRPr="004A053B" w:rsidRDefault="006E41E1" w:rsidP="006E4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jc w:val="center"/>
        <w:rPr>
          <w:rFonts w:ascii="Arial" w:hAnsi="Arial"/>
          <w:b/>
          <w:lang w:val="en-CA"/>
        </w:rPr>
      </w:pPr>
    </w:p>
    <w:p w14:paraId="06B087BD" w14:textId="77777777" w:rsidR="006E41E1" w:rsidRPr="004A053B" w:rsidRDefault="006E41E1" w:rsidP="006E4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jc w:val="center"/>
        <w:rPr>
          <w:rFonts w:ascii="Arial" w:hAnsi="Arial"/>
          <w:b/>
          <w:lang w:val="en-CA"/>
        </w:rPr>
      </w:pPr>
    </w:p>
    <w:p w14:paraId="3D53FFE7" w14:textId="77777777" w:rsidR="006E41E1" w:rsidRPr="004A053B" w:rsidRDefault="006E41E1" w:rsidP="006E4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jc w:val="center"/>
        <w:rPr>
          <w:rFonts w:ascii="Arial" w:hAnsi="Arial"/>
          <w:b/>
          <w:lang w:val="en-CA"/>
        </w:rPr>
      </w:pPr>
    </w:p>
    <w:p w14:paraId="5A8D1B21" w14:textId="77777777" w:rsidR="006E41E1" w:rsidRPr="004A053B" w:rsidRDefault="006E41E1" w:rsidP="006E4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jc w:val="center"/>
        <w:rPr>
          <w:rFonts w:ascii="Arial" w:hAnsi="Arial"/>
          <w:b/>
          <w:lang w:val="en-CA"/>
        </w:rPr>
      </w:pPr>
    </w:p>
    <w:p w14:paraId="7256B580" w14:textId="77777777" w:rsidR="006E41E1" w:rsidRPr="004A053B" w:rsidRDefault="006E41E1" w:rsidP="006E4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jc w:val="center"/>
        <w:rPr>
          <w:rFonts w:ascii="Arial" w:hAnsi="Arial"/>
          <w:b/>
          <w:lang w:val="en-CA"/>
        </w:rPr>
      </w:pPr>
    </w:p>
    <w:p w14:paraId="037DDAA7" w14:textId="77777777" w:rsidR="006E41E1" w:rsidRPr="004A053B" w:rsidRDefault="006E41E1" w:rsidP="006E4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jc w:val="center"/>
        <w:rPr>
          <w:rFonts w:ascii="Arial" w:hAnsi="Arial"/>
          <w:b/>
          <w:lang w:val="en-CA"/>
        </w:rPr>
      </w:pPr>
    </w:p>
    <w:p w14:paraId="0E39E28E" w14:textId="77777777" w:rsidR="006E41E1" w:rsidRPr="004A053B" w:rsidRDefault="006E41E1" w:rsidP="006E4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jc w:val="center"/>
        <w:rPr>
          <w:rFonts w:ascii="Arial" w:hAnsi="Arial"/>
          <w:b/>
          <w:lang w:val="en-CA"/>
        </w:rPr>
      </w:pPr>
    </w:p>
    <w:p w14:paraId="5DB529AA" w14:textId="77777777" w:rsidR="006E41E1" w:rsidRPr="004A053B" w:rsidRDefault="006E41E1" w:rsidP="006E4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jc w:val="center"/>
        <w:rPr>
          <w:rFonts w:ascii="Arial" w:hAnsi="Arial"/>
          <w:b/>
          <w:lang w:val="en-CA"/>
        </w:rPr>
      </w:pPr>
    </w:p>
    <w:p w14:paraId="0A0C54EC" w14:textId="0DB7D5E0" w:rsidR="006E41E1" w:rsidRPr="004A053B" w:rsidRDefault="00C30112" w:rsidP="006E4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jc w:val="center"/>
        <w:rPr>
          <w:rFonts w:ascii="Arial" w:hAnsi="Arial" w:cs="Arial"/>
          <w:b/>
          <w:lang w:val="en-CA"/>
        </w:rPr>
      </w:pPr>
      <w:r w:rsidRPr="004A053B">
        <w:rPr>
          <w:rFonts w:ascii="Arial" w:hAnsi="Arial"/>
          <w:b/>
          <w:lang w:val="en-CA"/>
        </w:rPr>
        <w:br w:type="page"/>
      </w:r>
      <w:r w:rsidR="006E41E1" w:rsidRPr="004A053B">
        <w:rPr>
          <w:rFonts w:ascii="Arial" w:hAnsi="Arial"/>
          <w:b/>
          <w:lang w:val="en-CA"/>
        </w:rPr>
        <w:lastRenderedPageBreak/>
        <w:t>ANNEX F</w:t>
      </w:r>
    </w:p>
    <w:p w14:paraId="1622A65F" w14:textId="77777777" w:rsidR="006E41E1" w:rsidRPr="004A053B" w:rsidRDefault="006E41E1" w:rsidP="006E4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jc w:val="center"/>
        <w:rPr>
          <w:rFonts w:ascii="Arial" w:hAnsi="Arial" w:cs="Arial"/>
          <w:b/>
          <w:sz w:val="26"/>
          <w:lang w:val="en-CA"/>
        </w:rPr>
      </w:pPr>
    </w:p>
    <w:p w14:paraId="4A554CAC" w14:textId="46B7447A" w:rsidR="006E41E1" w:rsidRPr="004A053B" w:rsidRDefault="00C30112" w:rsidP="006E41E1">
      <w:pPr>
        <w:spacing w:before="100" w:beforeAutospacing="1" w:after="360"/>
        <w:jc w:val="center"/>
        <w:rPr>
          <w:rFonts w:ascii="Arial" w:hAnsi="Arial" w:cs="Arial"/>
          <w:b/>
          <w:lang w:val="en-CA"/>
        </w:rPr>
      </w:pPr>
      <w:r w:rsidRPr="004A053B">
        <w:rPr>
          <w:rFonts w:ascii="Arial" w:hAnsi="Arial"/>
          <w:b/>
          <w:lang w:val="en-CA"/>
        </w:rPr>
        <w:t>INTERIM ENVIRONMENTAL ASSESSMENT PROCESS</w:t>
      </w:r>
    </w:p>
    <w:p w14:paraId="456B4B3C" w14:textId="71C10E15" w:rsidR="006E41E1" w:rsidRPr="004A053B" w:rsidRDefault="00C30112" w:rsidP="006E41E1">
      <w:pPr>
        <w:tabs>
          <w:tab w:val="left" w:pos="465"/>
        </w:tabs>
        <w:spacing w:after="120" w:line="247" w:lineRule="auto"/>
        <w:ind w:left="100" w:right="773"/>
        <w:rPr>
          <w:rFonts w:ascii="Arial" w:hAnsi="Arial" w:cs="Arial"/>
          <w:spacing w:val="2"/>
          <w:lang w:val="en-CA"/>
        </w:rPr>
      </w:pPr>
      <w:r w:rsidRPr="004A053B">
        <w:rPr>
          <w:rFonts w:ascii="Arial" w:hAnsi="Arial"/>
          <w:lang w:val="en-CA"/>
        </w:rPr>
        <w:t xml:space="preserve">The Framework Agreement specifies that the First Nation and the Minister </w:t>
      </w:r>
      <w:r w:rsidR="000127F2">
        <w:rPr>
          <w:rFonts w:ascii="Arial" w:hAnsi="Arial"/>
          <w:lang w:val="en-CA"/>
        </w:rPr>
        <w:t>shall a</w:t>
      </w:r>
      <w:r w:rsidRPr="004A053B">
        <w:rPr>
          <w:rFonts w:ascii="Arial" w:hAnsi="Arial"/>
          <w:lang w:val="en-CA"/>
        </w:rPr>
        <w:t xml:space="preserve">ddress in the Individual Agreement how to conduct environmental assessments on </w:t>
      </w:r>
      <w:r w:rsidR="001D07B6">
        <w:rPr>
          <w:rFonts w:ascii="Arial" w:hAnsi="Arial"/>
          <w:lang w:val="en-CA"/>
        </w:rPr>
        <w:t xml:space="preserve">the </w:t>
      </w:r>
      <w:r w:rsidRPr="004A053B">
        <w:rPr>
          <w:rFonts w:ascii="Arial" w:hAnsi="Arial"/>
          <w:lang w:val="en-CA"/>
        </w:rPr>
        <w:t>First Nation</w:t>
      </w:r>
      <w:r w:rsidR="001D07B6">
        <w:rPr>
          <w:rFonts w:ascii="Arial" w:hAnsi="Arial"/>
          <w:lang w:val="en-CA"/>
        </w:rPr>
        <w:t>’s</w:t>
      </w:r>
      <w:r w:rsidRPr="004A053B">
        <w:rPr>
          <w:rFonts w:ascii="Arial" w:hAnsi="Arial"/>
          <w:lang w:val="en-CA"/>
        </w:rPr>
        <w:t xml:space="preserve"> land on an interim basis until the First Nation’s environmental assessment process is developed. This Annex describes that interim environmental assessment process</w:t>
      </w:r>
      <w:r w:rsidR="006E41E1" w:rsidRPr="004A053B">
        <w:rPr>
          <w:rFonts w:ascii="Arial" w:hAnsi="Arial"/>
          <w:lang w:val="en-CA"/>
        </w:rPr>
        <w:t>.</w:t>
      </w:r>
    </w:p>
    <w:p w14:paraId="40321417" w14:textId="40C5632F" w:rsidR="006E41E1" w:rsidRPr="004A053B" w:rsidRDefault="00C30112" w:rsidP="006E41E1">
      <w:pPr>
        <w:tabs>
          <w:tab w:val="left" w:pos="465"/>
        </w:tabs>
        <w:spacing w:line="247" w:lineRule="auto"/>
        <w:ind w:left="100" w:right="773"/>
        <w:rPr>
          <w:rFonts w:ascii="Arial" w:hAnsi="Arial" w:cs="Arial"/>
          <w:spacing w:val="2"/>
          <w:lang w:val="en-CA"/>
        </w:rPr>
      </w:pPr>
      <w:r w:rsidRPr="004A053B">
        <w:rPr>
          <w:rFonts w:ascii="Arial" w:hAnsi="Arial"/>
          <w:lang w:val="en-CA"/>
        </w:rPr>
        <w:t>The interim process is designed to be broadly consistent with the requirements of the federal environmental assessment process, without imposing requirements suitable only for federal departments and agencies</w:t>
      </w:r>
      <w:r w:rsidR="006E41E1" w:rsidRPr="004A053B">
        <w:rPr>
          <w:rFonts w:ascii="Arial" w:hAnsi="Arial"/>
          <w:lang w:val="en-CA"/>
        </w:rPr>
        <w:t>.</w:t>
      </w:r>
    </w:p>
    <w:p w14:paraId="5C398148" w14:textId="77777777" w:rsidR="006E41E1" w:rsidRPr="004A053B" w:rsidRDefault="006E41E1" w:rsidP="006E41E1">
      <w:pPr>
        <w:adjustRightInd/>
        <w:spacing w:before="1"/>
        <w:rPr>
          <w:rFonts w:ascii="Arial" w:eastAsia="Arial" w:hAnsi="Arial" w:cs="Arial"/>
          <w:lang w:val="en-CA"/>
        </w:rPr>
      </w:pPr>
    </w:p>
    <w:p w14:paraId="25219993" w14:textId="5D1E3917" w:rsidR="006E41E1" w:rsidRPr="004A053B" w:rsidRDefault="00C30112" w:rsidP="006E41E1">
      <w:pPr>
        <w:numPr>
          <w:ilvl w:val="0"/>
          <w:numId w:val="25"/>
        </w:numPr>
        <w:tabs>
          <w:tab w:val="left" w:pos="450"/>
        </w:tabs>
        <w:adjustRightInd/>
        <w:spacing w:after="240" w:line="247" w:lineRule="auto"/>
        <w:ind w:left="450" w:right="691"/>
        <w:rPr>
          <w:rFonts w:ascii="Arial" w:hAnsi="Arial" w:cs="Arial"/>
          <w:lang w:val="en-CA"/>
        </w:rPr>
      </w:pPr>
      <w:r w:rsidRPr="004A053B">
        <w:rPr>
          <w:rFonts w:ascii="Arial" w:hAnsi="Arial"/>
          <w:lang w:val="en-CA"/>
        </w:rPr>
        <w:t>The First Nation must conduct an environmental assessment in cases where federal environmental assessment legislation would likely require Canada to conduct an environmental assessment for a project on Crown land</w:t>
      </w:r>
      <w:r w:rsidR="006E41E1" w:rsidRPr="004A053B">
        <w:rPr>
          <w:rFonts w:ascii="Arial" w:hAnsi="Arial"/>
          <w:lang w:val="en-CA"/>
        </w:rPr>
        <w:t>.</w:t>
      </w:r>
    </w:p>
    <w:p w14:paraId="150D5DE5" w14:textId="2DBEB9EC" w:rsidR="006E41E1" w:rsidRPr="004A053B" w:rsidRDefault="00C30112" w:rsidP="006E41E1">
      <w:pPr>
        <w:numPr>
          <w:ilvl w:val="0"/>
          <w:numId w:val="25"/>
        </w:numPr>
        <w:tabs>
          <w:tab w:val="left" w:pos="450"/>
          <w:tab w:val="left" w:pos="4298"/>
        </w:tabs>
        <w:adjustRightInd/>
        <w:spacing w:after="240" w:line="247" w:lineRule="auto"/>
        <w:ind w:left="450" w:right="697"/>
        <w:rPr>
          <w:rFonts w:ascii="Arial" w:hAnsi="Arial" w:cs="Arial"/>
          <w:lang w:val="en-CA"/>
        </w:rPr>
      </w:pPr>
      <w:r w:rsidRPr="004A053B">
        <w:rPr>
          <w:rFonts w:ascii="Arial" w:hAnsi="Arial"/>
          <w:lang w:val="en-CA"/>
        </w:rPr>
        <w:t>Where the First Nation is required to conduct an environmental assessment of a proposed project, it must ensure that the environmental assessment is conducted in the early stages of project planning, before the First Nation makes an irrevocable decision that would allow the project to proceed (i.e., approve, regulate, fund or undertake the project). The environmental assessment shall be conducted at the expense of the First Nation or the project proponent</w:t>
      </w:r>
      <w:r w:rsidR="006E41E1" w:rsidRPr="004A053B">
        <w:rPr>
          <w:rFonts w:ascii="Arial" w:hAnsi="Arial"/>
          <w:lang w:val="en-CA"/>
        </w:rPr>
        <w:t>.</w:t>
      </w:r>
    </w:p>
    <w:p w14:paraId="3CD7C43A" w14:textId="4FB5C5B9" w:rsidR="006E41E1" w:rsidRPr="004A053B" w:rsidRDefault="00C30112" w:rsidP="006E41E1">
      <w:pPr>
        <w:numPr>
          <w:ilvl w:val="0"/>
          <w:numId w:val="25"/>
        </w:numPr>
        <w:tabs>
          <w:tab w:val="left" w:pos="450"/>
        </w:tabs>
        <w:adjustRightInd/>
        <w:spacing w:line="247" w:lineRule="auto"/>
        <w:ind w:left="450" w:right="691"/>
        <w:rPr>
          <w:rFonts w:ascii="Arial" w:hAnsi="Arial" w:cs="Arial"/>
          <w:lang w:val="en-CA"/>
        </w:rPr>
      </w:pPr>
      <w:r w:rsidRPr="004A053B">
        <w:rPr>
          <w:rFonts w:ascii="Arial" w:hAnsi="Arial"/>
          <w:lang w:val="en-CA"/>
        </w:rPr>
        <w:t>The First Nation may only approve, regulate, fund or undertake the project if it has determined that</w:t>
      </w:r>
      <w:r w:rsidR="006E41E1" w:rsidRPr="004A053B">
        <w:rPr>
          <w:rFonts w:ascii="Arial" w:hAnsi="Arial"/>
          <w:lang w:val="en-CA"/>
        </w:rPr>
        <w:t>:</w:t>
      </w:r>
    </w:p>
    <w:p w14:paraId="3C8FBB17" w14:textId="0B6F2732" w:rsidR="006E41E1" w:rsidRPr="004A053B" w:rsidRDefault="00C30112" w:rsidP="006E41E1">
      <w:pPr>
        <w:numPr>
          <w:ilvl w:val="2"/>
          <w:numId w:val="26"/>
        </w:numPr>
        <w:tabs>
          <w:tab w:val="left" w:pos="450"/>
        </w:tabs>
        <w:adjustRightInd/>
        <w:spacing w:line="247" w:lineRule="auto"/>
        <w:ind w:left="1530" w:right="691"/>
        <w:rPr>
          <w:rFonts w:ascii="Arial" w:hAnsi="Arial" w:cs="Arial"/>
          <w:lang w:val="en-CA"/>
        </w:rPr>
      </w:pPr>
      <w:r w:rsidRPr="004A053B">
        <w:rPr>
          <w:rFonts w:ascii="Arial" w:hAnsi="Arial"/>
          <w:lang w:val="en-CA"/>
        </w:rPr>
        <w:t>the project is not likely to cause significant adverse environmental effects;</w:t>
      </w:r>
      <w:r w:rsidR="006E41E1" w:rsidRPr="004A053B">
        <w:rPr>
          <w:rFonts w:ascii="Arial" w:hAnsi="Arial"/>
          <w:lang w:val="en-CA"/>
        </w:rPr>
        <w:t xml:space="preserve"> o</w:t>
      </w:r>
      <w:r w:rsidRPr="004A053B">
        <w:rPr>
          <w:rFonts w:ascii="Arial" w:hAnsi="Arial"/>
          <w:lang w:val="en-CA"/>
        </w:rPr>
        <w:t>r</w:t>
      </w:r>
    </w:p>
    <w:p w14:paraId="710928E9" w14:textId="6B810550" w:rsidR="006E41E1" w:rsidRPr="004A053B" w:rsidRDefault="00C30112" w:rsidP="006E41E1">
      <w:pPr>
        <w:numPr>
          <w:ilvl w:val="2"/>
          <w:numId w:val="26"/>
        </w:numPr>
        <w:tabs>
          <w:tab w:val="left" w:pos="450"/>
        </w:tabs>
        <w:adjustRightInd/>
        <w:spacing w:line="247" w:lineRule="auto"/>
        <w:ind w:left="1530" w:right="691"/>
        <w:rPr>
          <w:rFonts w:ascii="Arial" w:hAnsi="Arial" w:cs="Arial"/>
          <w:lang w:val="en-CA"/>
        </w:rPr>
      </w:pPr>
      <w:r w:rsidRPr="004A053B">
        <w:rPr>
          <w:rFonts w:ascii="Arial" w:hAnsi="Arial"/>
          <w:lang w:val="en-CA"/>
        </w:rPr>
        <w:t>such effects are justified in the circumstances</w:t>
      </w:r>
      <w:r w:rsidR="006E41E1" w:rsidRPr="004A053B">
        <w:rPr>
          <w:rFonts w:ascii="Arial" w:hAnsi="Arial"/>
          <w:lang w:val="en-CA"/>
        </w:rPr>
        <w:t>,</w:t>
      </w:r>
    </w:p>
    <w:p w14:paraId="07735E65" w14:textId="77777777" w:rsidR="006E41E1" w:rsidRPr="004A053B" w:rsidRDefault="006E41E1" w:rsidP="006E41E1">
      <w:pPr>
        <w:tabs>
          <w:tab w:val="left" w:pos="450"/>
        </w:tabs>
        <w:adjustRightInd/>
        <w:spacing w:line="247" w:lineRule="auto"/>
        <w:ind w:left="1530" w:right="691"/>
        <w:rPr>
          <w:rFonts w:ascii="Arial" w:hAnsi="Arial" w:cs="Arial"/>
          <w:lang w:val="en-CA"/>
        </w:rPr>
      </w:pPr>
    </w:p>
    <w:p w14:paraId="6FF903F5" w14:textId="260B67E4" w:rsidR="006E41E1" w:rsidRPr="004A053B" w:rsidRDefault="002A2CE9" w:rsidP="006E41E1">
      <w:pPr>
        <w:tabs>
          <w:tab w:val="left" w:pos="450"/>
        </w:tabs>
        <w:adjustRightInd/>
        <w:spacing w:line="247" w:lineRule="auto"/>
        <w:ind w:left="450" w:right="691"/>
        <w:rPr>
          <w:rFonts w:ascii="Arial" w:hAnsi="Arial" w:cs="Arial"/>
          <w:lang w:val="en-CA"/>
        </w:rPr>
      </w:pPr>
      <w:r w:rsidRPr="004A053B">
        <w:rPr>
          <w:rFonts w:ascii="Arial" w:hAnsi="Arial"/>
          <w:lang w:val="en-CA"/>
        </w:rPr>
        <w:t>taking into account</w:t>
      </w:r>
      <w:r w:rsidR="006E41E1" w:rsidRPr="004A053B">
        <w:rPr>
          <w:rFonts w:ascii="Arial" w:hAnsi="Arial"/>
          <w:lang w:val="en-CA"/>
        </w:rPr>
        <w:t>:</w:t>
      </w:r>
    </w:p>
    <w:p w14:paraId="3F19C1D8" w14:textId="45DEE76B" w:rsidR="006E41E1" w:rsidRPr="004A053B" w:rsidRDefault="002A2CE9" w:rsidP="006E41E1">
      <w:pPr>
        <w:numPr>
          <w:ilvl w:val="0"/>
          <w:numId w:val="24"/>
        </w:numPr>
        <w:tabs>
          <w:tab w:val="left" w:pos="532"/>
        </w:tabs>
        <w:adjustRightInd/>
        <w:spacing w:line="247" w:lineRule="auto"/>
        <w:ind w:left="1440" w:right="691" w:hanging="270"/>
        <w:rPr>
          <w:rFonts w:ascii="Arial" w:hAnsi="Arial" w:cs="Arial"/>
          <w:lang w:val="en-CA"/>
        </w:rPr>
      </w:pPr>
      <w:r w:rsidRPr="004A053B">
        <w:rPr>
          <w:rFonts w:ascii="Arial" w:hAnsi="Arial"/>
          <w:lang w:val="en-CA"/>
        </w:rPr>
        <w:t>the results of a required environmental assessment</w:t>
      </w:r>
      <w:r w:rsidR="006E41E1" w:rsidRPr="004A053B">
        <w:rPr>
          <w:rFonts w:ascii="Arial" w:hAnsi="Arial"/>
          <w:lang w:val="en-CA"/>
        </w:rPr>
        <w:t>;</w:t>
      </w:r>
    </w:p>
    <w:p w14:paraId="5A2E4E6A" w14:textId="7E99CEEC" w:rsidR="006E41E1" w:rsidRPr="004A053B" w:rsidRDefault="002A2CE9" w:rsidP="006E41E1">
      <w:pPr>
        <w:numPr>
          <w:ilvl w:val="0"/>
          <w:numId w:val="24"/>
        </w:numPr>
        <w:tabs>
          <w:tab w:val="left" w:pos="532"/>
        </w:tabs>
        <w:adjustRightInd/>
        <w:spacing w:line="247" w:lineRule="auto"/>
        <w:ind w:left="1440" w:right="691" w:hanging="270"/>
        <w:rPr>
          <w:rFonts w:ascii="Arial" w:hAnsi="Arial" w:cs="Arial"/>
          <w:lang w:val="en-CA"/>
        </w:rPr>
      </w:pPr>
      <w:r w:rsidRPr="004A053B">
        <w:rPr>
          <w:rFonts w:ascii="Arial" w:hAnsi="Arial"/>
          <w:lang w:val="en-CA"/>
        </w:rPr>
        <w:t>any economically and technically feasible mitigation measures identified as necessary during the assessment</w:t>
      </w:r>
      <w:r w:rsidR="006E41E1" w:rsidRPr="004A053B">
        <w:rPr>
          <w:rFonts w:ascii="Arial" w:hAnsi="Arial"/>
          <w:lang w:val="en-CA"/>
        </w:rPr>
        <w:t xml:space="preserve">; </w:t>
      </w:r>
      <w:r w:rsidRPr="004A053B">
        <w:rPr>
          <w:rFonts w:ascii="Arial" w:hAnsi="Arial"/>
          <w:lang w:val="en-CA"/>
        </w:rPr>
        <w:t>and</w:t>
      </w:r>
    </w:p>
    <w:p w14:paraId="3D831545" w14:textId="37F393F5" w:rsidR="006E41E1" w:rsidRPr="004A053B" w:rsidRDefault="002A2CE9" w:rsidP="006E41E1">
      <w:pPr>
        <w:numPr>
          <w:ilvl w:val="0"/>
          <w:numId w:val="24"/>
        </w:numPr>
        <w:tabs>
          <w:tab w:val="left" w:pos="532"/>
        </w:tabs>
        <w:adjustRightInd/>
        <w:spacing w:after="240" w:line="247" w:lineRule="auto"/>
        <w:ind w:left="1440" w:right="691" w:hanging="270"/>
        <w:rPr>
          <w:rFonts w:ascii="Arial" w:hAnsi="Arial" w:cs="Arial"/>
          <w:lang w:val="en-CA"/>
        </w:rPr>
      </w:pPr>
      <w:r w:rsidRPr="004A053B">
        <w:rPr>
          <w:rFonts w:ascii="Arial" w:hAnsi="Arial"/>
          <w:lang w:val="en-CA"/>
        </w:rPr>
        <w:t>any comments received from the public during the assessment</w:t>
      </w:r>
      <w:r w:rsidR="006E41E1" w:rsidRPr="004A053B">
        <w:rPr>
          <w:rFonts w:ascii="Arial" w:hAnsi="Arial"/>
          <w:lang w:val="en-CA"/>
        </w:rPr>
        <w:t>.</w:t>
      </w:r>
    </w:p>
    <w:p w14:paraId="68D3CCF5" w14:textId="5792FD7B" w:rsidR="006E41E1" w:rsidRPr="004A053B" w:rsidRDefault="002A2CE9" w:rsidP="006E41E1">
      <w:pPr>
        <w:widowControl/>
        <w:numPr>
          <w:ilvl w:val="0"/>
          <w:numId w:val="25"/>
        </w:numPr>
        <w:tabs>
          <w:tab w:val="left" w:pos="450"/>
        </w:tabs>
        <w:adjustRightInd/>
        <w:spacing w:after="120" w:line="247" w:lineRule="auto"/>
        <w:ind w:left="714" w:right="692" w:hanging="357"/>
        <w:rPr>
          <w:rFonts w:ascii="Arial" w:hAnsi="Arial" w:cs="Arial"/>
          <w:lang w:val="en-CA"/>
        </w:rPr>
      </w:pPr>
      <w:r w:rsidRPr="004A053B">
        <w:rPr>
          <w:rFonts w:ascii="Arial" w:hAnsi="Arial"/>
          <w:lang w:val="en-CA"/>
        </w:rPr>
        <w:t xml:space="preserve">If the First Nation approves, regulates, funds or undertakes the project, it must monitor </w:t>
      </w:r>
      <w:r w:rsidR="001D07B6">
        <w:rPr>
          <w:rFonts w:ascii="Arial" w:hAnsi="Arial"/>
          <w:lang w:val="en-CA"/>
        </w:rPr>
        <w:t>it</w:t>
      </w:r>
      <w:r w:rsidRPr="004A053B">
        <w:rPr>
          <w:rFonts w:ascii="Arial" w:hAnsi="Arial"/>
          <w:lang w:val="en-CA"/>
        </w:rPr>
        <w:t>, verify implementation of the approved mitigation measures, and establish any monitoring programs it deems necessary</w:t>
      </w:r>
      <w:r w:rsidR="006E41E1" w:rsidRPr="004A053B">
        <w:rPr>
          <w:rFonts w:ascii="Arial" w:hAnsi="Arial"/>
          <w:lang w:val="en-CA"/>
        </w:rPr>
        <w:t>.</w:t>
      </w:r>
    </w:p>
    <w:p w14:paraId="206ACB7E" w14:textId="642C6F41" w:rsidR="006E41E1" w:rsidRPr="004A053B" w:rsidRDefault="002A2CE9" w:rsidP="006E41E1">
      <w:pPr>
        <w:numPr>
          <w:ilvl w:val="0"/>
          <w:numId w:val="25"/>
        </w:numPr>
        <w:tabs>
          <w:tab w:val="left" w:pos="450"/>
        </w:tabs>
        <w:adjustRightInd/>
        <w:spacing w:after="240" w:line="247" w:lineRule="auto"/>
        <w:ind w:left="450" w:right="691"/>
        <w:rPr>
          <w:rFonts w:ascii="Arial" w:hAnsi="Arial" w:cs="Arial"/>
          <w:lang w:val="en-CA"/>
        </w:rPr>
      </w:pPr>
      <w:r w:rsidRPr="004A053B">
        <w:rPr>
          <w:rFonts w:ascii="Arial" w:hAnsi="Arial"/>
          <w:lang w:val="en-CA"/>
        </w:rPr>
        <w:t xml:space="preserve">If a project on </w:t>
      </w:r>
      <w:r w:rsidR="001D07B6">
        <w:rPr>
          <w:rFonts w:ascii="Arial" w:hAnsi="Arial"/>
          <w:lang w:val="en-CA"/>
        </w:rPr>
        <w:t xml:space="preserve">a </w:t>
      </w:r>
      <w:r w:rsidRPr="004A053B">
        <w:rPr>
          <w:rFonts w:ascii="Arial" w:hAnsi="Arial"/>
          <w:lang w:val="en-CA"/>
        </w:rPr>
        <w:t>First Nation</w:t>
      </w:r>
      <w:r w:rsidR="001D07B6">
        <w:rPr>
          <w:rFonts w:ascii="Arial" w:hAnsi="Arial"/>
          <w:lang w:val="en-CA"/>
        </w:rPr>
        <w:t>’s</w:t>
      </w:r>
      <w:r w:rsidRPr="004A053B">
        <w:rPr>
          <w:rFonts w:ascii="Arial" w:hAnsi="Arial"/>
          <w:lang w:val="en-CA"/>
        </w:rPr>
        <w:t xml:space="preserve"> land is also subject to a federal or provincial environmental assessment process, the First Nation must make its own decision in accordance with </w:t>
      </w:r>
      <w:r w:rsidR="00903EB6" w:rsidRPr="004A053B">
        <w:rPr>
          <w:rFonts w:ascii="Arial" w:hAnsi="Arial"/>
          <w:lang w:val="en-CA"/>
        </w:rPr>
        <w:t>paragraph</w:t>
      </w:r>
      <w:r w:rsidRPr="004A053B">
        <w:rPr>
          <w:rFonts w:ascii="Arial" w:hAnsi="Arial"/>
          <w:lang w:val="en-CA"/>
        </w:rPr>
        <w:t xml:space="preserve"> 3 above, </w:t>
      </w:r>
      <w:r w:rsidR="00903EB6" w:rsidRPr="004A053B">
        <w:rPr>
          <w:rFonts w:ascii="Arial" w:hAnsi="Arial"/>
          <w:lang w:val="en-CA"/>
        </w:rPr>
        <w:t>or</w:t>
      </w:r>
      <w:r w:rsidRPr="004A053B">
        <w:rPr>
          <w:rFonts w:ascii="Arial" w:hAnsi="Arial"/>
          <w:lang w:val="en-CA"/>
        </w:rPr>
        <w:t xml:space="preserve"> may</w:t>
      </w:r>
      <w:r w:rsidR="006E41E1" w:rsidRPr="004A053B">
        <w:rPr>
          <w:rFonts w:ascii="Arial" w:hAnsi="Arial"/>
          <w:lang w:val="en-CA"/>
        </w:rPr>
        <w:t>:</w:t>
      </w:r>
    </w:p>
    <w:p w14:paraId="3C0D573F" w14:textId="671E9A5F" w:rsidR="006E41E1" w:rsidRPr="004A053B" w:rsidRDefault="002A2CE9" w:rsidP="006E41E1">
      <w:pPr>
        <w:numPr>
          <w:ilvl w:val="1"/>
          <w:numId w:val="25"/>
        </w:numPr>
        <w:tabs>
          <w:tab w:val="left" w:pos="450"/>
        </w:tabs>
        <w:adjustRightInd/>
        <w:spacing w:after="240" w:line="247" w:lineRule="auto"/>
        <w:ind w:right="691"/>
        <w:rPr>
          <w:rFonts w:ascii="Arial" w:hAnsi="Arial" w:cs="Arial"/>
          <w:lang w:val="en-CA"/>
        </w:rPr>
      </w:pPr>
      <w:r w:rsidRPr="004A053B">
        <w:rPr>
          <w:rFonts w:ascii="Arial" w:hAnsi="Arial"/>
          <w:lang w:val="en-CA"/>
        </w:rPr>
        <w:lastRenderedPageBreak/>
        <w:t>agree with the province, Canada or both on a harmonized environmental assessment process appropriate to this project, taking into account the principle set out in the Framework Agreement that the First Nation’s environmental assessment process should be used when a federal environmental assessment is required</w:t>
      </w:r>
      <w:r w:rsidR="006E41E1" w:rsidRPr="004A053B">
        <w:rPr>
          <w:rFonts w:ascii="Arial" w:hAnsi="Arial"/>
          <w:lang w:val="en-CA"/>
        </w:rPr>
        <w:t>; o</w:t>
      </w:r>
      <w:r w:rsidRPr="004A053B">
        <w:rPr>
          <w:rFonts w:ascii="Arial" w:hAnsi="Arial"/>
          <w:lang w:val="en-CA"/>
        </w:rPr>
        <w:t>r</w:t>
      </w:r>
    </w:p>
    <w:p w14:paraId="66D8E7BF" w14:textId="163615B5" w:rsidR="006E41E1" w:rsidRPr="004A053B" w:rsidRDefault="002A2CE9" w:rsidP="006E41E1">
      <w:pPr>
        <w:numPr>
          <w:ilvl w:val="1"/>
          <w:numId w:val="25"/>
        </w:numPr>
        <w:tabs>
          <w:tab w:val="left" w:pos="450"/>
        </w:tabs>
        <w:adjustRightInd/>
        <w:spacing w:after="240" w:line="247" w:lineRule="auto"/>
        <w:ind w:right="691"/>
        <w:rPr>
          <w:rFonts w:ascii="Arial" w:hAnsi="Arial" w:cs="Arial"/>
          <w:lang w:val="en-CA"/>
        </w:rPr>
      </w:pPr>
      <w:r w:rsidRPr="004A053B">
        <w:rPr>
          <w:rFonts w:ascii="Arial" w:hAnsi="Arial"/>
          <w:lang w:val="en-CA"/>
        </w:rPr>
        <w:t>use the environmental assessment conducted by the province, Canada, or both, rather than undertaking an environmental assessment process led by the First Nation</w:t>
      </w:r>
      <w:r w:rsidR="006E41E1" w:rsidRPr="004A053B">
        <w:rPr>
          <w:rFonts w:ascii="Arial" w:hAnsi="Arial"/>
          <w:lang w:val="en-CA"/>
        </w:rPr>
        <w:t>.</w:t>
      </w:r>
    </w:p>
    <w:p w14:paraId="2A3F7EC1" w14:textId="77777777" w:rsidR="00555BC5" w:rsidRPr="004A053B" w:rsidRDefault="00555BC5" w:rsidP="000A4E0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jc w:val="center"/>
        <w:rPr>
          <w:rFonts w:ascii="Arial" w:hAnsi="Arial" w:cs="Tahoma"/>
          <w:lang w:val="en-CA"/>
        </w:rPr>
      </w:pPr>
    </w:p>
    <w:p w14:paraId="60EE68F6" w14:textId="77777777" w:rsidR="001372E3" w:rsidRPr="004A053B" w:rsidRDefault="00E7097A" w:rsidP="0014782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rPr>
          <w:lang w:val="en-CA"/>
        </w:rPr>
      </w:pPr>
      <w:r w:rsidRPr="004A053B">
        <w:rPr>
          <w:rFonts w:ascii="Arial" w:hAnsi="Arial" w:cs="Tahoma"/>
          <w:lang w:val="en-CA"/>
        </w:rPr>
        <w:br w:type="page"/>
      </w:r>
    </w:p>
    <w:p w14:paraId="353D7DB5" w14:textId="77777777" w:rsidR="0027060B" w:rsidRPr="004A053B" w:rsidRDefault="0027060B" w:rsidP="0014782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left="4320" w:right="-450"/>
        <w:rPr>
          <w:rFonts w:ascii="Arial" w:hAnsi="Arial" w:cs="Arial"/>
          <w:b/>
          <w:bCs/>
          <w:color w:val="000000"/>
          <w:lang w:val="en-CA"/>
        </w:rPr>
      </w:pPr>
    </w:p>
    <w:p w14:paraId="130C6884" w14:textId="4DADC911" w:rsidR="00237691" w:rsidRPr="004A053B" w:rsidRDefault="00A50DBB" w:rsidP="0014782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left="4320" w:right="-450"/>
        <w:rPr>
          <w:rFonts w:ascii="Arial" w:hAnsi="Arial" w:cs="Arial"/>
          <w:color w:val="000000"/>
          <w:lang w:val="en-CA"/>
        </w:rPr>
      </w:pPr>
      <w:r w:rsidRPr="004A053B">
        <w:rPr>
          <w:rFonts w:ascii="Arial" w:hAnsi="Arial" w:cs="Arial"/>
          <w:b/>
          <w:bCs/>
          <w:color w:val="000000"/>
          <w:lang w:val="en-CA"/>
        </w:rPr>
        <w:t>ANNEX</w:t>
      </w:r>
      <w:r w:rsidR="00237691" w:rsidRPr="004A053B">
        <w:rPr>
          <w:rFonts w:ascii="Arial" w:hAnsi="Arial" w:cs="Arial"/>
          <w:b/>
          <w:bCs/>
          <w:color w:val="000000"/>
          <w:lang w:val="en-CA"/>
        </w:rPr>
        <w:t xml:space="preserve"> G</w:t>
      </w:r>
    </w:p>
    <w:p w14:paraId="5E1248AC" w14:textId="77777777" w:rsidR="00237691" w:rsidRPr="004A053B" w:rsidRDefault="00237691" w:rsidP="0014782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rPr>
          <w:rFonts w:ascii="Arial" w:hAnsi="Arial" w:cs="Arial"/>
          <w:color w:val="000000"/>
          <w:lang w:val="en-CA"/>
        </w:rPr>
      </w:pPr>
    </w:p>
    <w:p w14:paraId="7E7ADB94" w14:textId="16462C19" w:rsidR="00FC5227" w:rsidRPr="004A053B" w:rsidRDefault="00204366" w:rsidP="0014782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rPr>
          <w:rFonts w:ascii="Arial" w:hAnsi="Arial" w:cs="Arial"/>
          <w:color w:val="000000"/>
          <w:lang w:val="en-CA"/>
        </w:rPr>
      </w:pPr>
      <w:r w:rsidRPr="004A053B">
        <w:rPr>
          <w:rFonts w:ascii="Arial" w:hAnsi="Arial" w:cs="Arial"/>
          <w:b/>
          <w:bCs/>
          <w:color w:val="000000"/>
          <w:lang w:val="en-CA"/>
        </w:rPr>
        <w:t>DE</w:t>
      </w:r>
      <w:r w:rsidR="00816704" w:rsidRPr="004A053B">
        <w:rPr>
          <w:rFonts w:ascii="Arial" w:hAnsi="Arial" w:cs="Arial"/>
          <w:b/>
          <w:bCs/>
          <w:color w:val="000000"/>
          <w:lang w:val="en-CA"/>
        </w:rPr>
        <w:t>S</w:t>
      </w:r>
      <w:r w:rsidRPr="004A053B">
        <w:rPr>
          <w:rFonts w:ascii="Arial" w:hAnsi="Arial" w:cs="Arial"/>
          <w:b/>
          <w:bCs/>
          <w:color w:val="000000"/>
          <w:lang w:val="en-CA"/>
        </w:rPr>
        <w:t xml:space="preserve">CRIPTION </w:t>
      </w:r>
      <w:r w:rsidR="002A2CE9" w:rsidRPr="004A053B">
        <w:rPr>
          <w:rFonts w:ascii="Arial" w:hAnsi="Arial" w:cs="Arial"/>
          <w:b/>
          <w:bCs/>
          <w:color w:val="000000"/>
          <w:lang w:val="en-CA"/>
        </w:rPr>
        <w:t>OF _________________ FIRST NATION LAND</w:t>
      </w:r>
      <w:r w:rsidR="00FC5227" w:rsidRPr="004A053B">
        <w:rPr>
          <w:rStyle w:val="FootnoteReference"/>
          <w:rFonts w:ascii="Arial (W1)" w:hAnsi="Arial (W1)" w:cs="Arial"/>
          <w:b/>
          <w:bCs/>
          <w:color w:val="000000"/>
          <w:vertAlign w:val="superscript"/>
          <w:lang w:val="en-CA"/>
        </w:rPr>
        <w:footnoteReference w:id="17"/>
      </w:r>
    </w:p>
    <w:p w14:paraId="4A46A896" w14:textId="77777777" w:rsidR="00237691" w:rsidRPr="004A053B" w:rsidRDefault="00237691" w:rsidP="0014782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rPr>
          <w:rFonts w:ascii="Arial" w:hAnsi="Arial" w:cs="Arial"/>
          <w:color w:val="000000"/>
          <w:lang w:val="en-CA"/>
        </w:rPr>
      </w:pPr>
    </w:p>
    <w:p w14:paraId="13BE6B05" w14:textId="77777777" w:rsidR="00237691" w:rsidRPr="004A053B" w:rsidRDefault="00237691" w:rsidP="0014782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rPr>
          <w:rFonts w:ascii="Arial" w:hAnsi="Arial" w:cs="Arial"/>
          <w:color w:val="000000"/>
          <w:lang w:val="en-CA"/>
        </w:rPr>
      </w:pPr>
    </w:p>
    <w:p w14:paraId="15B508A6" w14:textId="77777777" w:rsidR="00AD03A8" w:rsidRPr="00776527" w:rsidRDefault="00AD03A8" w:rsidP="00AD03A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rPr>
          <w:rFonts w:ascii="Arial" w:hAnsi="Arial" w:cs="Arial"/>
          <w:color w:val="000000"/>
          <w:lang w:val="en-GB"/>
        </w:rPr>
      </w:pPr>
      <w:r w:rsidRPr="00776527">
        <w:rPr>
          <w:rFonts w:ascii="Arial" w:hAnsi="Arial" w:cs="Arial"/>
          <w:color w:val="000000"/>
          <w:lang w:val="en-GB"/>
        </w:rPr>
        <w:t xml:space="preserve">The following Land Descriptions prepared by [Surveyor Name] of Natural Resources Canada under First Nation Land Management are available for review online at Canada Lands Surveys Records </w:t>
      </w:r>
      <w:r w:rsidRPr="00776527">
        <w:rPr>
          <w:rFonts w:ascii="Arial" w:hAnsi="Arial" w:cs="Arial"/>
          <w:highlight w:val="yellow"/>
          <w:lang w:val="en-GB"/>
        </w:rPr>
        <w:t>[IF APPLICABLE</w:t>
      </w:r>
      <w:r>
        <w:rPr>
          <w:rFonts w:ascii="Arial" w:hAnsi="Arial" w:cs="Arial"/>
          <w:highlight w:val="yellow"/>
          <w:lang w:val="en-GB"/>
        </w:rPr>
        <w:t>:</w:t>
      </w:r>
      <w:r w:rsidRPr="00776527">
        <w:rPr>
          <w:rFonts w:ascii="Arial" w:hAnsi="Arial" w:cs="Arial"/>
          <w:highlight w:val="yellow"/>
          <w:lang w:val="en-GB"/>
        </w:rPr>
        <w:t xml:space="preserve"> </w:t>
      </w:r>
      <w:r>
        <w:rPr>
          <w:rFonts w:ascii="Arial" w:hAnsi="Arial" w:cs="Arial"/>
          <w:highlight w:val="yellow"/>
          <w:lang w:val="en-GB"/>
        </w:rPr>
        <w:t>and</w:t>
      </w:r>
      <w:r w:rsidRPr="00776527">
        <w:rPr>
          <w:rFonts w:ascii="Arial" w:hAnsi="Arial" w:cs="Arial"/>
          <w:highlight w:val="yellow"/>
          <w:lang w:val="en-GB"/>
        </w:rPr>
        <w:t xml:space="preserve"> at the [X] First Nation Land Management Office]</w:t>
      </w:r>
      <w:r w:rsidRPr="00776527">
        <w:rPr>
          <w:rFonts w:ascii="Arial" w:hAnsi="Arial" w:cs="Arial"/>
          <w:color w:val="000000"/>
          <w:lang w:val="en-GB"/>
        </w:rPr>
        <w:t>.</w:t>
      </w:r>
    </w:p>
    <w:p w14:paraId="5D197C87" w14:textId="77777777" w:rsidR="00AD03A8" w:rsidRPr="00776527" w:rsidRDefault="00AD03A8" w:rsidP="00AD03A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rPr>
          <w:rFonts w:ascii="Arial" w:hAnsi="Arial" w:cs="Arial"/>
          <w:color w:val="000000"/>
          <w:lang w:val="en-GB"/>
        </w:rPr>
      </w:pPr>
    </w:p>
    <w:p w14:paraId="35CB3809" w14:textId="77777777" w:rsidR="00AD03A8" w:rsidRPr="00776527" w:rsidRDefault="00AD03A8" w:rsidP="00AD03A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rPr>
          <w:rFonts w:ascii="Arial" w:hAnsi="Arial" w:cs="Arial"/>
          <w:color w:val="000000"/>
          <w:lang w:val="en-GB"/>
        </w:rPr>
      </w:pPr>
      <w:r w:rsidRPr="00776527">
        <w:rPr>
          <w:rFonts w:ascii="Arial" w:hAnsi="Arial" w:cs="Arial"/>
          <w:color w:val="000000"/>
          <w:lang w:val="en-GB"/>
        </w:rPr>
        <w:t xml:space="preserve">[Reserve Name] Indian Reserve No. [X] (Canada Code) </w:t>
      </w:r>
    </w:p>
    <w:p w14:paraId="503187D0" w14:textId="77777777" w:rsidR="00AD03A8" w:rsidRPr="00776527" w:rsidRDefault="00AD03A8" w:rsidP="00AD03A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rPr>
          <w:rFonts w:ascii="Arial" w:hAnsi="Arial" w:cs="Arial"/>
          <w:color w:val="000000"/>
          <w:lang w:val="en-GB"/>
        </w:rPr>
      </w:pPr>
      <w:r w:rsidRPr="00776527">
        <w:rPr>
          <w:rFonts w:ascii="Arial" w:hAnsi="Arial" w:cs="Arial"/>
          <w:color w:val="000000"/>
          <w:lang w:val="en-GB"/>
        </w:rPr>
        <w:t>- Dated [Insert Date], and recorded in the Canada Lands Surveys Records on [Insert Date] as [Field</w:t>
      </w:r>
      <w:r>
        <w:rPr>
          <w:rFonts w:ascii="Arial" w:hAnsi="Arial" w:cs="Arial"/>
          <w:color w:val="000000"/>
          <w:lang w:val="en-GB"/>
        </w:rPr>
        <w:t xml:space="preserve"> B</w:t>
      </w:r>
      <w:r w:rsidRPr="00776527">
        <w:rPr>
          <w:rFonts w:ascii="Arial" w:hAnsi="Arial" w:cs="Arial"/>
          <w:color w:val="000000"/>
          <w:lang w:val="en-GB"/>
        </w:rPr>
        <w:t>ook No. X]</w:t>
      </w:r>
    </w:p>
    <w:p w14:paraId="0B1C6135" w14:textId="77777777" w:rsidR="00237691" w:rsidRPr="004A053B" w:rsidRDefault="00237691" w:rsidP="0014782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rPr>
          <w:rFonts w:ascii="Arial" w:hAnsi="Arial" w:cs="Arial"/>
          <w:color w:val="000000"/>
          <w:lang w:val="en-CA"/>
        </w:rPr>
      </w:pPr>
    </w:p>
    <w:sectPr w:rsidR="00237691" w:rsidRPr="004A053B" w:rsidSect="00584DD9">
      <w:headerReference w:type="default" r:id="rId19"/>
      <w:footerReference w:type="default" r:id="rId20"/>
      <w:pgSz w:w="12240" w:h="15840" w:code="1"/>
      <w:pgMar w:top="720" w:right="1440" w:bottom="720" w:left="1440" w:header="720" w:footer="720" w:gutter="0"/>
      <w:pgNumType w:fmt="numberInDash"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D4DF1" w14:textId="77777777" w:rsidR="008A4E39" w:rsidRDefault="008A4E39">
      <w:r>
        <w:separator/>
      </w:r>
    </w:p>
  </w:endnote>
  <w:endnote w:type="continuationSeparator" w:id="0">
    <w:p w14:paraId="09194590" w14:textId="77777777" w:rsidR="008A4E39" w:rsidRDefault="008A4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P TypographicSymbols">
    <w:altName w:val="Courier New"/>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hruti">
    <w:panose1 w:val="02000500000000000000"/>
    <w:charset w:val="00"/>
    <w:family w:val="swiss"/>
    <w:pitch w:val="variable"/>
    <w:sig w:usb0="00040003" w:usb1="00000000" w:usb2="00000000" w:usb3="00000000" w:csb0="00000001" w:csb1="00000000"/>
  </w:font>
  <w:font w:name="Arial (W1)">
    <w:altName w:val="Arial"/>
    <w:charset w:val="00"/>
    <w:family w:val="swiss"/>
    <w:pitch w:val="variable"/>
    <w:sig w:usb0="00000000"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0AB4B" w14:textId="77777777" w:rsidR="00BE172C" w:rsidRDefault="00BE172C">
    <w:pPr>
      <w:pStyle w:val="Footer"/>
    </w:pPr>
  </w:p>
  <w:p w14:paraId="6C9840A6" w14:textId="77777777" w:rsidR="00BE172C" w:rsidRDefault="00BE172C">
    <w:pPr>
      <w:pStyle w:val="Footer"/>
    </w:pPr>
    <w:r>
      <w:t>GCDOCS # 57240928</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794CD" w14:textId="77777777" w:rsidR="00F95672" w:rsidRDefault="00F95672">
    <w:pPr>
      <w:pStyle w:val="Footer"/>
    </w:pPr>
    <w:r>
      <w:tab/>
    </w:r>
  </w:p>
  <w:p w14:paraId="4C94867D" w14:textId="77777777" w:rsidR="00BE172C" w:rsidRDefault="00F95672" w:rsidP="00722703">
    <w:pPr>
      <w:pStyle w:val="Footer"/>
      <w:rPr>
        <w:sz w:val="16"/>
      </w:rPr>
    </w:pPr>
    <w:r>
      <w:rPr>
        <w:sz w:val="16"/>
      </w:rPr>
      <w:t>QUEBEC#1094120 - v2</w:t>
    </w:r>
  </w:p>
  <w:p w14:paraId="78F859B9" w14:textId="77777777" w:rsidR="00F95672" w:rsidRPr="00722703" w:rsidRDefault="00BE172C" w:rsidP="00722703">
    <w:pPr>
      <w:pStyle w:val="Footer"/>
      <w:rPr>
        <w:sz w:val="16"/>
      </w:rPr>
    </w:pPr>
    <w:r>
      <w:rPr>
        <w:sz w:val="16"/>
      </w:rPr>
      <w:t>GCDOCS # 57240928</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BB179" w14:textId="77777777" w:rsidR="00BE172C" w:rsidRDefault="00BE172C">
    <w:pPr>
      <w:pStyle w:val="Footer"/>
    </w:pPr>
  </w:p>
  <w:p w14:paraId="72C4486B" w14:textId="77777777" w:rsidR="00BE172C" w:rsidRDefault="00BE172C">
    <w:pPr>
      <w:pStyle w:val="Footer"/>
    </w:pPr>
    <w:r>
      <w:t>GCDOCS # 57240928</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4A0F8" w14:textId="77777777" w:rsidR="00F95672" w:rsidRDefault="00F95672" w:rsidP="004A23D6">
    <w:pPr>
      <w:pStyle w:val="Footer"/>
      <w:tabs>
        <w:tab w:val="clear" w:pos="8640"/>
        <w:tab w:val="right" w:pos="9360"/>
      </w:tabs>
    </w:pPr>
    <w:r>
      <w:tab/>
    </w:r>
  </w:p>
  <w:p w14:paraId="625FF70D" w14:textId="77777777" w:rsidR="00F95672" w:rsidRDefault="00F95672" w:rsidP="005B4931">
    <w:pPr>
      <w:pStyle w:val="Footer"/>
      <w:tabs>
        <w:tab w:val="clear" w:pos="8640"/>
        <w:tab w:val="right" w:pos="9360"/>
      </w:tabs>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FD25A0">
      <w:rPr>
        <w:rStyle w:val="PageNumber"/>
        <w:noProof/>
      </w:rPr>
      <w:t>- 5 -</w:t>
    </w:r>
    <w:r>
      <w:rPr>
        <w:rStyle w:val="PageNumber"/>
      </w:rPr>
      <w:fldChar w:fldCharType="end"/>
    </w:r>
  </w:p>
  <w:p w14:paraId="169586F7" w14:textId="77777777" w:rsidR="00BE172C" w:rsidRDefault="00BE172C" w:rsidP="001075E5">
    <w:pPr>
      <w:pStyle w:val="Footer"/>
      <w:tabs>
        <w:tab w:val="clear" w:pos="8640"/>
        <w:tab w:val="right" w:pos="9360"/>
      </w:tabs>
      <w:rPr>
        <w:sz w:val="16"/>
      </w:rPr>
    </w:pPr>
  </w:p>
  <w:p w14:paraId="01677206" w14:textId="77777777" w:rsidR="00F95672" w:rsidRPr="001075E5" w:rsidRDefault="00BE172C" w:rsidP="001075E5">
    <w:pPr>
      <w:pStyle w:val="Footer"/>
      <w:tabs>
        <w:tab w:val="clear" w:pos="8640"/>
        <w:tab w:val="right" w:pos="9360"/>
      </w:tabs>
      <w:rPr>
        <w:sz w:val="16"/>
      </w:rPr>
    </w:pPr>
    <w:r>
      <w:rPr>
        <w:sz w:val="16"/>
      </w:rPr>
      <w:t>GCDOCS # 57240928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2E52D" w14:textId="77777777" w:rsidR="008A4E39" w:rsidRDefault="008A4E39">
      <w:r>
        <w:separator/>
      </w:r>
    </w:p>
  </w:footnote>
  <w:footnote w:type="continuationSeparator" w:id="0">
    <w:p w14:paraId="4C6F03EA" w14:textId="77777777" w:rsidR="008A4E39" w:rsidRDefault="008A4E39">
      <w:r>
        <w:continuationSeparator/>
      </w:r>
    </w:p>
  </w:footnote>
  <w:footnote w:id="1">
    <w:p w14:paraId="67CF74E7" w14:textId="77777777" w:rsidR="00917751" w:rsidRPr="00917751" w:rsidRDefault="00917751" w:rsidP="00917751">
      <w:pPr>
        <w:ind w:right="-450"/>
        <w:rPr>
          <w:rFonts w:ascii="Arial" w:hAnsi="Arial" w:cs="Arial"/>
          <w:sz w:val="20"/>
          <w:szCs w:val="20"/>
          <w:lang w:val="en-CA"/>
        </w:rPr>
      </w:pPr>
      <w:r>
        <w:rPr>
          <w:rStyle w:val="FootnoteReference"/>
          <w:rFonts w:ascii="Arial" w:hAnsi="Arial" w:cs="Arial"/>
          <w:sz w:val="20"/>
          <w:szCs w:val="20"/>
        </w:rPr>
        <w:footnoteRef/>
      </w:r>
      <w:r w:rsidRPr="00917751">
        <w:rPr>
          <w:rFonts w:ascii="Arial" w:hAnsi="Arial"/>
          <w:sz w:val="20"/>
          <w:lang w:val="en-CA"/>
        </w:rPr>
        <w:t>. This “Whereas” should be deleted if the First Nation is one of the 13 original First Nations.</w:t>
      </w:r>
    </w:p>
    <w:p w14:paraId="1CC4B6A9" w14:textId="77777777" w:rsidR="00917751" w:rsidRPr="00917751" w:rsidRDefault="00917751" w:rsidP="00917751">
      <w:pPr>
        <w:pStyle w:val="FootnoteText"/>
        <w:rPr>
          <w:lang w:val="en-CA"/>
        </w:rPr>
      </w:pPr>
    </w:p>
  </w:footnote>
  <w:footnote w:id="2">
    <w:p w14:paraId="2E26304F" w14:textId="77777777" w:rsidR="009A09EA" w:rsidRPr="00917751" w:rsidRDefault="009A09EA" w:rsidP="009A09EA">
      <w:pPr>
        <w:rPr>
          <w:lang w:val="en-CA"/>
        </w:rPr>
      </w:pPr>
      <w:r>
        <w:rPr>
          <w:rStyle w:val="FootnoteReference"/>
          <w:rFonts w:ascii="Arial" w:hAnsi="Arial" w:cs="Arial"/>
          <w:sz w:val="20"/>
          <w:szCs w:val="20"/>
        </w:rPr>
        <w:footnoteRef/>
      </w:r>
      <w:r w:rsidRPr="00917751">
        <w:rPr>
          <w:rFonts w:ascii="Arial" w:hAnsi="Arial"/>
          <w:sz w:val="20"/>
          <w:lang w:val="en-CA"/>
        </w:rPr>
        <w:t xml:space="preserve">. Insert either </w:t>
      </w:r>
      <w:r>
        <w:rPr>
          <w:rFonts w:ascii="Arial" w:hAnsi="Arial"/>
          <w:sz w:val="20"/>
          <w:lang w:val="en-CA"/>
        </w:rPr>
        <w:t>sub-clause</w:t>
      </w:r>
      <w:r w:rsidRPr="00917751">
        <w:rPr>
          <w:rFonts w:ascii="Arial" w:hAnsi="Arial"/>
          <w:sz w:val="20"/>
          <w:lang w:val="en-CA"/>
        </w:rPr>
        <w:t xml:space="preserve"> 4.1.4</w:t>
      </w:r>
      <w:r>
        <w:rPr>
          <w:rFonts w:ascii="Arial" w:hAnsi="Arial"/>
          <w:sz w:val="20"/>
          <w:lang w:val="en-CA"/>
        </w:rPr>
        <w:t xml:space="preserve"> or</w:t>
      </w:r>
      <w:r w:rsidRPr="00917751">
        <w:rPr>
          <w:rFonts w:ascii="Arial" w:hAnsi="Arial"/>
          <w:sz w:val="20"/>
          <w:lang w:val="en-CA"/>
        </w:rPr>
        <w:t xml:space="preserve"> 4.1.6</w:t>
      </w:r>
      <w:r>
        <w:rPr>
          <w:rFonts w:ascii="Arial" w:hAnsi="Arial"/>
          <w:sz w:val="20"/>
          <w:lang w:val="en-CA"/>
        </w:rPr>
        <w:t>,</w:t>
      </w:r>
      <w:r w:rsidRPr="00917751">
        <w:rPr>
          <w:rFonts w:ascii="Arial" w:hAnsi="Arial"/>
          <w:sz w:val="20"/>
          <w:lang w:val="en-CA"/>
        </w:rPr>
        <w:t xml:space="preserve"> or both if there are Excluded Lands under </w:t>
      </w:r>
      <w:r>
        <w:rPr>
          <w:rFonts w:ascii="Arial" w:hAnsi="Arial"/>
          <w:sz w:val="20"/>
          <w:lang w:val="en-CA"/>
        </w:rPr>
        <w:t>both</w:t>
      </w:r>
      <w:r w:rsidRPr="00917751">
        <w:rPr>
          <w:rFonts w:ascii="Arial" w:hAnsi="Arial"/>
          <w:sz w:val="20"/>
          <w:lang w:val="en-CA"/>
        </w:rPr>
        <w:t xml:space="preserve"> </w:t>
      </w:r>
      <w:r>
        <w:rPr>
          <w:rFonts w:ascii="Arial" w:hAnsi="Arial"/>
          <w:sz w:val="20"/>
          <w:lang w:val="en-CA"/>
        </w:rPr>
        <w:t>provisions</w:t>
      </w:r>
      <w:r w:rsidRPr="00917751">
        <w:rPr>
          <w:rFonts w:ascii="Arial" w:hAnsi="Arial"/>
          <w:sz w:val="20"/>
          <w:lang w:val="en-CA"/>
        </w:rPr>
        <w:t>.</w:t>
      </w:r>
    </w:p>
  </w:footnote>
  <w:footnote w:id="3">
    <w:p w14:paraId="0A181D78" w14:textId="77777777" w:rsidR="009A09EA" w:rsidRPr="00E84A72" w:rsidRDefault="009A09EA" w:rsidP="009A09EA">
      <w:pPr>
        <w:rPr>
          <w:lang w:val="en-CA"/>
        </w:rPr>
      </w:pPr>
      <w:r w:rsidRPr="002954B2">
        <w:rPr>
          <w:rStyle w:val="FootnoteReference"/>
          <w:rFonts w:ascii="Arial" w:hAnsi="Arial" w:cs="Arial"/>
          <w:sz w:val="20"/>
          <w:szCs w:val="20"/>
        </w:rPr>
        <w:footnoteRef/>
      </w:r>
      <w:r w:rsidRPr="00E84A72">
        <w:rPr>
          <w:rFonts w:ascii="Arial" w:hAnsi="Arial" w:cs="Arial"/>
          <w:sz w:val="20"/>
          <w:szCs w:val="20"/>
          <w:lang w:val="en-CA"/>
        </w:rPr>
        <w:t xml:space="preserve">. </w:t>
      </w:r>
      <w:r w:rsidRPr="00E84A72">
        <w:rPr>
          <w:rFonts w:ascii="Arial" w:hAnsi="Arial"/>
          <w:sz w:val="20"/>
          <w:lang w:val="en-CA"/>
        </w:rPr>
        <w:t>Do not include this definition if there are no Excluded Lands</w:t>
      </w:r>
      <w:r w:rsidRPr="00E84A72">
        <w:rPr>
          <w:rFonts w:ascii="Arial" w:hAnsi="Arial" w:cs="Arial"/>
          <w:sz w:val="20"/>
          <w:szCs w:val="20"/>
          <w:lang w:val="en-CA"/>
        </w:rPr>
        <w:t>.</w:t>
      </w:r>
    </w:p>
  </w:footnote>
  <w:footnote w:id="4">
    <w:p w14:paraId="69BF3C93" w14:textId="77777777" w:rsidR="009A09EA" w:rsidRPr="00917751" w:rsidRDefault="009A09EA" w:rsidP="009A09EA">
      <w:pPr>
        <w:ind w:right="-421"/>
        <w:jc w:val="both"/>
        <w:rPr>
          <w:rFonts w:ascii="Arial" w:hAnsi="Arial" w:cs="Arial"/>
          <w:sz w:val="20"/>
          <w:szCs w:val="20"/>
          <w:lang w:val="en-CA"/>
        </w:rPr>
      </w:pPr>
      <w:r>
        <w:rPr>
          <w:rStyle w:val="FootnoteReference"/>
          <w:rFonts w:ascii="Arial" w:hAnsi="Arial" w:cs="Arial"/>
          <w:sz w:val="20"/>
          <w:szCs w:val="20"/>
        </w:rPr>
        <w:footnoteRef/>
      </w:r>
      <w:r w:rsidRPr="00917751">
        <w:rPr>
          <w:rFonts w:ascii="Arial" w:hAnsi="Arial"/>
          <w:sz w:val="20"/>
          <w:lang w:val="en-CA"/>
        </w:rPr>
        <w:t xml:space="preserve">. If there are no excluded lands, delete “but </w:t>
      </w:r>
      <w:r>
        <w:rPr>
          <w:rFonts w:ascii="Arial" w:hAnsi="Arial"/>
          <w:sz w:val="20"/>
          <w:lang w:val="en-CA"/>
        </w:rPr>
        <w:t>not including</w:t>
      </w:r>
      <w:r w:rsidRPr="00917751">
        <w:rPr>
          <w:rFonts w:ascii="Arial" w:hAnsi="Arial"/>
          <w:sz w:val="20"/>
          <w:lang w:val="en-CA"/>
        </w:rPr>
        <w:t xml:space="preserve"> Excluded Lands.”</w:t>
      </w:r>
    </w:p>
  </w:footnote>
  <w:footnote w:id="5">
    <w:p w14:paraId="77F0F3B3" w14:textId="77777777" w:rsidR="009A09EA" w:rsidRPr="00917751" w:rsidRDefault="009A09EA" w:rsidP="009A09EA">
      <w:pPr>
        <w:pStyle w:val="FootnoteText"/>
        <w:ind w:right="-421"/>
        <w:jc w:val="both"/>
        <w:rPr>
          <w:lang w:val="en-CA"/>
        </w:rPr>
      </w:pPr>
      <w:r>
        <w:rPr>
          <w:rStyle w:val="FootnoteReference"/>
          <w:rFonts w:ascii="Arial" w:hAnsi="Arial" w:cs="Arial"/>
        </w:rPr>
        <w:footnoteRef/>
      </w:r>
      <w:r w:rsidRPr="00917751">
        <w:rPr>
          <w:rFonts w:ascii="Arial" w:hAnsi="Arial"/>
          <w:lang w:val="en-CA"/>
        </w:rPr>
        <w:t>.</w:t>
      </w:r>
      <w:r w:rsidRPr="00917751">
        <w:rPr>
          <w:lang w:val="en-CA"/>
        </w:rPr>
        <w:t xml:space="preserve"> </w:t>
      </w:r>
      <w:r w:rsidRPr="00917751">
        <w:rPr>
          <w:rFonts w:ascii="Arial" w:hAnsi="Arial"/>
          <w:lang w:val="en-CA"/>
        </w:rPr>
        <w:t>The definition of “</w:t>
      </w:r>
      <w:r>
        <w:rPr>
          <w:rFonts w:ascii="Arial" w:hAnsi="Arial"/>
          <w:lang w:val="en-CA"/>
        </w:rPr>
        <w:t>Funding Arrangement</w:t>
      </w:r>
      <w:r w:rsidRPr="00917751">
        <w:rPr>
          <w:rFonts w:ascii="Arial" w:hAnsi="Arial"/>
          <w:lang w:val="en-CA"/>
        </w:rPr>
        <w:t xml:space="preserve">” may </w:t>
      </w:r>
      <w:r>
        <w:rPr>
          <w:rFonts w:ascii="Arial" w:hAnsi="Arial"/>
          <w:lang w:val="en-CA"/>
        </w:rPr>
        <w:t>require amendment</w:t>
      </w:r>
      <w:r w:rsidRPr="00917751">
        <w:rPr>
          <w:rFonts w:ascii="Arial" w:hAnsi="Arial"/>
          <w:lang w:val="en-CA"/>
        </w:rPr>
        <w:t xml:space="preserve"> to adapt to regional circumstances and/or changes in government funding policies.</w:t>
      </w:r>
    </w:p>
  </w:footnote>
  <w:footnote w:id="6">
    <w:p w14:paraId="166CA78C" w14:textId="7C432DBE" w:rsidR="00B66421" w:rsidRPr="006E47EF" w:rsidRDefault="00B66421">
      <w:pPr>
        <w:pStyle w:val="FootnoteText"/>
        <w:rPr>
          <w:rFonts w:ascii="Arial" w:hAnsi="Arial" w:cs="Arial"/>
          <w:lang w:val="en-CA"/>
        </w:rPr>
      </w:pPr>
      <w:r w:rsidRPr="00B66421">
        <w:rPr>
          <w:rStyle w:val="FootnoteReference"/>
          <w:rFonts w:ascii="Arial" w:hAnsi="Arial" w:cs="Arial"/>
        </w:rPr>
        <w:footnoteRef/>
      </w:r>
      <w:r w:rsidRPr="002D1803">
        <w:rPr>
          <w:rFonts w:ascii="Arial" w:hAnsi="Arial" w:cs="Arial"/>
          <w:lang w:val="en-CA"/>
        </w:rPr>
        <w:t xml:space="preserve">. </w:t>
      </w:r>
      <w:r w:rsidR="006E47EF" w:rsidRPr="006E47EF">
        <w:rPr>
          <w:rFonts w:ascii="Arial" w:hAnsi="Arial"/>
          <w:lang w:val="en-CA"/>
        </w:rPr>
        <w:t xml:space="preserve">In the past, </w:t>
      </w:r>
      <w:r w:rsidR="00CE418C">
        <w:rPr>
          <w:rFonts w:ascii="Arial" w:hAnsi="Arial"/>
          <w:lang w:val="en-CA"/>
        </w:rPr>
        <w:t>some m</w:t>
      </w:r>
      <w:r w:rsidR="006E47EF" w:rsidRPr="006E47EF">
        <w:rPr>
          <w:rFonts w:ascii="Arial" w:hAnsi="Arial"/>
          <w:lang w:val="en-CA"/>
        </w:rPr>
        <w:t>oney</w:t>
      </w:r>
      <w:r w:rsidR="00CE418C">
        <w:rPr>
          <w:rFonts w:ascii="Arial" w:hAnsi="Arial"/>
          <w:lang w:val="en-CA"/>
        </w:rPr>
        <w:t>s</w:t>
      </w:r>
      <w:r w:rsidR="006E47EF" w:rsidRPr="006E47EF">
        <w:rPr>
          <w:rFonts w:ascii="Arial" w:hAnsi="Arial"/>
          <w:lang w:val="en-CA"/>
        </w:rPr>
        <w:t xml:space="preserve"> held by Her Majesty for the use and benefit of certain persons or First Nations </w:t>
      </w:r>
      <w:r w:rsidR="00CE418C">
        <w:rPr>
          <w:rFonts w:ascii="Arial" w:hAnsi="Arial"/>
          <w:lang w:val="en-CA"/>
        </w:rPr>
        <w:t>has</w:t>
      </w:r>
      <w:r w:rsidR="006E47EF" w:rsidRPr="006E47EF">
        <w:rPr>
          <w:rFonts w:ascii="Arial" w:hAnsi="Arial"/>
          <w:lang w:val="en-CA"/>
        </w:rPr>
        <w:t xml:space="preserve"> been held as security in connection with ministerial loan guarantees. Although this is no longer departmental practice, if departmental officials identify Indian </w:t>
      </w:r>
      <w:r w:rsidR="00CE418C">
        <w:rPr>
          <w:rFonts w:ascii="Arial" w:hAnsi="Arial"/>
          <w:lang w:val="en-CA"/>
        </w:rPr>
        <w:t>m</w:t>
      </w:r>
      <w:r w:rsidR="006E47EF" w:rsidRPr="006E47EF">
        <w:rPr>
          <w:rFonts w:ascii="Arial" w:hAnsi="Arial"/>
          <w:lang w:val="en-CA"/>
        </w:rPr>
        <w:t xml:space="preserve">oneys so held for the First Nation entering into this individual agreement, the following </w:t>
      </w:r>
      <w:r w:rsidR="00277D82">
        <w:rPr>
          <w:rFonts w:ascii="Arial" w:hAnsi="Arial"/>
          <w:lang w:val="en-CA"/>
        </w:rPr>
        <w:t>sub-</w:t>
      </w:r>
      <w:r w:rsidR="006E47EF" w:rsidRPr="006E47EF">
        <w:rPr>
          <w:rFonts w:ascii="Arial" w:hAnsi="Arial"/>
          <w:lang w:val="en-CA"/>
        </w:rPr>
        <w:t xml:space="preserve">clause </w:t>
      </w:r>
      <w:r w:rsidR="00277D82">
        <w:rPr>
          <w:rFonts w:ascii="Arial" w:hAnsi="Arial"/>
          <w:lang w:val="en-CA"/>
        </w:rPr>
        <w:t>may</w:t>
      </w:r>
      <w:r w:rsidR="006E47EF" w:rsidRPr="006E47EF">
        <w:rPr>
          <w:rFonts w:ascii="Arial" w:hAnsi="Arial"/>
          <w:lang w:val="en-CA"/>
        </w:rPr>
        <w:t xml:space="preserve"> be added</w:t>
      </w:r>
      <w:r w:rsidRPr="006E47EF">
        <w:rPr>
          <w:rFonts w:ascii="Arial" w:hAnsi="Arial" w:cs="Arial"/>
          <w:lang w:val="en-CA"/>
        </w:rPr>
        <w:t>:</w:t>
      </w:r>
    </w:p>
    <w:p w14:paraId="616456F0" w14:textId="4FB595AF" w:rsidR="00B66421" w:rsidRPr="006E47EF" w:rsidRDefault="00B66421" w:rsidP="00B66421">
      <w:pPr>
        <w:pStyle w:val="FootnoteText"/>
        <w:ind w:left="720"/>
        <w:rPr>
          <w:lang w:val="en-CA"/>
        </w:rPr>
      </w:pPr>
      <w:r w:rsidRPr="006E47EF">
        <w:rPr>
          <w:rFonts w:ascii="Arial" w:hAnsi="Arial" w:cs="Arial"/>
          <w:lang w:val="en-CA"/>
        </w:rPr>
        <w:t xml:space="preserve">6.3 </w:t>
      </w:r>
      <w:r w:rsidR="006E47EF" w:rsidRPr="006E47EF">
        <w:rPr>
          <w:rFonts w:ascii="Arial" w:hAnsi="Arial"/>
          <w:lang w:val="en-CA"/>
        </w:rPr>
        <w:t>For greater certainty, the transfer of revenue and capital moneys does not release the First Nation from its commitment to reimburse Canada for any amounts paid as a result of default by the First Nation or one of its members on a loan guaranteed by Canada, in accordance with the terms and conditions applicable to ministerial loan guarantees</w:t>
      </w:r>
      <w:r w:rsidRPr="006E47EF">
        <w:rPr>
          <w:rFonts w:ascii="Arial" w:hAnsi="Arial" w:cs="Arial"/>
          <w:lang w:val="en-CA"/>
        </w:rPr>
        <w:t>.</w:t>
      </w:r>
    </w:p>
  </w:footnote>
  <w:footnote w:id="7">
    <w:p w14:paraId="6168250E" w14:textId="52F45A27" w:rsidR="00F95672" w:rsidRPr="00B6717B" w:rsidRDefault="00F95672" w:rsidP="009B3C04">
      <w:pPr>
        <w:pStyle w:val="FootnoteText"/>
        <w:rPr>
          <w:rFonts w:ascii="Arial" w:hAnsi="Arial" w:cs="Arial"/>
          <w:lang w:val="en-CA"/>
        </w:rPr>
      </w:pPr>
      <w:r w:rsidRPr="009B3C04">
        <w:rPr>
          <w:rStyle w:val="FootnoteReference"/>
          <w:rFonts w:ascii="Arial" w:hAnsi="Arial" w:cs="Arial"/>
        </w:rPr>
        <w:footnoteRef/>
      </w:r>
      <w:r w:rsidRPr="00B6717B">
        <w:rPr>
          <w:rFonts w:ascii="Arial" w:hAnsi="Arial" w:cs="Arial"/>
          <w:lang w:val="en-CA"/>
        </w:rPr>
        <w:t xml:space="preserve">. </w:t>
      </w:r>
      <w:r w:rsidR="00B6717B" w:rsidRPr="00B6717B">
        <w:rPr>
          <w:rFonts w:ascii="Arial" w:hAnsi="Arial"/>
          <w:lang w:val="en-CA"/>
        </w:rPr>
        <w:t xml:space="preserve">This </w:t>
      </w:r>
      <w:r w:rsidR="002F1E46">
        <w:rPr>
          <w:rFonts w:ascii="Arial" w:hAnsi="Arial"/>
          <w:lang w:val="en-CA"/>
        </w:rPr>
        <w:t>provision</w:t>
      </w:r>
      <w:r w:rsidR="00B6717B" w:rsidRPr="00B6717B">
        <w:rPr>
          <w:rFonts w:ascii="Arial" w:hAnsi="Arial"/>
          <w:lang w:val="en-CA"/>
        </w:rPr>
        <w:t xml:space="preserve"> assumes that the First Nation and the Minister will sign the </w:t>
      </w:r>
      <w:r w:rsidR="00E65658">
        <w:rPr>
          <w:rFonts w:ascii="Arial" w:hAnsi="Arial"/>
          <w:lang w:val="en-CA"/>
        </w:rPr>
        <w:t>I</w:t>
      </w:r>
      <w:r w:rsidR="00B6717B" w:rsidRPr="00B6717B">
        <w:rPr>
          <w:rFonts w:ascii="Arial" w:hAnsi="Arial"/>
          <w:lang w:val="en-CA"/>
        </w:rPr>
        <w:t xml:space="preserve">ndividual Agreement </w:t>
      </w:r>
      <w:r w:rsidR="00E65658">
        <w:rPr>
          <w:rFonts w:ascii="Arial" w:hAnsi="Arial"/>
          <w:lang w:val="en-CA"/>
        </w:rPr>
        <w:t xml:space="preserve">once </w:t>
      </w:r>
      <w:r w:rsidR="00B6717B" w:rsidRPr="00B6717B">
        <w:rPr>
          <w:rFonts w:ascii="Arial" w:hAnsi="Arial"/>
          <w:lang w:val="en-CA"/>
        </w:rPr>
        <w:t>the members of the First Nation</w:t>
      </w:r>
      <w:r w:rsidR="00111DA0">
        <w:rPr>
          <w:rFonts w:ascii="Arial" w:hAnsi="Arial"/>
          <w:lang w:val="en-CA"/>
        </w:rPr>
        <w:t xml:space="preserve"> have voted in favour of it</w:t>
      </w:r>
      <w:r w:rsidRPr="00B6717B">
        <w:rPr>
          <w:rFonts w:ascii="Arial" w:hAnsi="Arial" w:cs="Arial"/>
          <w:lang w:val="en-CA"/>
        </w:rPr>
        <w:t>.</w:t>
      </w:r>
    </w:p>
  </w:footnote>
  <w:footnote w:id="8">
    <w:p w14:paraId="73626B31" w14:textId="2189937B" w:rsidR="00F95672" w:rsidRPr="00B6717B" w:rsidRDefault="00F95672" w:rsidP="001372E3">
      <w:pPr>
        <w:pStyle w:val="FootnoteText"/>
        <w:rPr>
          <w:rFonts w:ascii="Arial" w:hAnsi="Arial" w:cs="Arial"/>
          <w:lang w:val="en-CA"/>
        </w:rPr>
      </w:pPr>
      <w:r w:rsidRPr="000F403A">
        <w:rPr>
          <w:rStyle w:val="FootnoteReference"/>
        </w:rPr>
        <w:footnoteRef/>
      </w:r>
      <w:r w:rsidRPr="002D1803">
        <w:rPr>
          <w:lang w:val="en-CA"/>
        </w:rPr>
        <w:t xml:space="preserve">. </w:t>
      </w:r>
      <w:r w:rsidR="00B6717B" w:rsidRPr="00B6717B">
        <w:rPr>
          <w:rFonts w:ascii="Arial" w:hAnsi="Arial"/>
          <w:lang w:val="en-CA"/>
        </w:rPr>
        <w:t>This Annex is referred to in clause 5 of the Individual Agreement. The funding authorization is set out in clause 30 of the Framework Agreement</w:t>
      </w:r>
      <w:r w:rsidRPr="00B6717B">
        <w:rPr>
          <w:rFonts w:ascii="Arial" w:hAnsi="Arial" w:cs="Arial"/>
          <w:lang w:val="en-CA"/>
        </w:rPr>
        <w:t>.</w:t>
      </w:r>
    </w:p>
    <w:p w14:paraId="21B7203A" w14:textId="77777777" w:rsidR="00F95672" w:rsidRPr="00B6717B" w:rsidRDefault="00F95672" w:rsidP="001372E3">
      <w:pPr>
        <w:pStyle w:val="FootnoteText"/>
        <w:rPr>
          <w:lang w:val="en-CA"/>
        </w:rPr>
      </w:pPr>
    </w:p>
  </w:footnote>
  <w:footnote w:id="9">
    <w:p w14:paraId="095C1A6E" w14:textId="48202211" w:rsidR="00F95672" w:rsidRPr="00482DC7" w:rsidRDefault="00F95672" w:rsidP="007C5CF9">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450"/>
        <w:jc w:val="both"/>
        <w:rPr>
          <w:rFonts w:ascii="Arial (W1)" w:hAnsi="Arial (W1)" w:cs="Arial"/>
          <w:sz w:val="20"/>
          <w:szCs w:val="20"/>
          <w:lang w:val="en-CA"/>
        </w:rPr>
      </w:pPr>
      <w:r w:rsidRPr="00517605">
        <w:rPr>
          <w:rStyle w:val="FootnoteReference"/>
          <w:rFonts w:ascii="Arial (W1)" w:hAnsi="Arial (W1)" w:cs="Arial"/>
          <w:sz w:val="20"/>
          <w:szCs w:val="20"/>
        </w:rPr>
        <w:footnoteRef/>
      </w:r>
      <w:r w:rsidRPr="002D1803">
        <w:rPr>
          <w:rFonts w:ascii="Arial (W1)" w:hAnsi="Arial (W1)" w:cs="Arial"/>
          <w:sz w:val="20"/>
          <w:szCs w:val="20"/>
          <w:lang w:val="en-CA"/>
        </w:rPr>
        <w:t xml:space="preserve">. </w:t>
      </w:r>
      <w:r w:rsidR="002F1E46">
        <w:rPr>
          <w:rFonts w:ascii="Arial (W1)" w:hAnsi="Arial (W1)"/>
          <w:sz w:val="20"/>
          <w:lang w:val="en-CA"/>
        </w:rPr>
        <w:t>Au</w:t>
      </w:r>
      <w:r w:rsidR="00482DC7" w:rsidRPr="00482DC7">
        <w:rPr>
          <w:rFonts w:ascii="Arial (W1)" w:hAnsi="Arial (W1)"/>
          <w:sz w:val="20"/>
          <w:lang w:val="en-CA"/>
        </w:rPr>
        <w:t xml:space="preserve">thority for this Annex is </w:t>
      </w:r>
      <w:r w:rsidR="002F1E46">
        <w:rPr>
          <w:rFonts w:ascii="Arial (W1)" w:hAnsi="Arial (W1)"/>
          <w:sz w:val="20"/>
          <w:lang w:val="en-CA"/>
        </w:rPr>
        <w:t xml:space="preserve">found at </w:t>
      </w:r>
      <w:r w:rsidR="005A62B9">
        <w:rPr>
          <w:rFonts w:ascii="Arial (W1)" w:hAnsi="Arial (W1)"/>
          <w:sz w:val="20"/>
          <w:lang w:val="en-CA"/>
        </w:rPr>
        <w:t>sub-</w:t>
      </w:r>
      <w:r w:rsidR="00482DC7" w:rsidRPr="00482DC7">
        <w:rPr>
          <w:rFonts w:ascii="Arial (W1)" w:hAnsi="Arial (W1)"/>
          <w:sz w:val="20"/>
          <w:lang w:val="en-CA"/>
        </w:rPr>
        <w:t xml:space="preserve">clause 12.8 of the Framework Agreement. This Annex is referred to in clause 6 of the Individual Agreement. </w:t>
      </w:r>
      <w:r w:rsidR="005A62B9">
        <w:rPr>
          <w:rFonts w:ascii="Arial (W1)" w:hAnsi="Arial (W1)"/>
          <w:sz w:val="20"/>
          <w:lang w:val="en-CA"/>
        </w:rPr>
        <w:t>Sub-c</w:t>
      </w:r>
      <w:r w:rsidR="00482DC7" w:rsidRPr="00482DC7">
        <w:rPr>
          <w:rFonts w:ascii="Arial (W1)" w:hAnsi="Arial (W1)"/>
          <w:sz w:val="20"/>
          <w:lang w:val="en-CA"/>
        </w:rPr>
        <w:t xml:space="preserve">lause 6.1 of the Individual Agreement and this Annex are </w:t>
      </w:r>
      <w:r w:rsidR="002F1E46">
        <w:rPr>
          <w:rFonts w:ascii="Arial (W1)" w:hAnsi="Arial (W1)"/>
          <w:sz w:val="20"/>
          <w:lang w:val="en-CA"/>
        </w:rPr>
        <w:t>intended</w:t>
      </w:r>
      <w:r w:rsidR="00482DC7" w:rsidRPr="00482DC7">
        <w:rPr>
          <w:rFonts w:ascii="Arial (W1)" w:hAnsi="Arial (W1)"/>
          <w:sz w:val="20"/>
          <w:lang w:val="en-CA"/>
        </w:rPr>
        <w:t xml:space="preserve"> for situations where the First Nation has included all of its reserves in the Land Code. </w:t>
      </w:r>
      <w:r w:rsidR="000743A9">
        <w:rPr>
          <w:rFonts w:ascii="Arial (W1)" w:hAnsi="Arial (W1)"/>
          <w:sz w:val="20"/>
          <w:lang w:val="en-CA"/>
        </w:rPr>
        <w:t>Sub-c</w:t>
      </w:r>
      <w:r w:rsidR="00482DC7" w:rsidRPr="00482DC7">
        <w:rPr>
          <w:rFonts w:ascii="Arial (W1)" w:hAnsi="Arial (W1)"/>
          <w:sz w:val="20"/>
          <w:lang w:val="en-CA"/>
        </w:rPr>
        <w:t xml:space="preserve">lause 6.1 of the Individual Agreement and this Annex do not </w:t>
      </w:r>
      <w:r w:rsidR="00496B38">
        <w:rPr>
          <w:rFonts w:ascii="Arial (W1)" w:hAnsi="Arial (W1)"/>
          <w:sz w:val="20"/>
          <w:lang w:val="en-CA"/>
        </w:rPr>
        <w:t>address</w:t>
      </w:r>
      <w:r w:rsidR="00482DC7" w:rsidRPr="00482DC7">
        <w:rPr>
          <w:rFonts w:ascii="Arial (W1)" w:hAnsi="Arial (W1)"/>
          <w:sz w:val="20"/>
          <w:lang w:val="en-CA"/>
        </w:rPr>
        <w:t xml:space="preserve"> situations where the First Nation has excluded a portion of its reserve (or reserves), or where the First Nation has more than one reserve and has not included one or more of its reserves among the lands to which the Land Code applies. </w:t>
      </w:r>
      <w:r w:rsidR="000743A9">
        <w:rPr>
          <w:rFonts w:ascii="Arial (W1)" w:hAnsi="Arial (W1)"/>
          <w:sz w:val="20"/>
          <w:lang w:val="en-CA"/>
        </w:rPr>
        <w:t>Sub-c</w:t>
      </w:r>
      <w:r w:rsidR="00482DC7" w:rsidRPr="00482DC7">
        <w:rPr>
          <w:rFonts w:ascii="Arial (W1)" w:hAnsi="Arial (W1)"/>
          <w:sz w:val="20"/>
          <w:lang w:val="en-CA"/>
        </w:rPr>
        <w:t xml:space="preserve">lause 6.1 of the Individual Agreement and this Annex </w:t>
      </w:r>
      <w:r w:rsidR="002F1E46">
        <w:rPr>
          <w:rFonts w:ascii="Arial (W1)" w:hAnsi="Arial (W1)"/>
          <w:sz w:val="20"/>
          <w:lang w:val="en-CA"/>
        </w:rPr>
        <w:t>must be revised</w:t>
      </w:r>
      <w:r w:rsidR="00482DC7" w:rsidRPr="00482DC7">
        <w:rPr>
          <w:rFonts w:ascii="Arial (W1)" w:hAnsi="Arial (W1)"/>
          <w:sz w:val="20"/>
          <w:lang w:val="en-CA"/>
        </w:rPr>
        <w:t xml:space="preserve"> in order to apply to these particular situations</w:t>
      </w:r>
      <w:r w:rsidRPr="00482DC7">
        <w:rPr>
          <w:rFonts w:ascii="Arial (W1)" w:hAnsi="Arial (W1)" w:cs="Arial"/>
          <w:sz w:val="20"/>
          <w:szCs w:val="20"/>
          <w:lang w:val="en-CA"/>
        </w:rPr>
        <w:t>.</w:t>
      </w:r>
    </w:p>
    <w:p w14:paraId="2D6E9AC5" w14:textId="77777777" w:rsidR="00F95672" w:rsidRPr="00482DC7" w:rsidRDefault="00F95672">
      <w:pPr>
        <w:pStyle w:val="FootnoteText"/>
        <w:rPr>
          <w:lang w:val="en-CA"/>
        </w:rPr>
      </w:pPr>
    </w:p>
  </w:footnote>
  <w:footnote w:id="10">
    <w:p w14:paraId="073442E0" w14:textId="0328A70D" w:rsidR="00F95672" w:rsidRPr="00C30112" w:rsidRDefault="00F95672" w:rsidP="006A7CD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jc w:val="both"/>
        <w:rPr>
          <w:rFonts w:ascii="Arial" w:hAnsi="Arial" w:cs="Arial"/>
          <w:sz w:val="20"/>
          <w:szCs w:val="20"/>
          <w:lang w:val="en-CA"/>
        </w:rPr>
      </w:pPr>
      <w:r w:rsidRPr="00B65EB0">
        <w:rPr>
          <w:rStyle w:val="FootnoteReference"/>
          <w:rFonts w:ascii="Arial" w:hAnsi="Arial" w:cs="Arial"/>
          <w:sz w:val="20"/>
          <w:szCs w:val="20"/>
        </w:rPr>
        <w:footnoteRef/>
      </w:r>
      <w:r w:rsidRPr="002D1803">
        <w:rPr>
          <w:rFonts w:ascii="Arial" w:hAnsi="Arial" w:cs="Arial"/>
          <w:sz w:val="20"/>
          <w:szCs w:val="20"/>
          <w:lang w:val="en-CA"/>
        </w:rPr>
        <w:t>.</w:t>
      </w:r>
      <w:r w:rsidRPr="002D1803">
        <w:rPr>
          <w:lang w:val="en-CA"/>
        </w:rPr>
        <w:t xml:space="preserve"> </w:t>
      </w:r>
      <w:r w:rsidR="00C30112" w:rsidRPr="00C30112">
        <w:rPr>
          <w:rFonts w:ascii="Arial" w:hAnsi="Arial"/>
          <w:sz w:val="20"/>
          <w:lang w:val="en-CA"/>
        </w:rPr>
        <w:t xml:space="preserve">In accordance with </w:t>
      </w:r>
      <w:r w:rsidR="00C217FE">
        <w:rPr>
          <w:rFonts w:ascii="Arial" w:hAnsi="Arial"/>
          <w:sz w:val="20"/>
          <w:lang w:val="en-CA"/>
        </w:rPr>
        <w:t>paragraph</w:t>
      </w:r>
      <w:r w:rsidR="00C30112" w:rsidRPr="00C30112">
        <w:rPr>
          <w:rFonts w:ascii="Arial" w:hAnsi="Arial"/>
          <w:sz w:val="20"/>
          <w:lang w:val="en-CA"/>
        </w:rPr>
        <w:t xml:space="preserve"> 6.3(a) of the Framework Agreement, Canada shall provide the First Nation, as soon as practicable, with “a list of all the interests or land rights and licences, in relation to the proposed First Nation land, that are recorded in the Reserve Land Register and the Surrendered and Designated Lands Register under the </w:t>
      </w:r>
      <w:r w:rsidR="00C30112" w:rsidRPr="00C30112">
        <w:rPr>
          <w:rFonts w:ascii="Arial" w:hAnsi="Arial"/>
          <w:i/>
          <w:sz w:val="20"/>
          <w:lang w:val="en-CA"/>
        </w:rPr>
        <w:t>Indian Act</w:t>
      </w:r>
      <w:r w:rsidR="00C30112" w:rsidRPr="00C30112">
        <w:rPr>
          <w:rFonts w:ascii="Arial" w:hAnsi="Arial"/>
          <w:sz w:val="20"/>
          <w:lang w:val="en-CA"/>
        </w:rPr>
        <w:t>; or, with respect to Lands Set Aside, the property records of the Northern Affairs organization, Department of Indian Affairs and Northern Development.” This Annex is referred to in clause 2 of the Individual Agreement</w:t>
      </w:r>
      <w:r w:rsidRPr="00C30112">
        <w:rPr>
          <w:rFonts w:ascii="Arial" w:hAnsi="Arial" w:cs="Arial"/>
          <w:sz w:val="20"/>
          <w:szCs w:val="20"/>
          <w:lang w:val="en-CA"/>
        </w:rPr>
        <w:t>.</w:t>
      </w:r>
    </w:p>
  </w:footnote>
  <w:footnote w:id="11">
    <w:p w14:paraId="7AF62D8A" w14:textId="50C4F273" w:rsidR="00F95672" w:rsidRPr="00C30112" w:rsidRDefault="00F95672" w:rsidP="00223985">
      <w:pPr>
        <w:pStyle w:val="FootnoteText"/>
        <w:ind w:right="-421"/>
        <w:jc w:val="both"/>
        <w:rPr>
          <w:rFonts w:ascii="Arial" w:hAnsi="Arial" w:cs="Arial"/>
          <w:lang w:val="en-CA"/>
        </w:rPr>
      </w:pPr>
      <w:r w:rsidRPr="0052676B">
        <w:rPr>
          <w:rStyle w:val="FootnoteReference"/>
          <w:rFonts w:ascii="Arial" w:hAnsi="Arial" w:cs="Arial"/>
        </w:rPr>
        <w:footnoteRef/>
      </w:r>
      <w:r w:rsidRPr="002D1803">
        <w:rPr>
          <w:rFonts w:ascii="Arial" w:hAnsi="Arial" w:cs="Arial"/>
          <w:lang w:val="en-CA"/>
        </w:rPr>
        <w:t xml:space="preserve">. </w:t>
      </w:r>
      <w:r w:rsidR="00C30112" w:rsidRPr="00C30112">
        <w:rPr>
          <w:rFonts w:ascii="Arial" w:hAnsi="Arial"/>
          <w:lang w:val="en-CA"/>
        </w:rPr>
        <w:t xml:space="preserve">Use this </w:t>
      </w:r>
      <w:r w:rsidR="00C217FE">
        <w:rPr>
          <w:rFonts w:ascii="Arial" w:hAnsi="Arial"/>
          <w:lang w:val="en-CA"/>
        </w:rPr>
        <w:t>provision</w:t>
      </w:r>
      <w:r w:rsidR="00C30112" w:rsidRPr="00C30112">
        <w:rPr>
          <w:rFonts w:ascii="Arial" w:hAnsi="Arial"/>
          <w:lang w:val="en-CA"/>
        </w:rPr>
        <w:t xml:space="preserve"> if you are attaching the Indian Lands Registry System (ILRS) reports to the Individual Agreement</w:t>
      </w:r>
      <w:r w:rsidRPr="00C30112">
        <w:rPr>
          <w:rFonts w:ascii="Arial" w:hAnsi="Arial" w:cs="Arial"/>
          <w:lang w:val="en-CA"/>
        </w:rPr>
        <w:t>.</w:t>
      </w:r>
    </w:p>
  </w:footnote>
  <w:footnote w:id="12">
    <w:p w14:paraId="513E00BE" w14:textId="31499BB8" w:rsidR="00F95672" w:rsidRPr="00C30112" w:rsidRDefault="002B47FC" w:rsidP="00223985">
      <w:pPr>
        <w:pStyle w:val="FootnoteText"/>
        <w:ind w:right="-421"/>
        <w:jc w:val="both"/>
        <w:rPr>
          <w:rFonts w:ascii="Arial" w:hAnsi="Arial" w:cs="Arial"/>
          <w:lang w:val="en-CA"/>
        </w:rPr>
      </w:pPr>
      <w:r w:rsidRPr="00C30112">
        <w:rPr>
          <w:rFonts w:ascii="Arial" w:hAnsi="Arial" w:cs="Arial"/>
          <w:lang w:val="en-CA"/>
        </w:rPr>
        <w:t>1</w:t>
      </w:r>
      <w:r w:rsidR="000322C7" w:rsidRPr="00C30112">
        <w:rPr>
          <w:rFonts w:ascii="Arial" w:hAnsi="Arial" w:cs="Arial"/>
          <w:lang w:val="en-CA"/>
        </w:rPr>
        <w:t>2</w:t>
      </w:r>
      <w:r w:rsidR="00F95672" w:rsidRPr="00C30112">
        <w:rPr>
          <w:rFonts w:ascii="Arial" w:hAnsi="Arial" w:cs="Arial"/>
          <w:lang w:val="en-CA"/>
        </w:rPr>
        <w:t xml:space="preserve">. </w:t>
      </w:r>
      <w:r w:rsidR="00C30112" w:rsidRPr="00C30112">
        <w:rPr>
          <w:rFonts w:ascii="Arial" w:hAnsi="Arial"/>
          <w:lang w:val="en-CA"/>
        </w:rPr>
        <w:t xml:space="preserve">Use this </w:t>
      </w:r>
      <w:r w:rsidR="00C217FE">
        <w:rPr>
          <w:rFonts w:ascii="Arial" w:hAnsi="Arial"/>
          <w:lang w:val="en-CA"/>
        </w:rPr>
        <w:t>provision</w:t>
      </w:r>
      <w:r w:rsidR="00C30112" w:rsidRPr="00C30112">
        <w:rPr>
          <w:rFonts w:ascii="Arial" w:hAnsi="Arial"/>
          <w:lang w:val="en-CA"/>
        </w:rPr>
        <w:t xml:space="preserve"> if you are not attaching the ILRS reports to the Individual Agreement. Please note that some reserves do not have lawful possessors, leases or permits. These reports are therefore limited to reserves where such </w:t>
      </w:r>
      <w:r w:rsidR="002F1E46">
        <w:rPr>
          <w:rFonts w:ascii="Arial" w:hAnsi="Arial"/>
          <w:lang w:val="en-CA"/>
        </w:rPr>
        <w:t>L</w:t>
      </w:r>
      <w:r w:rsidR="00C30112" w:rsidRPr="00C30112">
        <w:rPr>
          <w:rFonts w:ascii="Arial" w:hAnsi="Arial"/>
          <w:lang w:val="en-CA"/>
        </w:rPr>
        <w:t xml:space="preserve">and </w:t>
      </w:r>
      <w:r w:rsidR="002F1E46">
        <w:rPr>
          <w:rFonts w:ascii="Arial" w:hAnsi="Arial"/>
          <w:lang w:val="en-CA"/>
        </w:rPr>
        <w:t>R</w:t>
      </w:r>
      <w:r w:rsidR="00C30112" w:rsidRPr="00C30112">
        <w:rPr>
          <w:rFonts w:ascii="Arial" w:hAnsi="Arial"/>
          <w:lang w:val="en-CA"/>
        </w:rPr>
        <w:t xml:space="preserve">ights </w:t>
      </w:r>
      <w:r w:rsidR="00C217FE">
        <w:rPr>
          <w:rFonts w:ascii="Arial" w:hAnsi="Arial"/>
          <w:lang w:val="en-CA"/>
        </w:rPr>
        <w:t>exist</w:t>
      </w:r>
      <w:r w:rsidR="00F95672" w:rsidRPr="00C30112">
        <w:rPr>
          <w:rFonts w:ascii="Arial" w:hAnsi="Arial" w:cs="Arial"/>
          <w:lang w:val="en-CA"/>
        </w:rPr>
        <w:t>.</w:t>
      </w:r>
    </w:p>
  </w:footnote>
  <w:footnote w:id="13">
    <w:p w14:paraId="52AF4B5E" w14:textId="3E17FAA2" w:rsidR="00F95672" w:rsidRPr="00C30112" w:rsidRDefault="002B47FC" w:rsidP="007C5C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jc w:val="both"/>
        <w:rPr>
          <w:rFonts w:ascii="Arial" w:hAnsi="Arial" w:cs="Arial"/>
          <w:sz w:val="20"/>
          <w:szCs w:val="20"/>
          <w:lang w:val="en-CA"/>
        </w:rPr>
      </w:pPr>
      <w:r w:rsidRPr="00C30112">
        <w:rPr>
          <w:rFonts w:ascii="Arial" w:hAnsi="Arial" w:cs="Arial"/>
          <w:sz w:val="20"/>
          <w:szCs w:val="20"/>
          <w:lang w:val="en-CA"/>
        </w:rPr>
        <w:t>1</w:t>
      </w:r>
      <w:r w:rsidR="000322C7" w:rsidRPr="00C30112">
        <w:rPr>
          <w:rFonts w:ascii="Arial" w:hAnsi="Arial" w:cs="Arial"/>
          <w:sz w:val="20"/>
          <w:szCs w:val="20"/>
          <w:lang w:val="en-CA"/>
        </w:rPr>
        <w:t>3</w:t>
      </w:r>
      <w:r w:rsidR="00F95672" w:rsidRPr="00C30112">
        <w:rPr>
          <w:rFonts w:ascii="Arial" w:hAnsi="Arial" w:cs="Arial"/>
          <w:sz w:val="20"/>
          <w:szCs w:val="20"/>
          <w:lang w:val="en-CA"/>
        </w:rPr>
        <w:t xml:space="preserve">. </w:t>
      </w:r>
      <w:r w:rsidR="00C30112" w:rsidRPr="00C30112">
        <w:rPr>
          <w:rFonts w:ascii="Arial" w:hAnsi="Arial"/>
          <w:sz w:val="20"/>
          <w:lang w:val="en-CA"/>
        </w:rPr>
        <w:t xml:space="preserve">Add this </w:t>
      </w:r>
      <w:r w:rsidR="00C217FE">
        <w:rPr>
          <w:rFonts w:ascii="Arial" w:hAnsi="Arial"/>
          <w:sz w:val="20"/>
          <w:lang w:val="en-CA"/>
        </w:rPr>
        <w:t>provision</w:t>
      </w:r>
      <w:r w:rsidR="00C30112" w:rsidRPr="00C30112">
        <w:rPr>
          <w:rFonts w:ascii="Arial" w:hAnsi="Arial"/>
          <w:sz w:val="20"/>
          <w:lang w:val="en-CA"/>
        </w:rPr>
        <w:t xml:space="preserve"> if there are Land Rights that have not been registered in the ILRS. The words</w:t>
      </w:r>
      <w:r w:rsidR="00C30112" w:rsidRPr="00C30112">
        <w:rPr>
          <w:sz w:val="20"/>
          <w:lang w:val="en-CA"/>
        </w:rPr>
        <w:t xml:space="preserve"> “</w:t>
      </w:r>
      <w:r w:rsidR="00C30112" w:rsidRPr="00C30112">
        <w:rPr>
          <w:rFonts w:ascii="Arial" w:hAnsi="Arial"/>
          <w:sz w:val="20"/>
          <w:lang w:val="en-CA"/>
        </w:rPr>
        <w:t>granted by Canada</w:t>
      </w:r>
      <w:r w:rsidR="00C30112" w:rsidRPr="00C30112">
        <w:rPr>
          <w:sz w:val="20"/>
          <w:lang w:val="en-CA"/>
        </w:rPr>
        <w:t>”</w:t>
      </w:r>
      <w:r w:rsidR="00C30112" w:rsidRPr="00C30112">
        <w:rPr>
          <w:rFonts w:ascii="Arial" w:hAnsi="Arial"/>
          <w:sz w:val="20"/>
          <w:lang w:val="en-CA"/>
        </w:rPr>
        <w:t xml:space="preserve"> are included so that FNs do not assume that this refers to un-regularized Land Rights</w:t>
      </w:r>
      <w:r w:rsidR="00F95672" w:rsidRPr="00C30112">
        <w:rPr>
          <w:rFonts w:ascii="Arial" w:hAnsi="Arial" w:cs="Arial"/>
          <w:sz w:val="20"/>
          <w:szCs w:val="20"/>
          <w:lang w:val="en-CA"/>
        </w:rPr>
        <w:t>.</w:t>
      </w:r>
    </w:p>
    <w:p w14:paraId="29EB46E4" w14:textId="77777777" w:rsidR="00F95672" w:rsidRPr="00C30112" w:rsidRDefault="00F95672" w:rsidP="005E5D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rPr>
          <w:rFonts w:ascii="Arial" w:hAnsi="Arial" w:cs="Arial"/>
          <w:sz w:val="20"/>
          <w:szCs w:val="20"/>
          <w:lang w:val="en-CA"/>
        </w:rPr>
      </w:pPr>
    </w:p>
    <w:p w14:paraId="420B6854" w14:textId="77777777" w:rsidR="00F95672" w:rsidRPr="00C30112" w:rsidRDefault="00F95672" w:rsidP="005E5DA0">
      <w:pPr>
        <w:pStyle w:val="FootnoteText"/>
        <w:rPr>
          <w:lang w:val="en-CA"/>
        </w:rPr>
      </w:pPr>
    </w:p>
  </w:footnote>
  <w:footnote w:id="14">
    <w:p w14:paraId="4AAE2DA4" w14:textId="14133AD9" w:rsidR="00F95672" w:rsidRPr="00C30112" w:rsidRDefault="00F95672" w:rsidP="00900657">
      <w:pPr>
        <w:pStyle w:val="FootnoteText"/>
        <w:ind w:right="-421"/>
        <w:jc w:val="both"/>
        <w:rPr>
          <w:lang w:val="en-CA"/>
        </w:rPr>
      </w:pPr>
      <w:r w:rsidRPr="00285D8D">
        <w:rPr>
          <w:rStyle w:val="FootnoteReference"/>
          <w:rFonts w:ascii="Arial" w:hAnsi="Arial" w:cs="Arial"/>
        </w:rPr>
        <w:footnoteRef/>
      </w:r>
      <w:r w:rsidRPr="00C30112">
        <w:rPr>
          <w:rFonts w:ascii="Arial" w:hAnsi="Arial" w:cs="Arial"/>
          <w:lang w:val="en-CA"/>
        </w:rPr>
        <w:t xml:space="preserve">. </w:t>
      </w:r>
      <w:r w:rsidR="00C30112" w:rsidRPr="00C30112">
        <w:rPr>
          <w:rFonts w:ascii="Arial (W1)" w:hAnsi="Arial (W1)"/>
          <w:lang w:val="en-CA"/>
        </w:rPr>
        <w:t xml:space="preserve">Pursuant to </w:t>
      </w:r>
      <w:r w:rsidR="0088484C">
        <w:rPr>
          <w:rFonts w:ascii="Arial (W1)" w:hAnsi="Arial (W1)"/>
          <w:lang w:val="en-CA"/>
        </w:rPr>
        <w:t xml:space="preserve">paragraph </w:t>
      </w:r>
      <w:r w:rsidR="00C30112" w:rsidRPr="00C30112">
        <w:rPr>
          <w:rFonts w:ascii="Arial (W1)" w:hAnsi="Arial (W1)"/>
          <w:lang w:val="en-CA"/>
        </w:rPr>
        <w:t>6.3(b) of the Framework Agreement, Canada shall provide to the First Nation, as soon as practicable, “all existing information, in Canada’s possession, respecting any actual or potential environmental problems with the proposed First Nation land.” Accordingly, the title, date and author of all environmental site assessment reports must be included in this Annex, such as Phase 1 and Phase 2 reports. Any other information on actual or potential contamination contained in departmental records should be provided to the First Nation and listed in this Annex by title, date and author. This Annex is referred to in</w:t>
      </w:r>
      <w:r w:rsidR="00C30112" w:rsidRPr="00C30112">
        <w:rPr>
          <w:lang w:val="en-CA"/>
        </w:rPr>
        <w:t xml:space="preserve"> </w:t>
      </w:r>
      <w:r w:rsidR="00903EB6">
        <w:rPr>
          <w:rFonts w:ascii="Arial (W1)" w:hAnsi="Arial (W1)"/>
          <w:lang w:val="en-CA"/>
        </w:rPr>
        <w:t>clause 2</w:t>
      </w:r>
      <w:r w:rsidR="00C30112" w:rsidRPr="00C30112">
        <w:rPr>
          <w:rFonts w:ascii="Arial (W1)" w:hAnsi="Arial (W1)"/>
          <w:lang w:val="en-CA"/>
        </w:rPr>
        <w:t xml:space="preserve"> of the Individual Agreement</w:t>
      </w:r>
      <w:r w:rsidRPr="00C30112">
        <w:rPr>
          <w:rFonts w:ascii="Arial (W1)" w:hAnsi="Arial (W1)" w:cs="Arial"/>
          <w:lang w:val="en-CA"/>
        </w:rPr>
        <w:t>.</w:t>
      </w:r>
    </w:p>
  </w:footnote>
  <w:footnote w:id="15">
    <w:p w14:paraId="77763810" w14:textId="77777777" w:rsidR="001D549E" w:rsidRPr="001D549E" w:rsidRDefault="001D549E" w:rsidP="001D549E">
      <w:pPr>
        <w:pStyle w:val="FootnoteText"/>
        <w:rPr>
          <w:lang w:val="en-US"/>
        </w:rPr>
      </w:pPr>
      <w:r w:rsidRPr="003942E4">
        <w:rPr>
          <w:rStyle w:val="FootnoteReference"/>
          <w:rFonts w:ascii="Arial" w:hAnsi="Arial" w:cs="Arial"/>
          <w:highlight w:val="yellow"/>
        </w:rPr>
        <w:footnoteRef/>
      </w:r>
      <w:r w:rsidRPr="001D549E">
        <w:rPr>
          <w:rFonts w:ascii="Arial" w:hAnsi="Arial" w:cs="Arial"/>
          <w:highlight w:val="yellow"/>
          <w:lang w:val="en-US"/>
        </w:rPr>
        <w:t xml:space="preserve">. </w:t>
      </w:r>
      <w:r w:rsidRPr="003942E4">
        <w:rPr>
          <w:rFonts w:ascii="Arial (W1)" w:hAnsi="Arial (W1)" w:cs="Arial"/>
          <w:highlight w:val="yellow"/>
          <w:lang w:val="en-GB"/>
        </w:rPr>
        <w:t xml:space="preserve">A copy of the Phase 1 ESA received from the First Nation or First Nations Land Management Resource Centre should be sent to </w:t>
      </w:r>
      <w:hyperlink r:id="rId1" w:history="1">
        <w:r w:rsidRPr="003942E4">
          <w:rPr>
            <w:rFonts w:ascii="Arial (W1)" w:hAnsi="Arial (W1)" w:cs="Arial"/>
            <w:highlight w:val="yellow"/>
            <w:lang w:val="en-GB"/>
          </w:rPr>
          <w:t>PSCR-CSOR@sac-isc.gc.ca</w:t>
        </w:r>
      </w:hyperlink>
      <w:r w:rsidRPr="003942E4">
        <w:rPr>
          <w:rFonts w:ascii="Arial (W1)" w:hAnsi="Arial (W1)" w:cs="Arial"/>
          <w:highlight w:val="yellow"/>
          <w:lang w:val="en-GB"/>
        </w:rPr>
        <w:t>.</w:t>
      </w:r>
    </w:p>
  </w:footnote>
  <w:footnote w:id="16">
    <w:p w14:paraId="1719BF3A" w14:textId="7F0BF8F7" w:rsidR="00F95672" w:rsidRPr="00C30112" w:rsidRDefault="00F95672" w:rsidP="007C5C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jc w:val="both"/>
        <w:rPr>
          <w:rFonts w:ascii="Arial" w:hAnsi="Arial" w:cs="Arial"/>
          <w:sz w:val="20"/>
          <w:szCs w:val="20"/>
          <w:lang w:val="en-CA"/>
        </w:rPr>
      </w:pPr>
      <w:r w:rsidRPr="00223985">
        <w:rPr>
          <w:rStyle w:val="FootnoteReference"/>
          <w:rFonts w:ascii="Arial" w:hAnsi="Arial" w:cs="Arial"/>
          <w:sz w:val="20"/>
          <w:szCs w:val="20"/>
        </w:rPr>
        <w:footnoteRef/>
      </w:r>
      <w:r w:rsidRPr="00C30112">
        <w:rPr>
          <w:lang w:val="en-CA"/>
        </w:rPr>
        <w:t xml:space="preserve">. </w:t>
      </w:r>
      <w:r w:rsidR="00C30112" w:rsidRPr="00C30112">
        <w:rPr>
          <w:rFonts w:ascii="Arial" w:hAnsi="Arial"/>
          <w:sz w:val="20"/>
          <w:lang w:val="en-CA"/>
        </w:rPr>
        <w:t xml:space="preserve">Pursuant to </w:t>
      </w:r>
      <w:r w:rsidR="00903EB6">
        <w:rPr>
          <w:rFonts w:ascii="Arial" w:hAnsi="Arial"/>
          <w:sz w:val="20"/>
          <w:lang w:val="en-CA"/>
        </w:rPr>
        <w:t>paragraph</w:t>
      </w:r>
      <w:r w:rsidR="00C30112" w:rsidRPr="00C30112">
        <w:rPr>
          <w:rFonts w:ascii="Arial" w:hAnsi="Arial"/>
          <w:sz w:val="20"/>
          <w:lang w:val="en-CA"/>
        </w:rPr>
        <w:t xml:space="preserve"> 6.3(c) of the Framework Agreement, Canada shall provide to the First Nation, as soon as practicable, “any other information in Canada’s possession that materially affects the interests or land rights and licences mentioned in clause 6.3(a)” of the Framework Agreement. Accordingly, departments must disclose any information in Canada’s possession regarding any outstanding issues that materially affect Land Rights and licences. This information can be compiled into an outstanding issues report [it will be compiled as part of the Community Approval Process Plan (CAPP)]</w:t>
      </w:r>
      <w:r w:rsidR="00C30112" w:rsidRPr="00C30112">
        <w:rPr>
          <w:lang w:val="en-CA"/>
        </w:rPr>
        <w:t>.</w:t>
      </w:r>
      <w:r w:rsidR="00C30112" w:rsidRPr="00C30112">
        <w:rPr>
          <w:rFonts w:ascii="Arial" w:hAnsi="Arial"/>
          <w:sz w:val="20"/>
          <w:lang w:val="en-CA"/>
        </w:rPr>
        <w:t xml:space="preserve"> Departments should consult with their Regional Legal Services prior to assigning responsibility for any issue to Canada (only if it is an issue that requires legal advice). This Annex is referred to in clause 2 of the Individual Agreement</w:t>
      </w:r>
      <w:r w:rsidRPr="00C30112">
        <w:rPr>
          <w:rFonts w:ascii="Arial" w:hAnsi="Arial" w:cs="Arial"/>
          <w:sz w:val="20"/>
          <w:szCs w:val="20"/>
          <w:lang w:val="en-CA"/>
        </w:rPr>
        <w:t>.</w:t>
      </w:r>
    </w:p>
    <w:p w14:paraId="51C9D4F5" w14:textId="77777777" w:rsidR="00F95672" w:rsidRPr="00C30112" w:rsidRDefault="00F95672">
      <w:pPr>
        <w:pStyle w:val="FootnoteText"/>
        <w:rPr>
          <w:lang w:val="en-CA"/>
        </w:rPr>
      </w:pPr>
    </w:p>
  </w:footnote>
  <w:footnote w:id="17">
    <w:p w14:paraId="46FBA062" w14:textId="588B5014" w:rsidR="00F95672" w:rsidRPr="002A2CE9" w:rsidRDefault="00F95672" w:rsidP="00406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right="-450"/>
        <w:jc w:val="both"/>
        <w:rPr>
          <w:rFonts w:ascii="Arial (W1)" w:hAnsi="Arial (W1)" w:cs="Arial"/>
          <w:sz w:val="20"/>
          <w:szCs w:val="20"/>
          <w:lang w:val="en-CA"/>
        </w:rPr>
      </w:pPr>
      <w:r w:rsidRPr="00517605">
        <w:rPr>
          <w:rStyle w:val="FootnoteReference"/>
          <w:rFonts w:ascii="Arial (W1)" w:hAnsi="Arial (W1)" w:cs="Arial"/>
          <w:sz w:val="20"/>
          <w:szCs w:val="20"/>
        </w:rPr>
        <w:footnoteRef/>
      </w:r>
      <w:r w:rsidRPr="002D1803">
        <w:rPr>
          <w:rFonts w:ascii="Arial (W1)" w:hAnsi="Arial (W1)" w:cs="Arial"/>
          <w:sz w:val="20"/>
          <w:szCs w:val="20"/>
          <w:lang w:val="en-CA"/>
        </w:rPr>
        <w:t xml:space="preserve">. </w:t>
      </w:r>
      <w:r w:rsidR="002A2CE9" w:rsidRPr="002A2CE9">
        <w:rPr>
          <w:rFonts w:ascii="Arial (W1)" w:hAnsi="Arial (W1)"/>
          <w:sz w:val="20"/>
          <w:lang w:val="en-CA"/>
        </w:rPr>
        <w:t xml:space="preserve">This Annex is referred to in the definition of _______________________ First Nation </w:t>
      </w:r>
      <w:r w:rsidR="00903EB6">
        <w:rPr>
          <w:rFonts w:ascii="Arial (W1)" w:hAnsi="Arial (W1)"/>
          <w:sz w:val="20"/>
          <w:lang w:val="en-CA"/>
        </w:rPr>
        <w:t>L</w:t>
      </w:r>
      <w:r w:rsidR="002A2CE9" w:rsidRPr="002A2CE9">
        <w:rPr>
          <w:rFonts w:ascii="Arial (W1)" w:hAnsi="Arial (W1)"/>
          <w:sz w:val="20"/>
          <w:lang w:val="en-CA"/>
        </w:rPr>
        <w:t xml:space="preserve">and in </w:t>
      </w:r>
      <w:r w:rsidR="00903EB6">
        <w:rPr>
          <w:rFonts w:ascii="Arial (W1)" w:hAnsi="Arial (W1)"/>
          <w:sz w:val="20"/>
          <w:lang w:val="en-CA"/>
        </w:rPr>
        <w:t>sub-</w:t>
      </w:r>
      <w:r w:rsidR="002A2CE9" w:rsidRPr="002A2CE9">
        <w:rPr>
          <w:rFonts w:ascii="Arial (W1)" w:hAnsi="Arial (W1)"/>
          <w:sz w:val="20"/>
          <w:lang w:val="en-CA"/>
        </w:rPr>
        <w:t xml:space="preserve">clause 1.1 of the Individual Agreement. The description of ____________________ First Nation </w:t>
      </w:r>
      <w:r w:rsidR="00903EB6">
        <w:rPr>
          <w:rFonts w:ascii="Arial (W1)" w:hAnsi="Arial (W1)"/>
          <w:sz w:val="20"/>
          <w:lang w:val="en-CA"/>
        </w:rPr>
        <w:t>L</w:t>
      </w:r>
      <w:r w:rsidR="002A2CE9" w:rsidRPr="002A2CE9">
        <w:rPr>
          <w:rFonts w:ascii="Arial (W1)" w:hAnsi="Arial (W1)"/>
          <w:sz w:val="20"/>
          <w:lang w:val="en-CA"/>
        </w:rPr>
        <w:t xml:space="preserve">and is contained in </w:t>
      </w:r>
      <w:r w:rsidR="002A2CE9" w:rsidRPr="00903EB6">
        <w:rPr>
          <w:rFonts w:ascii="Arial (W1)" w:hAnsi="Arial (W1)"/>
          <w:iCs/>
          <w:sz w:val="20"/>
          <w:lang w:val="en-CA"/>
        </w:rPr>
        <w:t xml:space="preserve">the </w:t>
      </w:r>
      <w:r w:rsidR="002A2CE9" w:rsidRPr="00422A4F">
        <w:rPr>
          <w:rFonts w:ascii="Arial (W1)" w:hAnsi="Arial (W1)"/>
          <w:iCs/>
          <w:sz w:val="20"/>
          <w:lang w:val="en-CA"/>
        </w:rPr>
        <w:t>First Nations Land Description Report</w:t>
      </w:r>
      <w:r w:rsidR="002A2CE9" w:rsidRPr="002A2CE9">
        <w:rPr>
          <w:rFonts w:ascii="Arial (W1)" w:hAnsi="Arial (W1)"/>
          <w:sz w:val="20"/>
          <w:lang w:val="en-CA"/>
        </w:rPr>
        <w:t xml:space="preserve"> prepared by Natural Resources Canada. The final report may be included in full in this Annex or may be referred to by title, date and author</w:t>
      </w:r>
      <w:r w:rsidRPr="002A2CE9">
        <w:rPr>
          <w:rFonts w:ascii="Arial (W1)" w:hAnsi="Arial (W1)" w:cs="Arial"/>
          <w:sz w:val="20"/>
          <w:szCs w:val="20"/>
          <w:lang w:val="en-CA"/>
        </w:rPr>
        <w:t>.</w:t>
      </w:r>
    </w:p>
    <w:p w14:paraId="3E44A03A" w14:textId="77777777" w:rsidR="00F95672" w:rsidRPr="002A2CE9" w:rsidRDefault="00F95672" w:rsidP="00FC5227">
      <w:pPr>
        <w:pStyle w:val="FootnoteText"/>
        <w:rPr>
          <w:lang w:val="en-C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D85EE" w14:textId="5CBCDE61" w:rsidR="001D549E" w:rsidRDefault="001D549E">
    <w:pPr>
      <w:pStyle w:val="Header"/>
    </w:pPr>
    <w:r>
      <w:rPr>
        <w:noProof/>
      </w:rPr>
      <mc:AlternateContent>
        <mc:Choice Requires="wps">
          <w:drawing>
            <wp:anchor distT="0" distB="0" distL="0" distR="0" simplePos="0" relativeHeight="251659264" behindDoc="0" locked="0" layoutInCell="1" allowOverlap="1" wp14:anchorId="54AC0DB9" wp14:editId="12208E6C">
              <wp:simplePos x="635" y="635"/>
              <wp:positionH relativeFrom="page">
                <wp:align>right</wp:align>
              </wp:positionH>
              <wp:positionV relativeFrom="page">
                <wp:align>top</wp:align>
              </wp:positionV>
              <wp:extent cx="2417445" cy="376555"/>
              <wp:effectExtent l="0" t="0" r="0" b="4445"/>
              <wp:wrapNone/>
              <wp:docPr id="1040320803" name="Text Box 2" descr="NON CLASSIFIÉ / UNCLASSIFI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417445" cy="376555"/>
                      </a:xfrm>
                      <a:prstGeom prst="rect">
                        <a:avLst/>
                      </a:prstGeom>
                      <a:noFill/>
                      <a:ln>
                        <a:noFill/>
                      </a:ln>
                    </wps:spPr>
                    <wps:txbx>
                      <w:txbxContent>
                        <w:p w14:paraId="1C987591" w14:textId="1FE2ECE8" w:rsidR="001D549E" w:rsidRPr="001D549E" w:rsidRDefault="001D549E" w:rsidP="001D549E">
                          <w:pPr>
                            <w:rPr>
                              <w:rFonts w:ascii="Aptos" w:eastAsia="Aptos" w:hAnsi="Aptos" w:cs="Aptos"/>
                              <w:noProof/>
                              <w:color w:val="000000"/>
                            </w:rPr>
                          </w:pPr>
                          <w:r w:rsidRPr="001D549E">
                            <w:rPr>
                              <w:rFonts w:ascii="Aptos" w:eastAsia="Aptos" w:hAnsi="Aptos" w:cs="Aptos"/>
                              <w:noProof/>
                              <w:color w:val="000000"/>
                            </w:rPr>
                            <w:t>NON CLASSIFIÉ / UNCLASSIFIED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4AC0DB9" id="_x0000_t202" coordsize="21600,21600" o:spt="202" path="m,l,21600r21600,l21600,xe">
              <v:stroke joinstyle="miter"/>
              <v:path gradientshapeok="t" o:connecttype="rect"/>
            </v:shapetype>
            <v:shape id="_x0000_s1027" type="#_x0000_t202" alt="NON CLASSIFIÉ / UNCLASSIFIED" style="position:absolute;margin-left:150.35pt;margin-top:0;width:190.35pt;height:29.6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" filled="f" stroked="f">
              <v:fill o:detectmouseclick="t"/>
              <v:textbox style="mso-fit-shape-to-text:t" inset="0,15pt,20pt,0">
                <w:txbxContent>
                  <w:p w14:paraId="1C987591" w14:textId="1FE2ECE8" w:rsidR="001D549E" w:rsidRPr="001D549E" w:rsidRDefault="001D549E" w:rsidP="001D549E">
                    <w:pPr>
                      <w:rPr>
                        <w:rFonts w:ascii="Aptos" w:eastAsia="Aptos" w:hAnsi="Aptos" w:cs="Aptos"/>
                        <w:noProof/>
                        <w:color w:val="000000"/>
                      </w:rPr>
                    </w:pPr>
                    <w:r w:rsidRPr="001D549E">
                      <w:rPr>
                        <w:rFonts w:ascii="Aptos" w:eastAsia="Aptos" w:hAnsi="Aptos" w:cs="Aptos"/>
                        <w:noProof/>
                        <w:color w:val="000000"/>
                      </w:rPr>
                      <w:t>NON CLASSIFIÉ / UNCLASSIFIED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A0A3C" w14:textId="78383184" w:rsidR="003C3E74" w:rsidRPr="003C3E74" w:rsidRDefault="001D549E" w:rsidP="003C3E74">
    <w:pPr>
      <w:spacing w:line="222" w:lineRule="exact"/>
      <w:jc w:val="center"/>
      <w:rPr>
        <w:rFonts w:ascii="Shruti" w:cs="Shruti"/>
        <w:sz w:val="20"/>
        <w:szCs w:val="20"/>
        <w:lang w:val="en-CA"/>
      </w:rPr>
    </w:pPr>
    <w:r>
      <w:rPr>
        <w:rFonts w:ascii="Shruti"/>
        <w:noProof/>
        <w:sz w:val="20"/>
        <w:lang w:val="en-CA"/>
      </w:rPr>
      <mc:AlternateContent>
        <mc:Choice Requires="wps">
          <w:drawing>
            <wp:anchor distT="0" distB="0" distL="0" distR="0" simplePos="0" relativeHeight="251660288" behindDoc="0" locked="0" layoutInCell="1" allowOverlap="1" wp14:anchorId="1ED0889B" wp14:editId="4C6F5A41">
              <wp:simplePos x="635" y="635"/>
              <wp:positionH relativeFrom="page">
                <wp:align>right</wp:align>
              </wp:positionH>
              <wp:positionV relativeFrom="page">
                <wp:align>top</wp:align>
              </wp:positionV>
              <wp:extent cx="2417445" cy="376555"/>
              <wp:effectExtent l="0" t="0" r="0" b="4445"/>
              <wp:wrapNone/>
              <wp:docPr id="1055561223" name="Text Box 3" descr="NON CLASSIFIÉ / UNCLASSIFI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417445" cy="376555"/>
                      </a:xfrm>
                      <a:prstGeom prst="rect">
                        <a:avLst/>
                      </a:prstGeom>
                      <a:noFill/>
                      <a:ln>
                        <a:noFill/>
                      </a:ln>
                    </wps:spPr>
                    <wps:txbx>
                      <w:txbxContent>
                        <w:p w14:paraId="0374205E" w14:textId="190A6A3A" w:rsidR="001D549E" w:rsidRPr="001D549E" w:rsidRDefault="001D549E" w:rsidP="001D549E">
                          <w:pPr>
                            <w:rPr>
                              <w:rFonts w:ascii="Aptos" w:eastAsia="Aptos" w:hAnsi="Aptos" w:cs="Aptos"/>
                              <w:noProof/>
                              <w:color w:val="000000"/>
                            </w:rPr>
                          </w:pPr>
                          <w:r w:rsidRPr="001D549E">
                            <w:rPr>
                              <w:rFonts w:ascii="Aptos" w:eastAsia="Aptos" w:hAnsi="Aptos" w:cs="Aptos"/>
                              <w:noProof/>
                              <w:color w:val="000000"/>
                            </w:rPr>
                            <w:t>NON CLASSIFIÉ / UNCLASSIFIED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ED0889B" id="_x0000_t202" coordsize="21600,21600" o:spt="202" path="m,l,21600r21600,l21600,xe">
              <v:stroke joinstyle="miter"/>
              <v:path gradientshapeok="t" o:connecttype="rect"/>
            </v:shapetype>
            <v:shape id="Text Box 3" o:spid="_x0000_s1028" type="#_x0000_t202" alt="NON CLASSIFIÉ / UNCLASSIFIED" style="position:absolute;left:0;text-align:left;margin-left:150.35pt;margin-top:0;width:190.35pt;height:29.6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" filled="f" stroked="f">
              <v:fill o:detectmouseclick="t"/>
              <v:textbox style="mso-fit-shape-to-text:t" inset="0,15pt,20pt,0">
                <w:txbxContent>
                  <w:p w14:paraId="0374205E" w14:textId="190A6A3A" w:rsidR="001D549E" w:rsidRPr="001D549E" w:rsidRDefault="001D549E" w:rsidP="001D549E">
                    <w:pPr>
                      <w:rPr>
                        <w:rFonts w:ascii="Aptos" w:eastAsia="Aptos" w:hAnsi="Aptos" w:cs="Aptos"/>
                        <w:noProof/>
                        <w:color w:val="000000"/>
                      </w:rPr>
                    </w:pPr>
                    <w:r w:rsidRPr="001D549E">
                      <w:rPr>
                        <w:rFonts w:ascii="Aptos" w:eastAsia="Aptos" w:hAnsi="Aptos" w:cs="Aptos"/>
                        <w:noProof/>
                        <w:color w:val="000000"/>
                      </w:rPr>
                      <w:t>NON CLASSIFIÉ / UNCLASSIFIED</w:t>
                    </w:r>
                  </w:p>
                </w:txbxContent>
              </v:textbox>
              <w10:wrap anchorx="page" anchory="page"/>
            </v:shape>
          </w:pict>
        </mc:Fallback>
      </mc:AlternateContent>
    </w:r>
    <w:r w:rsidR="003C3E74" w:rsidRPr="003C3E74">
      <w:rPr>
        <w:rFonts w:ascii="Shruti"/>
        <w:sz w:val="20"/>
        <w:lang w:val="en-CA"/>
      </w:rPr>
      <w:t xml:space="preserve">REVISED </w:t>
    </w:r>
    <w:r w:rsidR="00940BA5">
      <w:rPr>
        <w:rFonts w:ascii="Shruti"/>
        <w:sz w:val="20"/>
        <w:lang w:val="en-CA"/>
      </w:rPr>
      <w:t>ENGLISH</w:t>
    </w:r>
    <w:r w:rsidR="003C3E74" w:rsidRPr="003C3E74">
      <w:rPr>
        <w:rFonts w:ascii="Shruti"/>
        <w:sz w:val="20"/>
        <w:lang w:val="en-CA"/>
      </w:rPr>
      <w:t xml:space="preserve"> VERSION </w:t>
    </w:r>
    <w:r w:rsidR="00873A9E">
      <w:rPr>
        <w:rFonts w:ascii="Shruti"/>
        <w:sz w:val="20"/>
        <w:lang w:val="en-CA"/>
      </w:rPr>
      <w:t>JANUARY 2024</w:t>
    </w:r>
    <w:r w:rsidR="003C3E74" w:rsidRPr="003C3E74">
      <w:rPr>
        <w:rFonts w:ascii="Shruti"/>
        <w:sz w:val="20"/>
        <w:lang w:val="en-CA"/>
      </w:rPr>
      <w:t xml:space="preserve"> </w:t>
    </w:r>
    <w:r w:rsidR="003C3E74" w:rsidRPr="003C3E74">
      <w:rPr>
        <w:rFonts w:ascii="Shruti"/>
        <w:sz w:val="20"/>
        <w:lang w:val="en-CA"/>
      </w:rPr>
      <w:t>–</w:t>
    </w:r>
    <w:r w:rsidR="003C3E74" w:rsidRPr="003C3E74">
      <w:rPr>
        <w:rFonts w:ascii="Shruti"/>
        <w:sz w:val="20"/>
        <w:lang w:val="en-CA"/>
      </w:rPr>
      <w:t xml:space="preserve"> FOR QUEBEC ONLY </w:t>
    </w:r>
  </w:p>
  <w:p w14:paraId="503E9549" w14:textId="77777777" w:rsidR="00F95672" w:rsidRPr="003C3E74" w:rsidRDefault="00F95672" w:rsidP="00532F75">
    <w:pPr>
      <w:spacing w:line="222" w:lineRule="exact"/>
      <w:jc w:val="center"/>
      <w:rPr>
        <w:rFonts w:ascii="Shruti" w:cs="Shruti"/>
        <w:sz w:val="20"/>
        <w:szCs w:val="20"/>
        <w:lang w:val="en-CA"/>
      </w:rPr>
    </w:pPr>
    <w:r w:rsidRPr="003C3E74">
      <w:rPr>
        <w:lang w:val="en-CA"/>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B0985" w14:textId="5FE7F0C8" w:rsidR="001D549E" w:rsidRDefault="001D549E">
    <w:pPr>
      <w:pStyle w:val="Header"/>
    </w:pPr>
    <w:r>
      <w:rPr>
        <w:noProof/>
      </w:rPr>
      <mc:AlternateContent>
        <mc:Choice Requires="wps">
          <w:drawing>
            <wp:anchor distT="0" distB="0" distL="0" distR="0" simplePos="0" relativeHeight="251658240" behindDoc="0" locked="0" layoutInCell="1" allowOverlap="1" wp14:anchorId="600D1F1E" wp14:editId="296E5B33">
              <wp:simplePos x="635" y="635"/>
              <wp:positionH relativeFrom="page">
                <wp:align>right</wp:align>
              </wp:positionH>
              <wp:positionV relativeFrom="page">
                <wp:align>top</wp:align>
              </wp:positionV>
              <wp:extent cx="2417445" cy="376555"/>
              <wp:effectExtent l="0" t="0" r="0" b="4445"/>
              <wp:wrapNone/>
              <wp:docPr id="1060386506" name="Text Box 1" descr="NON CLASSIFIÉ / UNCLASSIFI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417445" cy="376555"/>
                      </a:xfrm>
                      <a:prstGeom prst="rect">
                        <a:avLst/>
                      </a:prstGeom>
                      <a:noFill/>
                      <a:ln>
                        <a:noFill/>
                      </a:ln>
                    </wps:spPr>
                    <wps:txbx>
                      <w:txbxContent>
                        <w:p w14:paraId="4EEE2D9D" w14:textId="2258B036" w:rsidR="001D549E" w:rsidRPr="001D549E" w:rsidRDefault="001D549E" w:rsidP="001D549E">
                          <w:pPr>
                            <w:rPr>
                              <w:rFonts w:ascii="Aptos" w:eastAsia="Aptos" w:hAnsi="Aptos" w:cs="Aptos"/>
                              <w:noProof/>
                              <w:color w:val="000000"/>
                            </w:rPr>
                          </w:pPr>
                          <w:r w:rsidRPr="001D549E">
                            <w:rPr>
                              <w:rFonts w:ascii="Aptos" w:eastAsia="Aptos" w:hAnsi="Aptos" w:cs="Aptos"/>
                              <w:noProof/>
                              <w:color w:val="000000"/>
                            </w:rPr>
                            <w:t>NON CLASSIFIÉ / UNCLASSIFIED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00D1F1E" id="_x0000_t202" coordsize="21600,21600" o:spt="202" path="m,l,21600r21600,l21600,xe">
              <v:stroke joinstyle="miter"/>
              <v:path gradientshapeok="t" o:connecttype="rect"/>
            </v:shapetype>
            <v:shape id="Text Box 1" o:spid="_x0000_s1029" type="#_x0000_t202" alt="NON CLASSIFIÉ / UNCLASSIFIED" style="position:absolute;margin-left:150.35pt;margin-top:0;width:190.35pt;height:29.6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" filled="f" stroked="f">
              <v:fill o:detectmouseclick="t"/>
              <v:textbox style="mso-fit-shape-to-text:t" inset="0,15pt,20pt,0">
                <w:txbxContent>
                  <w:p w14:paraId="4EEE2D9D" w14:textId="2258B036" w:rsidR="001D549E" w:rsidRPr="001D549E" w:rsidRDefault="001D549E" w:rsidP="001D549E">
                    <w:pPr>
                      <w:rPr>
                        <w:rFonts w:ascii="Aptos" w:eastAsia="Aptos" w:hAnsi="Aptos" w:cs="Aptos"/>
                        <w:noProof/>
                        <w:color w:val="000000"/>
                      </w:rPr>
                    </w:pPr>
                    <w:r w:rsidRPr="001D549E">
                      <w:rPr>
                        <w:rFonts w:ascii="Aptos" w:eastAsia="Aptos" w:hAnsi="Aptos" w:cs="Aptos"/>
                        <w:noProof/>
                        <w:color w:val="000000"/>
                      </w:rPr>
                      <w:t>NON CLASSIFIÉ / UNCLASSIFIED</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59D0A" w14:textId="2ECA3437" w:rsidR="00917751" w:rsidRPr="00873A9E" w:rsidRDefault="001D549E" w:rsidP="00917751">
    <w:pPr>
      <w:spacing w:line="222" w:lineRule="exact"/>
      <w:jc w:val="center"/>
      <w:rPr>
        <w:rFonts w:ascii="Shruti" w:cs="Shruti"/>
        <w:sz w:val="20"/>
        <w:szCs w:val="20"/>
        <w:lang w:val="en-US"/>
      </w:rPr>
    </w:pPr>
    <w:r>
      <w:rPr>
        <w:rFonts w:ascii="Shruti"/>
        <w:noProof/>
        <w:sz w:val="20"/>
        <w:lang w:val="en-US"/>
      </w:rPr>
      <mc:AlternateContent>
        <mc:Choice Requires="wps">
          <w:drawing>
            <wp:anchor distT="0" distB="0" distL="0" distR="0" simplePos="0" relativeHeight="251661312" behindDoc="0" locked="0" layoutInCell="1" allowOverlap="1" wp14:anchorId="1E41EC03" wp14:editId="1E4738FA">
              <wp:simplePos x="914400" y="457200"/>
              <wp:positionH relativeFrom="page">
                <wp:align>right</wp:align>
              </wp:positionH>
              <wp:positionV relativeFrom="page">
                <wp:align>top</wp:align>
              </wp:positionV>
              <wp:extent cx="2417445" cy="376555"/>
              <wp:effectExtent l="0" t="0" r="0" b="4445"/>
              <wp:wrapNone/>
              <wp:docPr id="39547340" name="Text Box 4" descr="NON CLASSIFIÉ / UNCLASSIFI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417445" cy="376555"/>
                      </a:xfrm>
                      <a:prstGeom prst="rect">
                        <a:avLst/>
                      </a:prstGeom>
                      <a:noFill/>
                      <a:ln>
                        <a:noFill/>
                      </a:ln>
                    </wps:spPr>
                    <wps:txbx>
                      <w:txbxContent>
                        <w:p w14:paraId="28631BEB" w14:textId="7D32E048" w:rsidR="001D549E" w:rsidRPr="001D549E" w:rsidRDefault="001D549E" w:rsidP="001D549E">
                          <w:pPr>
                            <w:rPr>
                              <w:rFonts w:ascii="Aptos" w:eastAsia="Aptos" w:hAnsi="Aptos" w:cs="Aptos"/>
                              <w:noProof/>
                              <w:color w:val="000000"/>
                            </w:rPr>
                          </w:pPr>
                          <w:r w:rsidRPr="001D549E">
                            <w:rPr>
                              <w:rFonts w:ascii="Aptos" w:eastAsia="Aptos" w:hAnsi="Aptos" w:cs="Aptos"/>
                              <w:noProof/>
                              <w:color w:val="000000"/>
                            </w:rPr>
                            <w:t>NON CLASSIFIÉ / UNCLASSIFIED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E41EC03" id="_x0000_t202" coordsize="21600,21600" o:spt="202" path="m,l,21600r21600,l21600,xe">
              <v:stroke joinstyle="miter"/>
              <v:path gradientshapeok="t" o:connecttype="rect"/>
            </v:shapetype>
            <v:shape id="Text Box 4" o:spid="_x0000_s1030" type="#_x0000_t202" alt="NON CLASSIFIÉ / UNCLASSIFIED" style="position:absolute;left:0;text-align:left;margin-left:150.35pt;margin-top:0;width:190.35pt;height:29.65pt;z-index:25166131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" filled="f" stroked="f">
              <v:fill o:detectmouseclick="t"/>
              <v:textbox style="mso-fit-shape-to-text:t" inset="0,15pt,20pt,0">
                <w:txbxContent>
                  <w:p w14:paraId="28631BEB" w14:textId="7D32E048" w:rsidR="001D549E" w:rsidRPr="001D549E" w:rsidRDefault="001D549E" w:rsidP="001D549E">
                    <w:pPr>
                      <w:rPr>
                        <w:rFonts w:ascii="Aptos" w:eastAsia="Aptos" w:hAnsi="Aptos" w:cs="Aptos"/>
                        <w:noProof/>
                        <w:color w:val="000000"/>
                      </w:rPr>
                    </w:pPr>
                    <w:r w:rsidRPr="001D549E">
                      <w:rPr>
                        <w:rFonts w:ascii="Aptos" w:eastAsia="Aptos" w:hAnsi="Aptos" w:cs="Aptos"/>
                        <w:noProof/>
                        <w:color w:val="000000"/>
                      </w:rPr>
                      <w:t>NON CLASSIFIÉ / UNCLASSIFIED</w:t>
                    </w:r>
                  </w:p>
                </w:txbxContent>
              </v:textbox>
              <w10:wrap anchorx="page" anchory="page"/>
            </v:shape>
          </w:pict>
        </mc:Fallback>
      </mc:AlternateContent>
    </w:r>
    <w:r w:rsidR="00917751" w:rsidRPr="00873A9E">
      <w:rPr>
        <w:rFonts w:ascii="Shruti"/>
        <w:sz w:val="20"/>
        <w:lang w:val="en-US"/>
      </w:rPr>
      <w:t>REVISED FEBRUARY 202</w:t>
    </w:r>
    <w:r w:rsidR="00873A9E" w:rsidRPr="00873A9E">
      <w:rPr>
        <w:rFonts w:ascii="Shruti"/>
        <w:sz w:val="20"/>
        <w:lang w:val="en-US"/>
      </w:rPr>
      <w:t>4</w:t>
    </w:r>
    <w:r w:rsidR="00917751" w:rsidRPr="00873A9E">
      <w:rPr>
        <w:rFonts w:ascii="Shruti"/>
        <w:sz w:val="20"/>
        <w:lang w:val="en-US"/>
      </w:rPr>
      <w:t xml:space="preserve"> </w:t>
    </w:r>
    <w:r w:rsidR="00917751" w:rsidRPr="00873A9E">
      <w:rPr>
        <w:rFonts w:ascii="Shruti"/>
        <w:sz w:val="20"/>
        <w:lang w:val="en-US"/>
      </w:rPr>
      <w:t>–</w:t>
    </w:r>
    <w:r w:rsidR="00917751" w:rsidRPr="00873A9E">
      <w:rPr>
        <w:rFonts w:ascii="Shruti"/>
        <w:sz w:val="20"/>
        <w:lang w:val="en-US"/>
      </w:rPr>
      <w:t xml:space="preserve"> FOR QUEBEC ONLY </w:t>
    </w:r>
  </w:p>
  <w:p w14:paraId="6C8B5684" w14:textId="77777777" w:rsidR="00F95672" w:rsidRPr="00873A9E" w:rsidRDefault="00F95672" w:rsidP="00CB6088">
    <w:pPr>
      <w:spacing w:line="222" w:lineRule="exact"/>
      <w:rPr>
        <w:rFonts w:ascii="Shruti" w:cs="Shruti"/>
        <w:sz w:val="20"/>
        <w:szCs w:val="2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5DF27AA8"/>
    <w:lvl w:ilvl="0">
      <w:numFmt w:val="bullet"/>
      <w:lvlText w:val="*"/>
      <w:lvlJc w:val="left"/>
    </w:lvl>
  </w:abstractNum>
  <w:abstractNum w:abstractNumId="1" w15:restartNumberingAfterBreak="0">
    <w:nsid w:val="00000001"/>
    <w:multiLevelType w:val="multilevel"/>
    <w:tmpl w:val="00000000"/>
    <w:name w:val="ParaNumbers2"/>
    <w:lvl w:ilvl="0">
      <w:start w:val="1"/>
      <w:numFmt w:val="decimal"/>
      <w:lvlText w:val="%1."/>
      <w:lvlJc w:val="left"/>
    </w:lvl>
    <w:lvl w:ilvl="1">
      <w:start w:val="1"/>
      <w:numFmt w:val="decimal"/>
      <w:lvlText w:val="%1.%2"/>
      <w:lvlJc w:val="left"/>
    </w:lvl>
    <w:lvl w:ilvl="2">
      <w:start w:val="1"/>
      <w:numFmt w:val="lowerLetter"/>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2" w15:restartNumberingAfterBreak="0">
    <w:nsid w:val="00000002"/>
    <w:multiLevelType w:val="multilevel"/>
    <w:tmpl w:val="00000000"/>
    <w:name w:val="Bullet List"/>
    <w:lvl w:ilvl="0">
      <w:start w:val="1"/>
      <w:numFmt w:val="decimal"/>
      <w:lvlText w:val="$"/>
      <w:lvlJc w:val="left"/>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numFmt w:val="decimal"/>
      <w:lvlText w:val=""/>
      <w:lvlJc w:val="left"/>
    </w:lvl>
  </w:abstractNum>
  <w:abstractNum w:abstractNumId="3" w15:restartNumberingAfterBreak="0">
    <w:nsid w:val="00000003"/>
    <w:multiLevelType w:val="multilevel"/>
    <w:tmpl w:val="00000000"/>
    <w:name w:val="Bullet List"/>
    <w:lvl w:ilvl="0">
      <w:start w:val="1"/>
      <w:numFmt w:val="decimal"/>
      <w:lvlText w:val="$"/>
      <w:lvlJc w:val="left"/>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numFmt w:val="decimal"/>
      <w:lvlText w:val=""/>
      <w:lvlJc w:val="left"/>
    </w:lvl>
  </w:abstractNum>
  <w:abstractNum w:abstractNumId="4" w15:restartNumberingAfterBreak="0">
    <w:nsid w:val="02B92CAE"/>
    <w:multiLevelType w:val="hybridMultilevel"/>
    <w:tmpl w:val="9CB8C2E6"/>
    <w:lvl w:ilvl="0" w:tplc="167ABDFA">
      <w:start w:val="1"/>
      <w:numFmt w:val="bullet"/>
      <w:lvlText w:val=""/>
      <w:lvlJc w:val="left"/>
      <w:pPr>
        <w:tabs>
          <w:tab w:val="num" w:pos="1080"/>
        </w:tabs>
        <w:ind w:left="1080" w:hanging="360"/>
      </w:pPr>
      <w:rPr>
        <w:rFonts w:ascii="Symbol" w:hAnsi="Symbol" w:hint="default"/>
        <w:sz w:val="16"/>
      </w:rPr>
    </w:lvl>
    <w:lvl w:ilvl="1" w:tplc="10090003" w:tentative="1">
      <w:start w:val="1"/>
      <w:numFmt w:val="bullet"/>
      <w:lvlText w:val="o"/>
      <w:lvlJc w:val="left"/>
      <w:pPr>
        <w:tabs>
          <w:tab w:val="num" w:pos="2160"/>
        </w:tabs>
        <w:ind w:left="2160" w:hanging="360"/>
      </w:pPr>
      <w:rPr>
        <w:rFonts w:ascii="Courier New" w:hAnsi="Courier New" w:cs="Courier New" w:hint="default"/>
      </w:rPr>
    </w:lvl>
    <w:lvl w:ilvl="2" w:tplc="10090005" w:tentative="1">
      <w:start w:val="1"/>
      <w:numFmt w:val="bullet"/>
      <w:lvlText w:val=""/>
      <w:lvlJc w:val="left"/>
      <w:pPr>
        <w:tabs>
          <w:tab w:val="num" w:pos="2880"/>
        </w:tabs>
        <w:ind w:left="2880" w:hanging="360"/>
      </w:pPr>
      <w:rPr>
        <w:rFonts w:ascii="Wingdings" w:hAnsi="Wingdings" w:hint="default"/>
      </w:rPr>
    </w:lvl>
    <w:lvl w:ilvl="3" w:tplc="10090001" w:tentative="1">
      <w:start w:val="1"/>
      <w:numFmt w:val="bullet"/>
      <w:lvlText w:val=""/>
      <w:lvlJc w:val="left"/>
      <w:pPr>
        <w:tabs>
          <w:tab w:val="num" w:pos="3600"/>
        </w:tabs>
        <w:ind w:left="3600" w:hanging="360"/>
      </w:pPr>
      <w:rPr>
        <w:rFonts w:ascii="Symbol" w:hAnsi="Symbol" w:hint="default"/>
      </w:rPr>
    </w:lvl>
    <w:lvl w:ilvl="4" w:tplc="10090003" w:tentative="1">
      <w:start w:val="1"/>
      <w:numFmt w:val="bullet"/>
      <w:lvlText w:val="o"/>
      <w:lvlJc w:val="left"/>
      <w:pPr>
        <w:tabs>
          <w:tab w:val="num" w:pos="4320"/>
        </w:tabs>
        <w:ind w:left="4320" w:hanging="360"/>
      </w:pPr>
      <w:rPr>
        <w:rFonts w:ascii="Courier New" w:hAnsi="Courier New" w:cs="Courier New" w:hint="default"/>
      </w:rPr>
    </w:lvl>
    <w:lvl w:ilvl="5" w:tplc="10090005" w:tentative="1">
      <w:start w:val="1"/>
      <w:numFmt w:val="bullet"/>
      <w:lvlText w:val=""/>
      <w:lvlJc w:val="left"/>
      <w:pPr>
        <w:tabs>
          <w:tab w:val="num" w:pos="5040"/>
        </w:tabs>
        <w:ind w:left="5040" w:hanging="360"/>
      </w:pPr>
      <w:rPr>
        <w:rFonts w:ascii="Wingdings" w:hAnsi="Wingdings" w:hint="default"/>
      </w:rPr>
    </w:lvl>
    <w:lvl w:ilvl="6" w:tplc="10090001" w:tentative="1">
      <w:start w:val="1"/>
      <w:numFmt w:val="bullet"/>
      <w:lvlText w:val=""/>
      <w:lvlJc w:val="left"/>
      <w:pPr>
        <w:tabs>
          <w:tab w:val="num" w:pos="5760"/>
        </w:tabs>
        <w:ind w:left="5760" w:hanging="360"/>
      </w:pPr>
      <w:rPr>
        <w:rFonts w:ascii="Symbol" w:hAnsi="Symbol" w:hint="default"/>
      </w:rPr>
    </w:lvl>
    <w:lvl w:ilvl="7" w:tplc="10090003" w:tentative="1">
      <w:start w:val="1"/>
      <w:numFmt w:val="bullet"/>
      <w:lvlText w:val="o"/>
      <w:lvlJc w:val="left"/>
      <w:pPr>
        <w:tabs>
          <w:tab w:val="num" w:pos="6480"/>
        </w:tabs>
        <w:ind w:left="6480" w:hanging="360"/>
      </w:pPr>
      <w:rPr>
        <w:rFonts w:ascii="Courier New" w:hAnsi="Courier New" w:cs="Courier New" w:hint="default"/>
      </w:rPr>
    </w:lvl>
    <w:lvl w:ilvl="8" w:tplc="1009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0CDD3DB4"/>
    <w:multiLevelType w:val="multilevel"/>
    <w:tmpl w:val="BF186CB8"/>
    <w:lvl w:ilvl="0">
      <w:start w:val="12"/>
      <w:numFmt w:val="decimal"/>
      <w:lvlText w:val="%1"/>
      <w:lvlJc w:val="left"/>
      <w:pPr>
        <w:tabs>
          <w:tab w:val="num" w:pos="360"/>
        </w:tabs>
        <w:ind w:left="360" w:hanging="360"/>
      </w:pPr>
      <w:rPr>
        <w:rFonts w:hint="default"/>
      </w:rPr>
    </w:lvl>
    <w:lvl w:ilvl="1">
      <w:start w:val="3"/>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6" w15:restartNumberingAfterBreak="0">
    <w:nsid w:val="0F2B18E5"/>
    <w:multiLevelType w:val="hybridMultilevel"/>
    <w:tmpl w:val="A3FED7B4"/>
    <w:lvl w:ilvl="0" w:tplc="FEEE73A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E22D9"/>
    <w:multiLevelType w:val="hybridMultilevel"/>
    <w:tmpl w:val="2D20A55C"/>
    <w:lvl w:ilvl="0" w:tplc="04090001">
      <w:start w:val="1"/>
      <w:numFmt w:val="bullet"/>
      <w:lvlText w:val=""/>
      <w:lvlJc w:val="left"/>
      <w:pPr>
        <w:ind w:left="1447" w:hanging="360"/>
      </w:pPr>
      <w:rPr>
        <w:rFonts w:ascii="Symbol" w:hAnsi="Symbol" w:hint="default"/>
      </w:rPr>
    </w:lvl>
    <w:lvl w:ilvl="1" w:tplc="04090003" w:tentative="1">
      <w:start w:val="1"/>
      <w:numFmt w:val="bullet"/>
      <w:lvlText w:val="o"/>
      <w:lvlJc w:val="left"/>
      <w:pPr>
        <w:ind w:left="2167" w:hanging="360"/>
      </w:pPr>
      <w:rPr>
        <w:rFonts w:ascii="Courier New" w:hAnsi="Courier New" w:cs="Courier New" w:hint="default"/>
      </w:rPr>
    </w:lvl>
    <w:lvl w:ilvl="2" w:tplc="04090005" w:tentative="1">
      <w:start w:val="1"/>
      <w:numFmt w:val="bullet"/>
      <w:lvlText w:val=""/>
      <w:lvlJc w:val="left"/>
      <w:pPr>
        <w:ind w:left="2887" w:hanging="360"/>
      </w:pPr>
      <w:rPr>
        <w:rFonts w:ascii="Wingdings" w:hAnsi="Wingdings" w:hint="default"/>
      </w:rPr>
    </w:lvl>
    <w:lvl w:ilvl="3" w:tplc="04090001" w:tentative="1">
      <w:start w:val="1"/>
      <w:numFmt w:val="bullet"/>
      <w:lvlText w:val=""/>
      <w:lvlJc w:val="left"/>
      <w:pPr>
        <w:ind w:left="3607" w:hanging="360"/>
      </w:pPr>
      <w:rPr>
        <w:rFonts w:ascii="Symbol" w:hAnsi="Symbol" w:hint="default"/>
      </w:rPr>
    </w:lvl>
    <w:lvl w:ilvl="4" w:tplc="04090003" w:tentative="1">
      <w:start w:val="1"/>
      <w:numFmt w:val="bullet"/>
      <w:lvlText w:val="o"/>
      <w:lvlJc w:val="left"/>
      <w:pPr>
        <w:ind w:left="4327" w:hanging="360"/>
      </w:pPr>
      <w:rPr>
        <w:rFonts w:ascii="Courier New" w:hAnsi="Courier New" w:cs="Courier New" w:hint="default"/>
      </w:rPr>
    </w:lvl>
    <w:lvl w:ilvl="5" w:tplc="04090005" w:tentative="1">
      <w:start w:val="1"/>
      <w:numFmt w:val="bullet"/>
      <w:lvlText w:val=""/>
      <w:lvlJc w:val="left"/>
      <w:pPr>
        <w:ind w:left="5047" w:hanging="360"/>
      </w:pPr>
      <w:rPr>
        <w:rFonts w:ascii="Wingdings" w:hAnsi="Wingdings" w:hint="default"/>
      </w:rPr>
    </w:lvl>
    <w:lvl w:ilvl="6" w:tplc="04090001" w:tentative="1">
      <w:start w:val="1"/>
      <w:numFmt w:val="bullet"/>
      <w:lvlText w:val=""/>
      <w:lvlJc w:val="left"/>
      <w:pPr>
        <w:ind w:left="5767" w:hanging="360"/>
      </w:pPr>
      <w:rPr>
        <w:rFonts w:ascii="Symbol" w:hAnsi="Symbol" w:hint="default"/>
      </w:rPr>
    </w:lvl>
    <w:lvl w:ilvl="7" w:tplc="04090003" w:tentative="1">
      <w:start w:val="1"/>
      <w:numFmt w:val="bullet"/>
      <w:lvlText w:val="o"/>
      <w:lvlJc w:val="left"/>
      <w:pPr>
        <w:ind w:left="6487" w:hanging="360"/>
      </w:pPr>
      <w:rPr>
        <w:rFonts w:ascii="Courier New" w:hAnsi="Courier New" w:cs="Courier New" w:hint="default"/>
      </w:rPr>
    </w:lvl>
    <w:lvl w:ilvl="8" w:tplc="04090005" w:tentative="1">
      <w:start w:val="1"/>
      <w:numFmt w:val="bullet"/>
      <w:lvlText w:val=""/>
      <w:lvlJc w:val="left"/>
      <w:pPr>
        <w:ind w:left="7207" w:hanging="360"/>
      </w:pPr>
      <w:rPr>
        <w:rFonts w:ascii="Wingdings" w:hAnsi="Wingdings" w:hint="default"/>
      </w:rPr>
    </w:lvl>
  </w:abstractNum>
  <w:abstractNum w:abstractNumId="8" w15:restartNumberingAfterBreak="0">
    <w:nsid w:val="123360A1"/>
    <w:multiLevelType w:val="multilevel"/>
    <w:tmpl w:val="1312E832"/>
    <w:lvl w:ilvl="0">
      <w:start w:val="1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7560"/>
        </w:tabs>
        <w:ind w:left="7560" w:hanging="1080"/>
      </w:pPr>
      <w:rPr>
        <w:rFonts w:hint="default"/>
      </w:rPr>
    </w:lvl>
    <w:lvl w:ilvl="4">
      <w:start w:val="1"/>
      <w:numFmt w:val="decimal"/>
      <w:lvlText w:val="%1.%2.%3.%4.%5"/>
      <w:lvlJc w:val="left"/>
      <w:pPr>
        <w:tabs>
          <w:tab w:val="num" w:pos="9720"/>
        </w:tabs>
        <w:ind w:left="9720" w:hanging="1080"/>
      </w:pPr>
      <w:rPr>
        <w:rFonts w:hint="default"/>
      </w:rPr>
    </w:lvl>
    <w:lvl w:ilvl="5">
      <w:start w:val="1"/>
      <w:numFmt w:val="decimal"/>
      <w:lvlText w:val="%1.%2.%3.%4.%5.%6"/>
      <w:lvlJc w:val="left"/>
      <w:pPr>
        <w:tabs>
          <w:tab w:val="num" w:pos="12240"/>
        </w:tabs>
        <w:ind w:left="12240" w:hanging="1440"/>
      </w:pPr>
      <w:rPr>
        <w:rFonts w:hint="default"/>
      </w:rPr>
    </w:lvl>
    <w:lvl w:ilvl="6">
      <w:start w:val="1"/>
      <w:numFmt w:val="decimal"/>
      <w:lvlText w:val="%1.%2.%3.%4.%5.%6.%7"/>
      <w:lvlJc w:val="left"/>
      <w:pPr>
        <w:tabs>
          <w:tab w:val="num" w:pos="14400"/>
        </w:tabs>
        <w:ind w:left="14400" w:hanging="1440"/>
      </w:pPr>
      <w:rPr>
        <w:rFonts w:hint="default"/>
      </w:rPr>
    </w:lvl>
    <w:lvl w:ilvl="7">
      <w:start w:val="1"/>
      <w:numFmt w:val="decimal"/>
      <w:lvlText w:val="%1.%2.%3.%4.%5.%6.%7.%8"/>
      <w:lvlJc w:val="left"/>
      <w:pPr>
        <w:tabs>
          <w:tab w:val="num" w:pos="16920"/>
        </w:tabs>
        <w:ind w:left="16920" w:hanging="1800"/>
      </w:pPr>
      <w:rPr>
        <w:rFonts w:hint="default"/>
      </w:rPr>
    </w:lvl>
    <w:lvl w:ilvl="8">
      <w:start w:val="1"/>
      <w:numFmt w:val="decimal"/>
      <w:lvlText w:val="%1.%2.%3.%4.%5.%6.%7.%8.%9"/>
      <w:lvlJc w:val="left"/>
      <w:pPr>
        <w:tabs>
          <w:tab w:val="num" w:pos="19440"/>
        </w:tabs>
        <w:ind w:left="19440" w:hanging="2160"/>
      </w:pPr>
      <w:rPr>
        <w:rFonts w:hint="default"/>
      </w:rPr>
    </w:lvl>
  </w:abstractNum>
  <w:abstractNum w:abstractNumId="9" w15:restartNumberingAfterBreak="0">
    <w:nsid w:val="16A610B4"/>
    <w:multiLevelType w:val="hybridMultilevel"/>
    <w:tmpl w:val="03CAD6A8"/>
    <w:lvl w:ilvl="0" w:tplc="167ABDFA">
      <w:start w:val="1"/>
      <w:numFmt w:val="bullet"/>
      <w:lvlText w:val=""/>
      <w:lvlJc w:val="left"/>
      <w:pPr>
        <w:tabs>
          <w:tab w:val="num" w:pos="360"/>
        </w:tabs>
        <w:ind w:left="360" w:hanging="360"/>
      </w:pPr>
      <w:rPr>
        <w:rFonts w:ascii="Symbol" w:hAnsi="Symbol" w:hint="default"/>
        <w:sz w:val="16"/>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BE14109"/>
    <w:multiLevelType w:val="hybridMultilevel"/>
    <w:tmpl w:val="29866732"/>
    <w:lvl w:ilvl="0" w:tplc="04090019">
      <w:start w:val="1"/>
      <w:numFmt w:val="lowerLetter"/>
      <w:lvlText w:val="%1."/>
      <w:lvlJc w:val="left"/>
      <w:pPr>
        <w:ind w:left="720" w:hanging="360"/>
      </w:pPr>
    </w:lvl>
    <w:lvl w:ilvl="1" w:tplc="FEEE73A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190F09"/>
    <w:multiLevelType w:val="hybridMultilevel"/>
    <w:tmpl w:val="9368A436"/>
    <w:lvl w:ilvl="0" w:tplc="3A541E66">
      <w:start w:val="2"/>
      <w:numFmt w:val="decimal"/>
      <w:lvlText w:val="%1."/>
      <w:lvlJc w:val="left"/>
      <w:pPr>
        <w:tabs>
          <w:tab w:val="num" w:pos="720"/>
        </w:tabs>
        <w:ind w:left="720" w:hanging="360"/>
      </w:pPr>
      <w:rPr>
        <w:rFonts w:hint="default"/>
        <w:b w:val="0"/>
      </w:rPr>
    </w:lvl>
    <w:lvl w:ilvl="1" w:tplc="10090019" w:tentative="1">
      <w:start w:val="1"/>
      <w:numFmt w:val="lowerLetter"/>
      <w:lvlText w:val="%2."/>
      <w:lvlJc w:val="left"/>
      <w:pPr>
        <w:tabs>
          <w:tab w:val="num" w:pos="1440"/>
        </w:tabs>
        <w:ind w:left="1440" w:hanging="360"/>
      </w:pPr>
    </w:lvl>
    <w:lvl w:ilvl="2" w:tplc="1009001B" w:tentative="1">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abstractNum w:abstractNumId="12" w15:restartNumberingAfterBreak="0">
    <w:nsid w:val="21DB758E"/>
    <w:multiLevelType w:val="hybridMultilevel"/>
    <w:tmpl w:val="F16A1902"/>
    <w:lvl w:ilvl="0" w:tplc="C9CE9BC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E362CEBE">
      <w:start w:val="1"/>
      <w:numFmt w:val="decimal"/>
      <w:lvlText w:val="%4."/>
      <w:lvlJc w:val="left"/>
      <w:pPr>
        <w:ind w:left="1800" w:hanging="360"/>
      </w:pPr>
      <w:rPr>
        <w:i w:val="0"/>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B0433F"/>
    <w:multiLevelType w:val="multilevel"/>
    <w:tmpl w:val="4AC84FB8"/>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4" w15:restartNumberingAfterBreak="0">
    <w:nsid w:val="26BA6CB4"/>
    <w:multiLevelType w:val="multilevel"/>
    <w:tmpl w:val="D9264916"/>
    <w:lvl w:ilvl="0">
      <w:start w:val="1"/>
      <w:numFmt w:val="lowerLetter"/>
      <w:lvlText w:val="%1)"/>
      <w:lvlJc w:val="left"/>
      <w:pPr>
        <w:tabs>
          <w:tab w:val="num" w:pos="1338"/>
        </w:tabs>
        <w:ind w:left="1338" w:hanging="708"/>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975304A"/>
    <w:multiLevelType w:val="hybridMultilevel"/>
    <w:tmpl w:val="2A2C2B78"/>
    <w:lvl w:ilvl="0" w:tplc="FEEE73AC">
      <w:start w:val="1"/>
      <w:numFmt w:val="lowerLetter"/>
      <w:lvlText w:val="(%1)"/>
      <w:lvlJc w:val="left"/>
      <w:pPr>
        <w:tabs>
          <w:tab w:val="num" w:pos="1338"/>
        </w:tabs>
        <w:ind w:left="1338" w:hanging="708"/>
      </w:pPr>
      <w:rPr>
        <w:rFonts w:hint="default"/>
      </w:rPr>
    </w:lvl>
    <w:lvl w:ilvl="1" w:tplc="10090019" w:tentative="1">
      <w:start w:val="1"/>
      <w:numFmt w:val="lowerLetter"/>
      <w:lvlText w:val="%2."/>
      <w:lvlJc w:val="left"/>
      <w:pPr>
        <w:tabs>
          <w:tab w:val="num" w:pos="1710"/>
        </w:tabs>
        <w:ind w:left="1710" w:hanging="360"/>
      </w:pPr>
    </w:lvl>
    <w:lvl w:ilvl="2" w:tplc="1009001B" w:tentative="1">
      <w:start w:val="1"/>
      <w:numFmt w:val="lowerRoman"/>
      <w:lvlText w:val="%3."/>
      <w:lvlJc w:val="right"/>
      <w:pPr>
        <w:tabs>
          <w:tab w:val="num" w:pos="2430"/>
        </w:tabs>
        <w:ind w:left="2430" w:hanging="180"/>
      </w:pPr>
    </w:lvl>
    <w:lvl w:ilvl="3" w:tplc="1009000F" w:tentative="1">
      <w:start w:val="1"/>
      <w:numFmt w:val="decimal"/>
      <w:lvlText w:val="%4."/>
      <w:lvlJc w:val="left"/>
      <w:pPr>
        <w:tabs>
          <w:tab w:val="num" w:pos="3150"/>
        </w:tabs>
        <w:ind w:left="3150" w:hanging="360"/>
      </w:pPr>
    </w:lvl>
    <w:lvl w:ilvl="4" w:tplc="10090019" w:tentative="1">
      <w:start w:val="1"/>
      <w:numFmt w:val="lowerLetter"/>
      <w:lvlText w:val="%5."/>
      <w:lvlJc w:val="left"/>
      <w:pPr>
        <w:tabs>
          <w:tab w:val="num" w:pos="3870"/>
        </w:tabs>
        <w:ind w:left="3870" w:hanging="360"/>
      </w:pPr>
    </w:lvl>
    <w:lvl w:ilvl="5" w:tplc="1009001B" w:tentative="1">
      <w:start w:val="1"/>
      <w:numFmt w:val="lowerRoman"/>
      <w:lvlText w:val="%6."/>
      <w:lvlJc w:val="right"/>
      <w:pPr>
        <w:tabs>
          <w:tab w:val="num" w:pos="4590"/>
        </w:tabs>
        <w:ind w:left="4590" w:hanging="180"/>
      </w:pPr>
    </w:lvl>
    <w:lvl w:ilvl="6" w:tplc="1009000F" w:tentative="1">
      <w:start w:val="1"/>
      <w:numFmt w:val="decimal"/>
      <w:lvlText w:val="%7."/>
      <w:lvlJc w:val="left"/>
      <w:pPr>
        <w:tabs>
          <w:tab w:val="num" w:pos="5310"/>
        </w:tabs>
        <w:ind w:left="5310" w:hanging="360"/>
      </w:pPr>
    </w:lvl>
    <w:lvl w:ilvl="7" w:tplc="10090019" w:tentative="1">
      <w:start w:val="1"/>
      <w:numFmt w:val="lowerLetter"/>
      <w:lvlText w:val="%8."/>
      <w:lvlJc w:val="left"/>
      <w:pPr>
        <w:tabs>
          <w:tab w:val="num" w:pos="6030"/>
        </w:tabs>
        <w:ind w:left="6030" w:hanging="360"/>
      </w:pPr>
    </w:lvl>
    <w:lvl w:ilvl="8" w:tplc="1009001B" w:tentative="1">
      <w:start w:val="1"/>
      <w:numFmt w:val="lowerRoman"/>
      <w:lvlText w:val="%9."/>
      <w:lvlJc w:val="right"/>
      <w:pPr>
        <w:tabs>
          <w:tab w:val="num" w:pos="6750"/>
        </w:tabs>
        <w:ind w:left="6750" w:hanging="180"/>
      </w:pPr>
    </w:lvl>
  </w:abstractNum>
  <w:abstractNum w:abstractNumId="16" w15:restartNumberingAfterBreak="0">
    <w:nsid w:val="317C28AC"/>
    <w:multiLevelType w:val="hybridMultilevel"/>
    <w:tmpl w:val="03DC644A"/>
    <w:lvl w:ilvl="0" w:tplc="9F7621CC">
      <w:start w:val="2"/>
      <w:numFmt w:val="decimal"/>
      <w:lvlText w:val="%1."/>
      <w:lvlJc w:val="left"/>
      <w:pPr>
        <w:tabs>
          <w:tab w:val="num" w:pos="1080"/>
        </w:tabs>
        <w:ind w:left="1080" w:hanging="720"/>
      </w:pPr>
      <w:rPr>
        <w:rFonts w:hint="default"/>
      </w:rPr>
    </w:lvl>
    <w:lvl w:ilvl="1" w:tplc="10090019" w:tentative="1">
      <w:start w:val="1"/>
      <w:numFmt w:val="lowerLetter"/>
      <w:lvlText w:val="%2."/>
      <w:lvlJc w:val="left"/>
      <w:pPr>
        <w:tabs>
          <w:tab w:val="num" w:pos="1440"/>
        </w:tabs>
        <w:ind w:left="1440" w:hanging="360"/>
      </w:pPr>
    </w:lvl>
    <w:lvl w:ilvl="2" w:tplc="1009001B" w:tentative="1">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abstractNum w:abstractNumId="17" w15:restartNumberingAfterBreak="0">
    <w:nsid w:val="333B2015"/>
    <w:multiLevelType w:val="hybridMultilevel"/>
    <w:tmpl w:val="69846E8A"/>
    <w:lvl w:ilvl="0" w:tplc="050A8D1C">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C87C6D"/>
    <w:multiLevelType w:val="hybridMultilevel"/>
    <w:tmpl w:val="5176749C"/>
    <w:lvl w:ilvl="0" w:tplc="167ABDFA">
      <w:start w:val="1"/>
      <w:numFmt w:val="bullet"/>
      <w:lvlText w:val=""/>
      <w:lvlJc w:val="left"/>
      <w:pPr>
        <w:tabs>
          <w:tab w:val="num" w:pos="360"/>
        </w:tabs>
        <w:ind w:left="360" w:hanging="360"/>
      </w:pPr>
      <w:rPr>
        <w:rFonts w:ascii="Symbol" w:hAnsi="Symbol" w:hint="default"/>
        <w:sz w:val="16"/>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6A65B0"/>
    <w:multiLevelType w:val="hybridMultilevel"/>
    <w:tmpl w:val="DAB617C2"/>
    <w:name w:val="ParaNumbers22"/>
    <w:lvl w:ilvl="0" w:tplc="8954DB9A">
      <w:start w:val="1"/>
      <w:numFmt w:val="lowerLetter"/>
      <w:lvlText w:val="(%1)"/>
      <w:lvlJc w:val="left"/>
      <w:pPr>
        <w:tabs>
          <w:tab w:val="num" w:pos="1338"/>
        </w:tabs>
        <w:ind w:left="1338" w:hanging="708"/>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4CFB0C41"/>
    <w:multiLevelType w:val="hybridMultilevel"/>
    <w:tmpl w:val="B0E4B124"/>
    <w:lvl w:ilvl="0" w:tplc="AFF6F34E">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AB4343"/>
    <w:multiLevelType w:val="hybridMultilevel"/>
    <w:tmpl w:val="4D063B3A"/>
    <w:lvl w:ilvl="0" w:tplc="167ABDFA">
      <w:start w:val="1"/>
      <w:numFmt w:val="bullet"/>
      <w:lvlText w:val=""/>
      <w:lvlJc w:val="left"/>
      <w:pPr>
        <w:tabs>
          <w:tab w:val="num" w:pos="360"/>
        </w:tabs>
        <w:ind w:left="360" w:hanging="360"/>
      </w:pPr>
      <w:rPr>
        <w:rFonts w:ascii="Symbol" w:hAnsi="Symbol" w:hint="default"/>
        <w:sz w:val="16"/>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8734D1"/>
    <w:multiLevelType w:val="hybridMultilevel"/>
    <w:tmpl w:val="33C6BEE8"/>
    <w:lvl w:ilvl="0" w:tplc="856C1E40">
      <w:start w:val="13"/>
      <w:numFmt w:val="decimal"/>
      <w:lvlText w:val="%1."/>
      <w:lvlJc w:val="left"/>
      <w:pPr>
        <w:tabs>
          <w:tab w:val="num" w:pos="2160"/>
        </w:tabs>
        <w:ind w:left="2160" w:hanging="1530"/>
      </w:pPr>
      <w:rPr>
        <w:rFonts w:hint="default"/>
      </w:rPr>
    </w:lvl>
    <w:lvl w:ilvl="1" w:tplc="CA70C10C">
      <w:numFmt w:val="none"/>
      <w:lvlText w:val=""/>
      <w:lvlJc w:val="left"/>
      <w:pPr>
        <w:tabs>
          <w:tab w:val="num" w:pos="360"/>
        </w:tabs>
      </w:pPr>
    </w:lvl>
    <w:lvl w:ilvl="2" w:tplc="6312045C">
      <w:numFmt w:val="none"/>
      <w:lvlText w:val=""/>
      <w:lvlJc w:val="left"/>
      <w:pPr>
        <w:tabs>
          <w:tab w:val="num" w:pos="360"/>
        </w:tabs>
      </w:pPr>
    </w:lvl>
    <w:lvl w:ilvl="3" w:tplc="9BAC7DF6">
      <w:numFmt w:val="none"/>
      <w:lvlText w:val=""/>
      <w:lvlJc w:val="left"/>
      <w:pPr>
        <w:tabs>
          <w:tab w:val="num" w:pos="360"/>
        </w:tabs>
      </w:pPr>
    </w:lvl>
    <w:lvl w:ilvl="4" w:tplc="BCE2A614">
      <w:numFmt w:val="none"/>
      <w:lvlText w:val=""/>
      <w:lvlJc w:val="left"/>
      <w:pPr>
        <w:tabs>
          <w:tab w:val="num" w:pos="360"/>
        </w:tabs>
      </w:pPr>
    </w:lvl>
    <w:lvl w:ilvl="5" w:tplc="C3623908">
      <w:numFmt w:val="none"/>
      <w:lvlText w:val=""/>
      <w:lvlJc w:val="left"/>
      <w:pPr>
        <w:tabs>
          <w:tab w:val="num" w:pos="360"/>
        </w:tabs>
      </w:pPr>
    </w:lvl>
    <w:lvl w:ilvl="6" w:tplc="3B92CFA8">
      <w:numFmt w:val="none"/>
      <w:lvlText w:val=""/>
      <w:lvlJc w:val="left"/>
      <w:pPr>
        <w:tabs>
          <w:tab w:val="num" w:pos="360"/>
        </w:tabs>
      </w:pPr>
    </w:lvl>
    <w:lvl w:ilvl="7" w:tplc="DC88031A">
      <w:numFmt w:val="none"/>
      <w:lvlText w:val=""/>
      <w:lvlJc w:val="left"/>
      <w:pPr>
        <w:tabs>
          <w:tab w:val="num" w:pos="360"/>
        </w:tabs>
      </w:pPr>
    </w:lvl>
    <w:lvl w:ilvl="8" w:tplc="663C67DC">
      <w:numFmt w:val="none"/>
      <w:lvlText w:val=""/>
      <w:lvlJc w:val="left"/>
      <w:pPr>
        <w:tabs>
          <w:tab w:val="num" w:pos="360"/>
        </w:tabs>
      </w:pPr>
    </w:lvl>
  </w:abstractNum>
  <w:abstractNum w:abstractNumId="23" w15:restartNumberingAfterBreak="0">
    <w:nsid w:val="698A1B5B"/>
    <w:multiLevelType w:val="hybridMultilevel"/>
    <w:tmpl w:val="86BC4494"/>
    <w:lvl w:ilvl="0" w:tplc="1009000F">
      <w:start w:val="2"/>
      <w:numFmt w:val="decimal"/>
      <w:lvlText w:val="%1."/>
      <w:lvlJc w:val="left"/>
      <w:pPr>
        <w:tabs>
          <w:tab w:val="num" w:pos="720"/>
        </w:tabs>
        <w:ind w:left="720" w:hanging="360"/>
      </w:pPr>
      <w:rPr>
        <w:rFonts w:hint="default"/>
      </w:rPr>
    </w:lvl>
    <w:lvl w:ilvl="1" w:tplc="10090019" w:tentative="1">
      <w:start w:val="1"/>
      <w:numFmt w:val="lowerLetter"/>
      <w:lvlText w:val="%2."/>
      <w:lvlJc w:val="left"/>
      <w:pPr>
        <w:tabs>
          <w:tab w:val="num" w:pos="1440"/>
        </w:tabs>
        <w:ind w:left="1440" w:hanging="360"/>
      </w:pPr>
    </w:lvl>
    <w:lvl w:ilvl="2" w:tplc="1009001B" w:tentative="1">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abstractNum w:abstractNumId="24" w15:restartNumberingAfterBreak="0">
    <w:nsid w:val="6C024B28"/>
    <w:multiLevelType w:val="hybridMultilevel"/>
    <w:tmpl w:val="72E8A2EA"/>
    <w:lvl w:ilvl="0" w:tplc="FFFFFFFF">
      <w:start w:val="1"/>
      <w:numFmt w:val="decimal"/>
      <w:lvlText w:val="%1)"/>
      <w:lvlJc w:val="left"/>
      <w:pPr>
        <w:ind w:left="720" w:hanging="360"/>
      </w:pPr>
      <w:rPr>
        <w:b w:val="0"/>
      </w:rPr>
    </w:lvl>
    <w:lvl w:ilvl="1" w:tplc="FFFFFFFF">
      <w:start w:val="1"/>
      <w:numFmt w:val="lowerLetter"/>
      <w:lvlText w:val="%2."/>
      <w:lvlJc w:val="left"/>
      <w:pPr>
        <w:ind w:left="1440" w:hanging="360"/>
      </w:pPr>
    </w:lvl>
    <w:lvl w:ilvl="2" w:tplc="04090019">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47A2E24"/>
    <w:multiLevelType w:val="hybridMultilevel"/>
    <w:tmpl w:val="9CFC0694"/>
    <w:lvl w:ilvl="0" w:tplc="167ABDFA">
      <w:start w:val="1"/>
      <w:numFmt w:val="bullet"/>
      <w:lvlText w:val=""/>
      <w:lvlJc w:val="left"/>
      <w:pPr>
        <w:tabs>
          <w:tab w:val="num" w:pos="1080"/>
        </w:tabs>
        <w:ind w:left="1080" w:hanging="360"/>
      </w:pPr>
      <w:rPr>
        <w:rFonts w:ascii="Symbol" w:hAnsi="Symbol" w:hint="default"/>
        <w:sz w:val="16"/>
      </w:rPr>
    </w:lvl>
    <w:lvl w:ilvl="1" w:tplc="10090003" w:tentative="1">
      <w:start w:val="1"/>
      <w:numFmt w:val="bullet"/>
      <w:lvlText w:val="o"/>
      <w:lvlJc w:val="left"/>
      <w:pPr>
        <w:tabs>
          <w:tab w:val="num" w:pos="2160"/>
        </w:tabs>
        <w:ind w:left="2160" w:hanging="360"/>
      </w:pPr>
      <w:rPr>
        <w:rFonts w:ascii="Courier New" w:hAnsi="Courier New" w:cs="Courier New" w:hint="default"/>
      </w:rPr>
    </w:lvl>
    <w:lvl w:ilvl="2" w:tplc="10090005" w:tentative="1">
      <w:start w:val="1"/>
      <w:numFmt w:val="bullet"/>
      <w:lvlText w:val=""/>
      <w:lvlJc w:val="left"/>
      <w:pPr>
        <w:tabs>
          <w:tab w:val="num" w:pos="2880"/>
        </w:tabs>
        <w:ind w:left="2880" w:hanging="360"/>
      </w:pPr>
      <w:rPr>
        <w:rFonts w:ascii="Wingdings" w:hAnsi="Wingdings" w:hint="default"/>
      </w:rPr>
    </w:lvl>
    <w:lvl w:ilvl="3" w:tplc="10090001" w:tentative="1">
      <w:start w:val="1"/>
      <w:numFmt w:val="bullet"/>
      <w:lvlText w:val=""/>
      <w:lvlJc w:val="left"/>
      <w:pPr>
        <w:tabs>
          <w:tab w:val="num" w:pos="3600"/>
        </w:tabs>
        <w:ind w:left="3600" w:hanging="360"/>
      </w:pPr>
      <w:rPr>
        <w:rFonts w:ascii="Symbol" w:hAnsi="Symbol" w:hint="default"/>
      </w:rPr>
    </w:lvl>
    <w:lvl w:ilvl="4" w:tplc="10090003" w:tentative="1">
      <w:start w:val="1"/>
      <w:numFmt w:val="bullet"/>
      <w:lvlText w:val="o"/>
      <w:lvlJc w:val="left"/>
      <w:pPr>
        <w:tabs>
          <w:tab w:val="num" w:pos="4320"/>
        </w:tabs>
        <w:ind w:left="4320" w:hanging="360"/>
      </w:pPr>
      <w:rPr>
        <w:rFonts w:ascii="Courier New" w:hAnsi="Courier New" w:cs="Courier New" w:hint="default"/>
      </w:rPr>
    </w:lvl>
    <w:lvl w:ilvl="5" w:tplc="10090005" w:tentative="1">
      <w:start w:val="1"/>
      <w:numFmt w:val="bullet"/>
      <w:lvlText w:val=""/>
      <w:lvlJc w:val="left"/>
      <w:pPr>
        <w:tabs>
          <w:tab w:val="num" w:pos="5040"/>
        </w:tabs>
        <w:ind w:left="5040" w:hanging="360"/>
      </w:pPr>
      <w:rPr>
        <w:rFonts w:ascii="Wingdings" w:hAnsi="Wingdings" w:hint="default"/>
      </w:rPr>
    </w:lvl>
    <w:lvl w:ilvl="6" w:tplc="10090001" w:tentative="1">
      <w:start w:val="1"/>
      <w:numFmt w:val="bullet"/>
      <w:lvlText w:val=""/>
      <w:lvlJc w:val="left"/>
      <w:pPr>
        <w:tabs>
          <w:tab w:val="num" w:pos="5760"/>
        </w:tabs>
        <w:ind w:left="5760" w:hanging="360"/>
      </w:pPr>
      <w:rPr>
        <w:rFonts w:ascii="Symbol" w:hAnsi="Symbol" w:hint="default"/>
      </w:rPr>
    </w:lvl>
    <w:lvl w:ilvl="7" w:tplc="10090003" w:tentative="1">
      <w:start w:val="1"/>
      <w:numFmt w:val="bullet"/>
      <w:lvlText w:val="o"/>
      <w:lvlJc w:val="left"/>
      <w:pPr>
        <w:tabs>
          <w:tab w:val="num" w:pos="6480"/>
        </w:tabs>
        <w:ind w:left="6480" w:hanging="360"/>
      </w:pPr>
      <w:rPr>
        <w:rFonts w:ascii="Courier New" w:hAnsi="Courier New" w:cs="Courier New" w:hint="default"/>
      </w:rPr>
    </w:lvl>
    <w:lvl w:ilvl="8" w:tplc="10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74AB03CA"/>
    <w:multiLevelType w:val="multilevel"/>
    <w:tmpl w:val="04384084"/>
    <w:lvl w:ilvl="0">
      <w:start w:val="10"/>
      <w:numFmt w:val="decimal"/>
      <w:lvlText w:val="%1"/>
      <w:lvlJc w:val="left"/>
      <w:pPr>
        <w:tabs>
          <w:tab w:val="num" w:pos="360"/>
        </w:tabs>
        <w:ind w:left="360" w:hanging="360"/>
      </w:pPr>
      <w:rPr>
        <w:rFonts w:hint="default"/>
      </w:rPr>
    </w:lvl>
    <w:lvl w:ilvl="1">
      <w:start w:val="3"/>
      <w:numFmt w:val="decimal"/>
      <w:lvlText w:val="%1.%2"/>
      <w:lvlJc w:val="left"/>
      <w:pPr>
        <w:tabs>
          <w:tab w:val="num" w:pos="1170"/>
        </w:tabs>
        <w:ind w:left="1170" w:hanging="360"/>
      </w:pPr>
      <w:rPr>
        <w:rFonts w:hint="default"/>
      </w:rPr>
    </w:lvl>
    <w:lvl w:ilvl="2">
      <w:start w:val="1"/>
      <w:numFmt w:val="decimal"/>
      <w:lvlText w:val="%1.%2.%3"/>
      <w:lvlJc w:val="left"/>
      <w:pPr>
        <w:tabs>
          <w:tab w:val="num" w:pos="2340"/>
        </w:tabs>
        <w:ind w:left="2340" w:hanging="720"/>
      </w:pPr>
      <w:rPr>
        <w:rFonts w:hint="default"/>
      </w:rPr>
    </w:lvl>
    <w:lvl w:ilvl="3">
      <w:start w:val="1"/>
      <w:numFmt w:val="decimal"/>
      <w:lvlText w:val="%1.%2.%3.%4"/>
      <w:lvlJc w:val="left"/>
      <w:pPr>
        <w:tabs>
          <w:tab w:val="num" w:pos="3510"/>
        </w:tabs>
        <w:ind w:left="3510" w:hanging="1080"/>
      </w:pPr>
      <w:rPr>
        <w:rFonts w:hint="default"/>
      </w:rPr>
    </w:lvl>
    <w:lvl w:ilvl="4">
      <w:start w:val="1"/>
      <w:numFmt w:val="decimal"/>
      <w:lvlText w:val="%1.%2.%3.%4.%5"/>
      <w:lvlJc w:val="left"/>
      <w:pPr>
        <w:tabs>
          <w:tab w:val="num" w:pos="4320"/>
        </w:tabs>
        <w:ind w:left="4320" w:hanging="1080"/>
      </w:pPr>
      <w:rPr>
        <w:rFonts w:hint="default"/>
      </w:rPr>
    </w:lvl>
    <w:lvl w:ilvl="5">
      <w:start w:val="1"/>
      <w:numFmt w:val="decimal"/>
      <w:lvlText w:val="%1.%2.%3.%4.%5.%6"/>
      <w:lvlJc w:val="left"/>
      <w:pPr>
        <w:tabs>
          <w:tab w:val="num" w:pos="5490"/>
        </w:tabs>
        <w:ind w:left="5490" w:hanging="1440"/>
      </w:pPr>
      <w:rPr>
        <w:rFonts w:hint="default"/>
      </w:rPr>
    </w:lvl>
    <w:lvl w:ilvl="6">
      <w:start w:val="1"/>
      <w:numFmt w:val="decimal"/>
      <w:lvlText w:val="%1.%2.%3.%4.%5.%6.%7"/>
      <w:lvlJc w:val="left"/>
      <w:pPr>
        <w:tabs>
          <w:tab w:val="num" w:pos="6300"/>
        </w:tabs>
        <w:ind w:left="6300" w:hanging="1440"/>
      </w:pPr>
      <w:rPr>
        <w:rFonts w:hint="default"/>
      </w:rPr>
    </w:lvl>
    <w:lvl w:ilvl="7">
      <w:start w:val="1"/>
      <w:numFmt w:val="decimal"/>
      <w:lvlText w:val="%1.%2.%3.%4.%5.%6.%7.%8"/>
      <w:lvlJc w:val="left"/>
      <w:pPr>
        <w:tabs>
          <w:tab w:val="num" w:pos="7470"/>
        </w:tabs>
        <w:ind w:left="747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27" w15:restartNumberingAfterBreak="0">
    <w:nsid w:val="7C2F6FA7"/>
    <w:multiLevelType w:val="hybridMultilevel"/>
    <w:tmpl w:val="35185EA4"/>
    <w:lvl w:ilvl="0" w:tplc="B97C3A0C">
      <w:start w:val="2"/>
      <w:numFmt w:val="lowerLetter"/>
      <w:lvlText w:val="(%1)"/>
      <w:lvlJc w:val="left"/>
      <w:pPr>
        <w:tabs>
          <w:tab w:val="num" w:pos="1334"/>
        </w:tabs>
        <w:ind w:left="1334" w:hanging="360"/>
      </w:pPr>
      <w:rPr>
        <w:rFonts w:hint="default"/>
      </w:rPr>
    </w:lvl>
    <w:lvl w:ilvl="1" w:tplc="10090019" w:tentative="1">
      <w:start w:val="1"/>
      <w:numFmt w:val="lowerLetter"/>
      <w:lvlText w:val="%2."/>
      <w:lvlJc w:val="left"/>
      <w:pPr>
        <w:tabs>
          <w:tab w:val="num" w:pos="2054"/>
        </w:tabs>
        <w:ind w:left="2054" w:hanging="360"/>
      </w:pPr>
    </w:lvl>
    <w:lvl w:ilvl="2" w:tplc="1009001B" w:tentative="1">
      <w:start w:val="1"/>
      <w:numFmt w:val="lowerRoman"/>
      <w:lvlText w:val="%3."/>
      <w:lvlJc w:val="right"/>
      <w:pPr>
        <w:tabs>
          <w:tab w:val="num" w:pos="2774"/>
        </w:tabs>
        <w:ind w:left="2774" w:hanging="180"/>
      </w:pPr>
    </w:lvl>
    <w:lvl w:ilvl="3" w:tplc="1009000F" w:tentative="1">
      <w:start w:val="1"/>
      <w:numFmt w:val="decimal"/>
      <w:lvlText w:val="%4."/>
      <w:lvlJc w:val="left"/>
      <w:pPr>
        <w:tabs>
          <w:tab w:val="num" w:pos="3494"/>
        </w:tabs>
        <w:ind w:left="3494" w:hanging="360"/>
      </w:pPr>
    </w:lvl>
    <w:lvl w:ilvl="4" w:tplc="10090019" w:tentative="1">
      <w:start w:val="1"/>
      <w:numFmt w:val="lowerLetter"/>
      <w:lvlText w:val="%5."/>
      <w:lvlJc w:val="left"/>
      <w:pPr>
        <w:tabs>
          <w:tab w:val="num" w:pos="4214"/>
        </w:tabs>
        <w:ind w:left="4214" w:hanging="360"/>
      </w:pPr>
    </w:lvl>
    <w:lvl w:ilvl="5" w:tplc="1009001B" w:tentative="1">
      <w:start w:val="1"/>
      <w:numFmt w:val="lowerRoman"/>
      <w:lvlText w:val="%6."/>
      <w:lvlJc w:val="right"/>
      <w:pPr>
        <w:tabs>
          <w:tab w:val="num" w:pos="4934"/>
        </w:tabs>
        <w:ind w:left="4934" w:hanging="180"/>
      </w:pPr>
    </w:lvl>
    <w:lvl w:ilvl="6" w:tplc="1009000F" w:tentative="1">
      <w:start w:val="1"/>
      <w:numFmt w:val="decimal"/>
      <w:lvlText w:val="%7."/>
      <w:lvlJc w:val="left"/>
      <w:pPr>
        <w:tabs>
          <w:tab w:val="num" w:pos="5654"/>
        </w:tabs>
        <w:ind w:left="5654" w:hanging="360"/>
      </w:pPr>
    </w:lvl>
    <w:lvl w:ilvl="7" w:tplc="10090019" w:tentative="1">
      <w:start w:val="1"/>
      <w:numFmt w:val="lowerLetter"/>
      <w:lvlText w:val="%8."/>
      <w:lvlJc w:val="left"/>
      <w:pPr>
        <w:tabs>
          <w:tab w:val="num" w:pos="6374"/>
        </w:tabs>
        <w:ind w:left="6374" w:hanging="360"/>
      </w:pPr>
    </w:lvl>
    <w:lvl w:ilvl="8" w:tplc="1009001B" w:tentative="1">
      <w:start w:val="1"/>
      <w:numFmt w:val="lowerRoman"/>
      <w:lvlText w:val="%9."/>
      <w:lvlJc w:val="right"/>
      <w:pPr>
        <w:tabs>
          <w:tab w:val="num" w:pos="7094"/>
        </w:tabs>
        <w:ind w:left="7094" w:hanging="180"/>
      </w:pPr>
    </w:lvl>
  </w:abstractNum>
  <w:abstractNum w:abstractNumId="28" w15:restartNumberingAfterBreak="0">
    <w:nsid w:val="7E071996"/>
    <w:multiLevelType w:val="multilevel"/>
    <w:tmpl w:val="7F207EA4"/>
    <w:lvl w:ilvl="0">
      <w:start w:val="12"/>
      <w:numFmt w:val="decimal"/>
      <w:lvlText w:val="%1"/>
      <w:lvlJc w:val="left"/>
      <w:pPr>
        <w:tabs>
          <w:tab w:val="num" w:pos="360"/>
        </w:tabs>
        <w:ind w:left="360" w:hanging="360"/>
      </w:pPr>
      <w:rPr>
        <w:rFonts w:hint="default"/>
      </w:rPr>
    </w:lvl>
    <w:lvl w:ilvl="1">
      <w:start w:val="3"/>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num w:numId="1" w16cid:durableId="964968762">
    <w:abstractNumId w:val="1"/>
  </w:num>
  <w:num w:numId="2" w16cid:durableId="521742066">
    <w:abstractNumId w:val="0"/>
    <w:lvlOverride w:ilvl="0">
      <w:lvl w:ilvl="0">
        <w:numFmt w:val="bullet"/>
        <w:lvlText w:val="$"/>
        <w:legacy w:legacy="1" w:legacySpace="0" w:legacyIndent="720"/>
        <w:lvlJc w:val="left"/>
        <w:pPr>
          <w:ind w:left="720" w:hanging="720"/>
        </w:pPr>
        <w:rPr>
          <w:rFonts w:ascii="WP TypographicSymbols" w:hAnsi="WP TypographicSymbols" w:hint="default"/>
        </w:rPr>
      </w:lvl>
    </w:lvlOverride>
  </w:num>
  <w:num w:numId="3" w16cid:durableId="1071661502">
    <w:abstractNumId w:val="8"/>
  </w:num>
  <w:num w:numId="4" w16cid:durableId="1261373276">
    <w:abstractNumId w:val="22"/>
  </w:num>
  <w:num w:numId="5" w16cid:durableId="1963418046">
    <w:abstractNumId w:val="9"/>
  </w:num>
  <w:num w:numId="6" w16cid:durableId="2036760314">
    <w:abstractNumId w:val="18"/>
  </w:num>
  <w:num w:numId="7" w16cid:durableId="265886305">
    <w:abstractNumId w:val="25"/>
  </w:num>
  <w:num w:numId="8" w16cid:durableId="543179593">
    <w:abstractNumId w:val="21"/>
  </w:num>
  <w:num w:numId="9" w16cid:durableId="173686693">
    <w:abstractNumId w:val="26"/>
  </w:num>
  <w:num w:numId="10" w16cid:durableId="1702700709">
    <w:abstractNumId w:val="4"/>
  </w:num>
  <w:num w:numId="11" w16cid:durableId="1016541628">
    <w:abstractNumId w:val="28"/>
  </w:num>
  <w:num w:numId="12" w16cid:durableId="1086994836">
    <w:abstractNumId w:val="5"/>
  </w:num>
  <w:num w:numId="13" w16cid:durableId="258024541">
    <w:abstractNumId w:val="13"/>
  </w:num>
  <w:num w:numId="14" w16cid:durableId="726297016">
    <w:abstractNumId w:val="27"/>
  </w:num>
  <w:num w:numId="15" w16cid:durableId="2130510373">
    <w:abstractNumId w:val="15"/>
  </w:num>
  <w:num w:numId="16" w16cid:durableId="95565704">
    <w:abstractNumId w:val="16"/>
  </w:num>
  <w:num w:numId="17" w16cid:durableId="723454595">
    <w:abstractNumId w:val="23"/>
  </w:num>
  <w:num w:numId="18" w16cid:durableId="1697654074">
    <w:abstractNumId w:val="11"/>
  </w:num>
  <w:num w:numId="19" w16cid:durableId="1785924009">
    <w:abstractNumId w:val="12"/>
  </w:num>
  <w:num w:numId="20" w16cid:durableId="1404377883">
    <w:abstractNumId w:val="20"/>
  </w:num>
  <w:num w:numId="21" w16cid:durableId="257522442">
    <w:abstractNumId w:val="10"/>
  </w:num>
  <w:num w:numId="22" w16cid:durableId="278679919">
    <w:abstractNumId w:val="6"/>
  </w:num>
  <w:num w:numId="23" w16cid:durableId="1730572382">
    <w:abstractNumId w:val="19"/>
  </w:num>
  <w:num w:numId="24" w16cid:durableId="551618271">
    <w:abstractNumId w:val="7"/>
  </w:num>
  <w:num w:numId="25" w16cid:durableId="1458182195">
    <w:abstractNumId w:val="17"/>
  </w:num>
  <w:num w:numId="26" w16cid:durableId="72169729">
    <w:abstractNumId w:val="24"/>
  </w:num>
  <w:num w:numId="27" w16cid:durableId="7821002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sland, James">
    <w15:presenceInfo w15:providerId="AD" w15:userId="S::james.marsland@sac-isc.gc.ca::07fd86c4-5932-417b-91bf-b9bb8949c2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691"/>
    <w:rsid w:val="000068FF"/>
    <w:rsid w:val="00010F25"/>
    <w:rsid w:val="000127F2"/>
    <w:rsid w:val="00014838"/>
    <w:rsid w:val="0001558C"/>
    <w:rsid w:val="000207ED"/>
    <w:rsid w:val="00021191"/>
    <w:rsid w:val="00024E75"/>
    <w:rsid w:val="000322C7"/>
    <w:rsid w:val="00036ACC"/>
    <w:rsid w:val="000374B1"/>
    <w:rsid w:val="0004199A"/>
    <w:rsid w:val="00045FE2"/>
    <w:rsid w:val="000469BF"/>
    <w:rsid w:val="0004774D"/>
    <w:rsid w:val="00047C34"/>
    <w:rsid w:val="000500C4"/>
    <w:rsid w:val="00051B16"/>
    <w:rsid w:val="00052631"/>
    <w:rsid w:val="00055A6C"/>
    <w:rsid w:val="0005656E"/>
    <w:rsid w:val="00057EC7"/>
    <w:rsid w:val="00060D0B"/>
    <w:rsid w:val="00061F49"/>
    <w:rsid w:val="00066069"/>
    <w:rsid w:val="000664C3"/>
    <w:rsid w:val="0006768E"/>
    <w:rsid w:val="00070292"/>
    <w:rsid w:val="00074378"/>
    <w:rsid w:val="000743A9"/>
    <w:rsid w:val="000771D3"/>
    <w:rsid w:val="00077A04"/>
    <w:rsid w:val="00080119"/>
    <w:rsid w:val="000804A4"/>
    <w:rsid w:val="000830E5"/>
    <w:rsid w:val="0008498D"/>
    <w:rsid w:val="00084DF9"/>
    <w:rsid w:val="00085C80"/>
    <w:rsid w:val="00090D10"/>
    <w:rsid w:val="000A16D9"/>
    <w:rsid w:val="000A4E00"/>
    <w:rsid w:val="000A65F9"/>
    <w:rsid w:val="000B2F92"/>
    <w:rsid w:val="000B3E19"/>
    <w:rsid w:val="000B4793"/>
    <w:rsid w:val="000B53D0"/>
    <w:rsid w:val="000B6CC1"/>
    <w:rsid w:val="000C1379"/>
    <w:rsid w:val="000C318D"/>
    <w:rsid w:val="000C3746"/>
    <w:rsid w:val="000C46B7"/>
    <w:rsid w:val="000C62B9"/>
    <w:rsid w:val="000C6A87"/>
    <w:rsid w:val="000D0284"/>
    <w:rsid w:val="000D038F"/>
    <w:rsid w:val="000D05F2"/>
    <w:rsid w:val="000D0EAD"/>
    <w:rsid w:val="000D2199"/>
    <w:rsid w:val="000D28CE"/>
    <w:rsid w:val="000D3C96"/>
    <w:rsid w:val="000D45F1"/>
    <w:rsid w:val="000D4AB6"/>
    <w:rsid w:val="000E05ED"/>
    <w:rsid w:val="000E0E75"/>
    <w:rsid w:val="000E5CE1"/>
    <w:rsid w:val="000F1426"/>
    <w:rsid w:val="000F1448"/>
    <w:rsid w:val="000F1DDF"/>
    <w:rsid w:val="000F44D3"/>
    <w:rsid w:val="00100494"/>
    <w:rsid w:val="001029D5"/>
    <w:rsid w:val="00104861"/>
    <w:rsid w:val="00104D6B"/>
    <w:rsid w:val="00106028"/>
    <w:rsid w:val="0010727C"/>
    <w:rsid w:val="001075E5"/>
    <w:rsid w:val="001119AE"/>
    <w:rsid w:val="00111DA0"/>
    <w:rsid w:val="001122B3"/>
    <w:rsid w:val="00112DF2"/>
    <w:rsid w:val="0011412D"/>
    <w:rsid w:val="0011681B"/>
    <w:rsid w:val="001176AE"/>
    <w:rsid w:val="0012223A"/>
    <w:rsid w:val="00126AFD"/>
    <w:rsid w:val="00130202"/>
    <w:rsid w:val="001317C2"/>
    <w:rsid w:val="0013376F"/>
    <w:rsid w:val="0013517D"/>
    <w:rsid w:val="0013555B"/>
    <w:rsid w:val="00135B77"/>
    <w:rsid w:val="001372E3"/>
    <w:rsid w:val="001405E9"/>
    <w:rsid w:val="0014185A"/>
    <w:rsid w:val="00141C22"/>
    <w:rsid w:val="00142123"/>
    <w:rsid w:val="00144156"/>
    <w:rsid w:val="0014563C"/>
    <w:rsid w:val="00145885"/>
    <w:rsid w:val="001468B3"/>
    <w:rsid w:val="0014782F"/>
    <w:rsid w:val="001513CF"/>
    <w:rsid w:val="00151F43"/>
    <w:rsid w:val="0015273E"/>
    <w:rsid w:val="001527CD"/>
    <w:rsid w:val="00155682"/>
    <w:rsid w:val="00155C62"/>
    <w:rsid w:val="00157ADB"/>
    <w:rsid w:val="00160722"/>
    <w:rsid w:val="00162457"/>
    <w:rsid w:val="0016272A"/>
    <w:rsid w:val="00163B2F"/>
    <w:rsid w:val="00163E53"/>
    <w:rsid w:val="00163FAE"/>
    <w:rsid w:val="0016410B"/>
    <w:rsid w:val="00164637"/>
    <w:rsid w:val="001650B5"/>
    <w:rsid w:val="00165C88"/>
    <w:rsid w:val="00166111"/>
    <w:rsid w:val="0016657A"/>
    <w:rsid w:val="00166EA4"/>
    <w:rsid w:val="00170DB8"/>
    <w:rsid w:val="00173298"/>
    <w:rsid w:val="001739E6"/>
    <w:rsid w:val="00173D5F"/>
    <w:rsid w:val="00176A30"/>
    <w:rsid w:val="00176E05"/>
    <w:rsid w:val="00176EF4"/>
    <w:rsid w:val="0018286A"/>
    <w:rsid w:val="00185FC6"/>
    <w:rsid w:val="001861BB"/>
    <w:rsid w:val="00192AA8"/>
    <w:rsid w:val="0019458D"/>
    <w:rsid w:val="00195A30"/>
    <w:rsid w:val="0019688E"/>
    <w:rsid w:val="00196B39"/>
    <w:rsid w:val="00197251"/>
    <w:rsid w:val="001A19C8"/>
    <w:rsid w:val="001A2AFB"/>
    <w:rsid w:val="001A39B9"/>
    <w:rsid w:val="001A3B18"/>
    <w:rsid w:val="001A6617"/>
    <w:rsid w:val="001A6A24"/>
    <w:rsid w:val="001A6F5C"/>
    <w:rsid w:val="001A7829"/>
    <w:rsid w:val="001B2F5C"/>
    <w:rsid w:val="001B56D9"/>
    <w:rsid w:val="001B5BAF"/>
    <w:rsid w:val="001B6B1D"/>
    <w:rsid w:val="001C3E04"/>
    <w:rsid w:val="001C3FA8"/>
    <w:rsid w:val="001D07B6"/>
    <w:rsid w:val="001D0C1F"/>
    <w:rsid w:val="001D2B78"/>
    <w:rsid w:val="001D4C4F"/>
    <w:rsid w:val="001D549E"/>
    <w:rsid w:val="001E064E"/>
    <w:rsid w:val="001E184E"/>
    <w:rsid w:val="001E1ADA"/>
    <w:rsid w:val="001E23A8"/>
    <w:rsid w:val="001E4269"/>
    <w:rsid w:val="001E545E"/>
    <w:rsid w:val="001E7FFD"/>
    <w:rsid w:val="001F0CCC"/>
    <w:rsid w:val="001F0FE9"/>
    <w:rsid w:val="001F11D4"/>
    <w:rsid w:val="001F33D1"/>
    <w:rsid w:val="00200461"/>
    <w:rsid w:val="002006B0"/>
    <w:rsid w:val="00200C58"/>
    <w:rsid w:val="00200E6D"/>
    <w:rsid w:val="00203F43"/>
    <w:rsid w:val="002042E8"/>
    <w:rsid w:val="00204366"/>
    <w:rsid w:val="00204C26"/>
    <w:rsid w:val="00204F4D"/>
    <w:rsid w:val="00212BDA"/>
    <w:rsid w:val="00213A82"/>
    <w:rsid w:val="002202D5"/>
    <w:rsid w:val="00220FAC"/>
    <w:rsid w:val="00223985"/>
    <w:rsid w:val="00223AAF"/>
    <w:rsid w:val="002247AE"/>
    <w:rsid w:val="00226982"/>
    <w:rsid w:val="00230BEB"/>
    <w:rsid w:val="00233F09"/>
    <w:rsid w:val="00235021"/>
    <w:rsid w:val="00236BD6"/>
    <w:rsid w:val="00237691"/>
    <w:rsid w:val="00237EC3"/>
    <w:rsid w:val="00241BCA"/>
    <w:rsid w:val="00242170"/>
    <w:rsid w:val="002459BD"/>
    <w:rsid w:val="002468CA"/>
    <w:rsid w:val="00246930"/>
    <w:rsid w:val="00250159"/>
    <w:rsid w:val="0025210D"/>
    <w:rsid w:val="00253491"/>
    <w:rsid w:val="00253FC4"/>
    <w:rsid w:val="00254BF3"/>
    <w:rsid w:val="00260056"/>
    <w:rsid w:val="00262965"/>
    <w:rsid w:val="002636D2"/>
    <w:rsid w:val="002648FC"/>
    <w:rsid w:val="0026714D"/>
    <w:rsid w:val="002672BF"/>
    <w:rsid w:val="0027060B"/>
    <w:rsid w:val="002709A5"/>
    <w:rsid w:val="00272901"/>
    <w:rsid w:val="00273F11"/>
    <w:rsid w:val="00274AEA"/>
    <w:rsid w:val="00277D82"/>
    <w:rsid w:val="00282266"/>
    <w:rsid w:val="0028285C"/>
    <w:rsid w:val="002843DB"/>
    <w:rsid w:val="00285CA0"/>
    <w:rsid w:val="00285D8D"/>
    <w:rsid w:val="00286A51"/>
    <w:rsid w:val="002926E5"/>
    <w:rsid w:val="002944C6"/>
    <w:rsid w:val="00294B36"/>
    <w:rsid w:val="002954B2"/>
    <w:rsid w:val="00297B87"/>
    <w:rsid w:val="00297F2A"/>
    <w:rsid w:val="002A09F0"/>
    <w:rsid w:val="002A0A9F"/>
    <w:rsid w:val="002A2CE9"/>
    <w:rsid w:val="002A4182"/>
    <w:rsid w:val="002A590F"/>
    <w:rsid w:val="002A5ED9"/>
    <w:rsid w:val="002B0850"/>
    <w:rsid w:val="002B34E1"/>
    <w:rsid w:val="002B425D"/>
    <w:rsid w:val="002B43A3"/>
    <w:rsid w:val="002B47FC"/>
    <w:rsid w:val="002B654F"/>
    <w:rsid w:val="002B6888"/>
    <w:rsid w:val="002B6ACC"/>
    <w:rsid w:val="002C064C"/>
    <w:rsid w:val="002C0CE7"/>
    <w:rsid w:val="002C39D8"/>
    <w:rsid w:val="002C7F7E"/>
    <w:rsid w:val="002D1803"/>
    <w:rsid w:val="002D1C27"/>
    <w:rsid w:val="002D212F"/>
    <w:rsid w:val="002D26D7"/>
    <w:rsid w:val="002D447C"/>
    <w:rsid w:val="002D60DA"/>
    <w:rsid w:val="002D6B88"/>
    <w:rsid w:val="002D6D46"/>
    <w:rsid w:val="002D7919"/>
    <w:rsid w:val="002E20EC"/>
    <w:rsid w:val="002E4641"/>
    <w:rsid w:val="002E71B7"/>
    <w:rsid w:val="002F0152"/>
    <w:rsid w:val="002F0B06"/>
    <w:rsid w:val="002F0F1C"/>
    <w:rsid w:val="002F15C0"/>
    <w:rsid w:val="002F1E46"/>
    <w:rsid w:val="002F69F9"/>
    <w:rsid w:val="002F74BA"/>
    <w:rsid w:val="002F7DAA"/>
    <w:rsid w:val="00301265"/>
    <w:rsid w:val="00302EEE"/>
    <w:rsid w:val="00303AA9"/>
    <w:rsid w:val="003056F7"/>
    <w:rsid w:val="0030594D"/>
    <w:rsid w:val="00313CDA"/>
    <w:rsid w:val="00314406"/>
    <w:rsid w:val="003152C5"/>
    <w:rsid w:val="003168B4"/>
    <w:rsid w:val="0031764C"/>
    <w:rsid w:val="00322A67"/>
    <w:rsid w:val="00324910"/>
    <w:rsid w:val="0032598D"/>
    <w:rsid w:val="00326729"/>
    <w:rsid w:val="00331698"/>
    <w:rsid w:val="00332FFF"/>
    <w:rsid w:val="0033443D"/>
    <w:rsid w:val="00334784"/>
    <w:rsid w:val="00334AE9"/>
    <w:rsid w:val="003351B2"/>
    <w:rsid w:val="003351E6"/>
    <w:rsid w:val="0033525E"/>
    <w:rsid w:val="00335BB9"/>
    <w:rsid w:val="003372A8"/>
    <w:rsid w:val="00342949"/>
    <w:rsid w:val="003453BF"/>
    <w:rsid w:val="003458F5"/>
    <w:rsid w:val="00346BCD"/>
    <w:rsid w:val="0034718C"/>
    <w:rsid w:val="00351D08"/>
    <w:rsid w:val="0035360B"/>
    <w:rsid w:val="00357882"/>
    <w:rsid w:val="00361832"/>
    <w:rsid w:val="00362880"/>
    <w:rsid w:val="00362F9D"/>
    <w:rsid w:val="0036658D"/>
    <w:rsid w:val="00370C82"/>
    <w:rsid w:val="003713D3"/>
    <w:rsid w:val="00371B84"/>
    <w:rsid w:val="003727FD"/>
    <w:rsid w:val="00373CA4"/>
    <w:rsid w:val="00373F4D"/>
    <w:rsid w:val="003754E6"/>
    <w:rsid w:val="00375879"/>
    <w:rsid w:val="003811A4"/>
    <w:rsid w:val="00381AF8"/>
    <w:rsid w:val="00381EEE"/>
    <w:rsid w:val="00382720"/>
    <w:rsid w:val="003847B5"/>
    <w:rsid w:val="00384CD4"/>
    <w:rsid w:val="00385FDE"/>
    <w:rsid w:val="00387C1F"/>
    <w:rsid w:val="00391CC1"/>
    <w:rsid w:val="003966B2"/>
    <w:rsid w:val="00396FC0"/>
    <w:rsid w:val="00396FDF"/>
    <w:rsid w:val="0039705C"/>
    <w:rsid w:val="003A0DA2"/>
    <w:rsid w:val="003A0E22"/>
    <w:rsid w:val="003A0FA5"/>
    <w:rsid w:val="003A3347"/>
    <w:rsid w:val="003A3949"/>
    <w:rsid w:val="003A43D3"/>
    <w:rsid w:val="003A4FE9"/>
    <w:rsid w:val="003A5839"/>
    <w:rsid w:val="003A58C7"/>
    <w:rsid w:val="003A7E4E"/>
    <w:rsid w:val="003A7F08"/>
    <w:rsid w:val="003B036C"/>
    <w:rsid w:val="003B3D7C"/>
    <w:rsid w:val="003B4F59"/>
    <w:rsid w:val="003B5A03"/>
    <w:rsid w:val="003B61D5"/>
    <w:rsid w:val="003C1256"/>
    <w:rsid w:val="003C24B3"/>
    <w:rsid w:val="003C28C5"/>
    <w:rsid w:val="003C313D"/>
    <w:rsid w:val="003C3277"/>
    <w:rsid w:val="003C3E74"/>
    <w:rsid w:val="003C4880"/>
    <w:rsid w:val="003C4989"/>
    <w:rsid w:val="003C4A60"/>
    <w:rsid w:val="003C555E"/>
    <w:rsid w:val="003C6111"/>
    <w:rsid w:val="003D108C"/>
    <w:rsid w:val="003D1CDA"/>
    <w:rsid w:val="003D1ECF"/>
    <w:rsid w:val="003D24C7"/>
    <w:rsid w:val="003D2F7B"/>
    <w:rsid w:val="003D3D8D"/>
    <w:rsid w:val="003D5082"/>
    <w:rsid w:val="003D6124"/>
    <w:rsid w:val="003D6127"/>
    <w:rsid w:val="003D7285"/>
    <w:rsid w:val="003E1299"/>
    <w:rsid w:val="003E4C08"/>
    <w:rsid w:val="003E651F"/>
    <w:rsid w:val="003F2949"/>
    <w:rsid w:val="003F2BDF"/>
    <w:rsid w:val="003F36A0"/>
    <w:rsid w:val="003F6FEE"/>
    <w:rsid w:val="00402A78"/>
    <w:rsid w:val="0040469E"/>
    <w:rsid w:val="0040649C"/>
    <w:rsid w:val="0040789D"/>
    <w:rsid w:val="004102D7"/>
    <w:rsid w:val="00411C64"/>
    <w:rsid w:val="00411D6B"/>
    <w:rsid w:val="00411E50"/>
    <w:rsid w:val="00413227"/>
    <w:rsid w:val="00415510"/>
    <w:rsid w:val="0041782A"/>
    <w:rsid w:val="00420A4B"/>
    <w:rsid w:val="00422A4F"/>
    <w:rsid w:val="0042332D"/>
    <w:rsid w:val="004256AE"/>
    <w:rsid w:val="004310A4"/>
    <w:rsid w:val="00442319"/>
    <w:rsid w:val="004452CD"/>
    <w:rsid w:val="00445A3A"/>
    <w:rsid w:val="0044639F"/>
    <w:rsid w:val="004470EC"/>
    <w:rsid w:val="0044751B"/>
    <w:rsid w:val="00447747"/>
    <w:rsid w:val="00453DBF"/>
    <w:rsid w:val="004548A2"/>
    <w:rsid w:val="00454955"/>
    <w:rsid w:val="00454AD2"/>
    <w:rsid w:val="00456A6B"/>
    <w:rsid w:val="00456AED"/>
    <w:rsid w:val="0046157E"/>
    <w:rsid w:val="00464624"/>
    <w:rsid w:val="004658A1"/>
    <w:rsid w:val="004678C2"/>
    <w:rsid w:val="004765A6"/>
    <w:rsid w:val="00477B2E"/>
    <w:rsid w:val="00481CA8"/>
    <w:rsid w:val="0048244F"/>
    <w:rsid w:val="00482988"/>
    <w:rsid w:val="00482DC7"/>
    <w:rsid w:val="00483C59"/>
    <w:rsid w:val="004845C9"/>
    <w:rsid w:val="00486826"/>
    <w:rsid w:val="00487399"/>
    <w:rsid w:val="004904D6"/>
    <w:rsid w:val="004910B4"/>
    <w:rsid w:val="004928C1"/>
    <w:rsid w:val="00493955"/>
    <w:rsid w:val="00496B38"/>
    <w:rsid w:val="004A053B"/>
    <w:rsid w:val="004A11AA"/>
    <w:rsid w:val="004A23D6"/>
    <w:rsid w:val="004A5BC2"/>
    <w:rsid w:val="004B1630"/>
    <w:rsid w:val="004B1D26"/>
    <w:rsid w:val="004B5882"/>
    <w:rsid w:val="004C0981"/>
    <w:rsid w:val="004C118E"/>
    <w:rsid w:val="004C2806"/>
    <w:rsid w:val="004C30D3"/>
    <w:rsid w:val="004C3BB0"/>
    <w:rsid w:val="004C5D39"/>
    <w:rsid w:val="004D1BC8"/>
    <w:rsid w:val="004D2374"/>
    <w:rsid w:val="004D3244"/>
    <w:rsid w:val="004D3A17"/>
    <w:rsid w:val="004D4D8C"/>
    <w:rsid w:val="004D6E23"/>
    <w:rsid w:val="004E2230"/>
    <w:rsid w:val="004F0300"/>
    <w:rsid w:val="004F1A81"/>
    <w:rsid w:val="004F1B3A"/>
    <w:rsid w:val="004F7B56"/>
    <w:rsid w:val="005021CA"/>
    <w:rsid w:val="0050229D"/>
    <w:rsid w:val="00503944"/>
    <w:rsid w:val="00503E0D"/>
    <w:rsid w:val="00503FC1"/>
    <w:rsid w:val="00504465"/>
    <w:rsid w:val="005049FC"/>
    <w:rsid w:val="00505B88"/>
    <w:rsid w:val="005065B9"/>
    <w:rsid w:val="00506D69"/>
    <w:rsid w:val="00507D9B"/>
    <w:rsid w:val="00510C25"/>
    <w:rsid w:val="0051514A"/>
    <w:rsid w:val="00515391"/>
    <w:rsid w:val="00515C53"/>
    <w:rsid w:val="005168A3"/>
    <w:rsid w:val="00517605"/>
    <w:rsid w:val="00522E2D"/>
    <w:rsid w:val="005240B7"/>
    <w:rsid w:val="0052676B"/>
    <w:rsid w:val="00526CFE"/>
    <w:rsid w:val="00530505"/>
    <w:rsid w:val="00531041"/>
    <w:rsid w:val="00532143"/>
    <w:rsid w:val="00532F75"/>
    <w:rsid w:val="00533417"/>
    <w:rsid w:val="00533CCB"/>
    <w:rsid w:val="0053691A"/>
    <w:rsid w:val="00541EBF"/>
    <w:rsid w:val="00542421"/>
    <w:rsid w:val="005438EE"/>
    <w:rsid w:val="00546CAE"/>
    <w:rsid w:val="00555BC5"/>
    <w:rsid w:val="00556499"/>
    <w:rsid w:val="0056178F"/>
    <w:rsid w:val="00563FCF"/>
    <w:rsid w:val="00565674"/>
    <w:rsid w:val="005716F9"/>
    <w:rsid w:val="00572814"/>
    <w:rsid w:val="00575D50"/>
    <w:rsid w:val="005801B2"/>
    <w:rsid w:val="0058034D"/>
    <w:rsid w:val="0058207F"/>
    <w:rsid w:val="00582553"/>
    <w:rsid w:val="005826FB"/>
    <w:rsid w:val="00583F4D"/>
    <w:rsid w:val="005846DA"/>
    <w:rsid w:val="00584DD9"/>
    <w:rsid w:val="0058525F"/>
    <w:rsid w:val="0058536B"/>
    <w:rsid w:val="005912F2"/>
    <w:rsid w:val="005913E2"/>
    <w:rsid w:val="0059174B"/>
    <w:rsid w:val="00591C17"/>
    <w:rsid w:val="005934AC"/>
    <w:rsid w:val="00593A54"/>
    <w:rsid w:val="00595390"/>
    <w:rsid w:val="0059570E"/>
    <w:rsid w:val="0059601A"/>
    <w:rsid w:val="005A09CA"/>
    <w:rsid w:val="005A11EF"/>
    <w:rsid w:val="005A149C"/>
    <w:rsid w:val="005A16F0"/>
    <w:rsid w:val="005A25DF"/>
    <w:rsid w:val="005A2680"/>
    <w:rsid w:val="005A35C9"/>
    <w:rsid w:val="005A62B9"/>
    <w:rsid w:val="005A6A6F"/>
    <w:rsid w:val="005B453A"/>
    <w:rsid w:val="005B47D7"/>
    <w:rsid w:val="005B4931"/>
    <w:rsid w:val="005B6EC8"/>
    <w:rsid w:val="005C3C61"/>
    <w:rsid w:val="005C47C7"/>
    <w:rsid w:val="005C4A6E"/>
    <w:rsid w:val="005C4EFD"/>
    <w:rsid w:val="005C754A"/>
    <w:rsid w:val="005D4EE1"/>
    <w:rsid w:val="005D5F10"/>
    <w:rsid w:val="005D6586"/>
    <w:rsid w:val="005D6652"/>
    <w:rsid w:val="005E3781"/>
    <w:rsid w:val="005E47B1"/>
    <w:rsid w:val="005E5A0E"/>
    <w:rsid w:val="005E5DA0"/>
    <w:rsid w:val="005E66B2"/>
    <w:rsid w:val="005E71D0"/>
    <w:rsid w:val="005F0BDE"/>
    <w:rsid w:val="005F1252"/>
    <w:rsid w:val="005F2492"/>
    <w:rsid w:val="005F3066"/>
    <w:rsid w:val="005F5F72"/>
    <w:rsid w:val="005F74FE"/>
    <w:rsid w:val="005F7C2A"/>
    <w:rsid w:val="005F7F7C"/>
    <w:rsid w:val="006019BD"/>
    <w:rsid w:val="0060370B"/>
    <w:rsid w:val="0060483A"/>
    <w:rsid w:val="006060D3"/>
    <w:rsid w:val="00607C31"/>
    <w:rsid w:val="00610A7A"/>
    <w:rsid w:val="006113F9"/>
    <w:rsid w:val="00611E3B"/>
    <w:rsid w:val="00612568"/>
    <w:rsid w:val="006153BC"/>
    <w:rsid w:val="00617888"/>
    <w:rsid w:val="0062000E"/>
    <w:rsid w:val="00620602"/>
    <w:rsid w:val="00623B73"/>
    <w:rsid w:val="006310EC"/>
    <w:rsid w:val="006349FF"/>
    <w:rsid w:val="00635D34"/>
    <w:rsid w:val="00640767"/>
    <w:rsid w:val="0064392F"/>
    <w:rsid w:val="0064431E"/>
    <w:rsid w:val="00651021"/>
    <w:rsid w:val="00652CA1"/>
    <w:rsid w:val="0065400F"/>
    <w:rsid w:val="00654978"/>
    <w:rsid w:val="00655A18"/>
    <w:rsid w:val="00655BEA"/>
    <w:rsid w:val="00656662"/>
    <w:rsid w:val="00657494"/>
    <w:rsid w:val="00662BD6"/>
    <w:rsid w:val="00663477"/>
    <w:rsid w:val="006649ED"/>
    <w:rsid w:val="00667F96"/>
    <w:rsid w:val="00671729"/>
    <w:rsid w:val="006719C4"/>
    <w:rsid w:val="0067340C"/>
    <w:rsid w:val="00673C0B"/>
    <w:rsid w:val="0068168E"/>
    <w:rsid w:val="00690DD6"/>
    <w:rsid w:val="00691163"/>
    <w:rsid w:val="006911F4"/>
    <w:rsid w:val="00691790"/>
    <w:rsid w:val="00691914"/>
    <w:rsid w:val="00691B75"/>
    <w:rsid w:val="00693DFD"/>
    <w:rsid w:val="0069551D"/>
    <w:rsid w:val="0069554B"/>
    <w:rsid w:val="00696126"/>
    <w:rsid w:val="006972FE"/>
    <w:rsid w:val="006A10E3"/>
    <w:rsid w:val="006A11BF"/>
    <w:rsid w:val="006A2267"/>
    <w:rsid w:val="006A66EC"/>
    <w:rsid w:val="006A7CDE"/>
    <w:rsid w:val="006B056D"/>
    <w:rsid w:val="006B653B"/>
    <w:rsid w:val="006B6E05"/>
    <w:rsid w:val="006C09DE"/>
    <w:rsid w:val="006C0A26"/>
    <w:rsid w:val="006C68EE"/>
    <w:rsid w:val="006D1543"/>
    <w:rsid w:val="006D37A3"/>
    <w:rsid w:val="006D38C1"/>
    <w:rsid w:val="006D4CC4"/>
    <w:rsid w:val="006D6E5D"/>
    <w:rsid w:val="006E41E1"/>
    <w:rsid w:val="006E45C2"/>
    <w:rsid w:val="006E47EF"/>
    <w:rsid w:val="006E4BD9"/>
    <w:rsid w:val="006F1F5A"/>
    <w:rsid w:val="006F6305"/>
    <w:rsid w:val="006F7A2E"/>
    <w:rsid w:val="007020BD"/>
    <w:rsid w:val="00702E34"/>
    <w:rsid w:val="007030DE"/>
    <w:rsid w:val="007034B7"/>
    <w:rsid w:val="00703776"/>
    <w:rsid w:val="007046F1"/>
    <w:rsid w:val="00705D16"/>
    <w:rsid w:val="00706647"/>
    <w:rsid w:val="00706813"/>
    <w:rsid w:val="007116BE"/>
    <w:rsid w:val="007147DB"/>
    <w:rsid w:val="00714E11"/>
    <w:rsid w:val="007153C8"/>
    <w:rsid w:val="00715CAF"/>
    <w:rsid w:val="00716E42"/>
    <w:rsid w:val="007170D8"/>
    <w:rsid w:val="007171FD"/>
    <w:rsid w:val="0071799E"/>
    <w:rsid w:val="00720212"/>
    <w:rsid w:val="0072158E"/>
    <w:rsid w:val="00721F9C"/>
    <w:rsid w:val="00722500"/>
    <w:rsid w:val="00722703"/>
    <w:rsid w:val="0072665F"/>
    <w:rsid w:val="00726D39"/>
    <w:rsid w:val="00726F8F"/>
    <w:rsid w:val="0072737D"/>
    <w:rsid w:val="00730689"/>
    <w:rsid w:val="007327AE"/>
    <w:rsid w:val="0073561A"/>
    <w:rsid w:val="00735EC8"/>
    <w:rsid w:val="00737325"/>
    <w:rsid w:val="00737A64"/>
    <w:rsid w:val="00737DEE"/>
    <w:rsid w:val="00740601"/>
    <w:rsid w:val="00742084"/>
    <w:rsid w:val="007423C4"/>
    <w:rsid w:val="007423C7"/>
    <w:rsid w:val="00743AB1"/>
    <w:rsid w:val="007440AC"/>
    <w:rsid w:val="00745066"/>
    <w:rsid w:val="00745735"/>
    <w:rsid w:val="00747A4B"/>
    <w:rsid w:val="00750025"/>
    <w:rsid w:val="00751003"/>
    <w:rsid w:val="00752322"/>
    <w:rsid w:val="00757092"/>
    <w:rsid w:val="00760672"/>
    <w:rsid w:val="00760B49"/>
    <w:rsid w:val="007625BF"/>
    <w:rsid w:val="00763620"/>
    <w:rsid w:val="00763E1B"/>
    <w:rsid w:val="00763FE8"/>
    <w:rsid w:val="007653FE"/>
    <w:rsid w:val="00765EBF"/>
    <w:rsid w:val="0076715B"/>
    <w:rsid w:val="00770E87"/>
    <w:rsid w:val="00773739"/>
    <w:rsid w:val="00774F33"/>
    <w:rsid w:val="007752A3"/>
    <w:rsid w:val="00775599"/>
    <w:rsid w:val="00776CB1"/>
    <w:rsid w:val="00777C2B"/>
    <w:rsid w:val="00782148"/>
    <w:rsid w:val="00782B0B"/>
    <w:rsid w:val="0078363B"/>
    <w:rsid w:val="007841F0"/>
    <w:rsid w:val="00787A31"/>
    <w:rsid w:val="00790F3C"/>
    <w:rsid w:val="00794379"/>
    <w:rsid w:val="00796F2B"/>
    <w:rsid w:val="007A0484"/>
    <w:rsid w:val="007A193D"/>
    <w:rsid w:val="007A4058"/>
    <w:rsid w:val="007A4A4A"/>
    <w:rsid w:val="007A59E2"/>
    <w:rsid w:val="007A5A86"/>
    <w:rsid w:val="007A5C37"/>
    <w:rsid w:val="007B342E"/>
    <w:rsid w:val="007B34A5"/>
    <w:rsid w:val="007B55BA"/>
    <w:rsid w:val="007B611A"/>
    <w:rsid w:val="007B7B90"/>
    <w:rsid w:val="007C20F0"/>
    <w:rsid w:val="007C3D46"/>
    <w:rsid w:val="007C5CF9"/>
    <w:rsid w:val="007D0427"/>
    <w:rsid w:val="007D0F4C"/>
    <w:rsid w:val="007D12AF"/>
    <w:rsid w:val="007D3A1C"/>
    <w:rsid w:val="007D4CA8"/>
    <w:rsid w:val="007D658F"/>
    <w:rsid w:val="007D6A05"/>
    <w:rsid w:val="007E0591"/>
    <w:rsid w:val="007E102D"/>
    <w:rsid w:val="007E10F8"/>
    <w:rsid w:val="007E195F"/>
    <w:rsid w:val="007E32C9"/>
    <w:rsid w:val="007E4E65"/>
    <w:rsid w:val="007E7E0C"/>
    <w:rsid w:val="007E7E4C"/>
    <w:rsid w:val="007F131B"/>
    <w:rsid w:val="007F1E1C"/>
    <w:rsid w:val="007F3C16"/>
    <w:rsid w:val="007F41E4"/>
    <w:rsid w:val="007F603D"/>
    <w:rsid w:val="00801A30"/>
    <w:rsid w:val="00804DF6"/>
    <w:rsid w:val="0080508B"/>
    <w:rsid w:val="008060FB"/>
    <w:rsid w:val="008073F8"/>
    <w:rsid w:val="0081134B"/>
    <w:rsid w:val="00811EC2"/>
    <w:rsid w:val="00812B65"/>
    <w:rsid w:val="00813C00"/>
    <w:rsid w:val="00816704"/>
    <w:rsid w:val="00817207"/>
    <w:rsid w:val="0082096F"/>
    <w:rsid w:val="00820EA8"/>
    <w:rsid w:val="00821B74"/>
    <w:rsid w:val="008253EC"/>
    <w:rsid w:val="00826042"/>
    <w:rsid w:val="008269DA"/>
    <w:rsid w:val="0083163A"/>
    <w:rsid w:val="00832A49"/>
    <w:rsid w:val="00834250"/>
    <w:rsid w:val="00837ACD"/>
    <w:rsid w:val="008450A5"/>
    <w:rsid w:val="00854FFC"/>
    <w:rsid w:val="008714A3"/>
    <w:rsid w:val="00871C64"/>
    <w:rsid w:val="008725E8"/>
    <w:rsid w:val="00873A9E"/>
    <w:rsid w:val="008751BA"/>
    <w:rsid w:val="00876A73"/>
    <w:rsid w:val="00881A3F"/>
    <w:rsid w:val="00881A79"/>
    <w:rsid w:val="008824D7"/>
    <w:rsid w:val="0088484C"/>
    <w:rsid w:val="00890430"/>
    <w:rsid w:val="00891A31"/>
    <w:rsid w:val="00892834"/>
    <w:rsid w:val="008939E4"/>
    <w:rsid w:val="00894114"/>
    <w:rsid w:val="00896D83"/>
    <w:rsid w:val="00897911"/>
    <w:rsid w:val="00897C6D"/>
    <w:rsid w:val="008A16E2"/>
    <w:rsid w:val="008A1CBF"/>
    <w:rsid w:val="008A37AA"/>
    <w:rsid w:val="008A44B1"/>
    <w:rsid w:val="008A44FA"/>
    <w:rsid w:val="008A4E39"/>
    <w:rsid w:val="008A6CC8"/>
    <w:rsid w:val="008A6E9D"/>
    <w:rsid w:val="008A742F"/>
    <w:rsid w:val="008B08EA"/>
    <w:rsid w:val="008B1438"/>
    <w:rsid w:val="008B2898"/>
    <w:rsid w:val="008B30C5"/>
    <w:rsid w:val="008B4C15"/>
    <w:rsid w:val="008B601E"/>
    <w:rsid w:val="008B6B9A"/>
    <w:rsid w:val="008C2D17"/>
    <w:rsid w:val="008C2E1C"/>
    <w:rsid w:val="008C2EC3"/>
    <w:rsid w:val="008C342A"/>
    <w:rsid w:val="008C577F"/>
    <w:rsid w:val="008C6646"/>
    <w:rsid w:val="008C675F"/>
    <w:rsid w:val="008C6B65"/>
    <w:rsid w:val="008D2A2A"/>
    <w:rsid w:val="008E08C9"/>
    <w:rsid w:val="008E1542"/>
    <w:rsid w:val="008E2C66"/>
    <w:rsid w:val="008E5530"/>
    <w:rsid w:val="008E65AC"/>
    <w:rsid w:val="008E6B75"/>
    <w:rsid w:val="008E7CFE"/>
    <w:rsid w:val="008F2B39"/>
    <w:rsid w:val="008F4836"/>
    <w:rsid w:val="008F4FE4"/>
    <w:rsid w:val="008F70C0"/>
    <w:rsid w:val="00900657"/>
    <w:rsid w:val="009019D3"/>
    <w:rsid w:val="00903EB6"/>
    <w:rsid w:val="00904626"/>
    <w:rsid w:val="00907082"/>
    <w:rsid w:val="00907B90"/>
    <w:rsid w:val="00911CB9"/>
    <w:rsid w:val="00911FE6"/>
    <w:rsid w:val="009122D3"/>
    <w:rsid w:val="00913C59"/>
    <w:rsid w:val="00915419"/>
    <w:rsid w:val="00915625"/>
    <w:rsid w:val="0091587F"/>
    <w:rsid w:val="00916440"/>
    <w:rsid w:val="00917751"/>
    <w:rsid w:val="00917BD8"/>
    <w:rsid w:val="0092072E"/>
    <w:rsid w:val="00921DF8"/>
    <w:rsid w:val="00924D7E"/>
    <w:rsid w:val="0092592F"/>
    <w:rsid w:val="00926EB1"/>
    <w:rsid w:val="00927324"/>
    <w:rsid w:val="0092756A"/>
    <w:rsid w:val="00927B0F"/>
    <w:rsid w:val="00931FD1"/>
    <w:rsid w:val="009323B9"/>
    <w:rsid w:val="00932E1C"/>
    <w:rsid w:val="009350E4"/>
    <w:rsid w:val="00935FE3"/>
    <w:rsid w:val="009366FB"/>
    <w:rsid w:val="00936DDF"/>
    <w:rsid w:val="009401AE"/>
    <w:rsid w:val="00940BA5"/>
    <w:rsid w:val="0094200D"/>
    <w:rsid w:val="00945BA7"/>
    <w:rsid w:val="00945BC7"/>
    <w:rsid w:val="00946A17"/>
    <w:rsid w:val="00946A61"/>
    <w:rsid w:val="00946DB9"/>
    <w:rsid w:val="00947554"/>
    <w:rsid w:val="00951322"/>
    <w:rsid w:val="009522A6"/>
    <w:rsid w:val="0095328A"/>
    <w:rsid w:val="00953F7E"/>
    <w:rsid w:val="009553A0"/>
    <w:rsid w:val="00955A3E"/>
    <w:rsid w:val="00955EBF"/>
    <w:rsid w:val="00955EE5"/>
    <w:rsid w:val="00955FE0"/>
    <w:rsid w:val="0095617E"/>
    <w:rsid w:val="009608F7"/>
    <w:rsid w:val="00961998"/>
    <w:rsid w:val="00962875"/>
    <w:rsid w:val="0096481B"/>
    <w:rsid w:val="009664FB"/>
    <w:rsid w:val="00967D95"/>
    <w:rsid w:val="00970AF1"/>
    <w:rsid w:val="00970FC0"/>
    <w:rsid w:val="00971CFF"/>
    <w:rsid w:val="00972D28"/>
    <w:rsid w:val="009745BE"/>
    <w:rsid w:val="00975455"/>
    <w:rsid w:val="00977365"/>
    <w:rsid w:val="009815FD"/>
    <w:rsid w:val="00982DBA"/>
    <w:rsid w:val="009915C9"/>
    <w:rsid w:val="00994DBA"/>
    <w:rsid w:val="009953ED"/>
    <w:rsid w:val="00995B49"/>
    <w:rsid w:val="009968D8"/>
    <w:rsid w:val="00997FDE"/>
    <w:rsid w:val="009A07F7"/>
    <w:rsid w:val="009A09EA"/>
    <w:rsid w:val="009A15C1"/>
    <w:rsid w:val="009A1C6C"/>
    <w:rsid w:val="009A2295"/>
    <w:rsid w:val="009A2DE2"/>
    <w:rsid w:val="009A3226"/>
    <w:rsid w:val="009A3395"/>
    <w:rsid w:val="009A3B2B"/>
    <w:rsid w:val="009A41B5"/>
    <w:rsid w:val="009A7E87"/>
    <w:rsid w:val="009A7F42"/>
    <w:rsid w:val="009B2B5D"/>
    <w:rsid w:val="009B3C04"/>
    <w:rsid w:val="009B4FFF"/>
    <w:rsid w:val="009C2211"/>
    <w:rsid w:val="009C2332"/>
    <w:rsid w:val="009C23EE"/>
    <w:rsid w:val="009C4F69"/>
    <w:rsid w:val="009C5300"/>
    <w:rsid w:val="009C5813"/>
    <w:rsid w:val="009C6F1F"/>
    <w:rsid w:val="009C76F2"/>
    <w:rsid w:val="009D247F"/>
    <w:rsid w:val="009D273B"/>
    <w:rsid w:val="009D2E7E"/>
    <w:rsid w:val="009D2F5C"/>
    <w:rsid w:val="009D2F66"/>
    <w:rsid w:val="009D3114"/>
    <w:rsid w:val="009D3AAE"/>
    <w:rsid w:val="009D67B2"/>
    <w:rsid w:val="009E33D0"/>
    <w:rsid w:val="009E632A"/>
    <w:rsid w:val="009E7BC7"/>
    <w:rsid w:val="009F1D11"/>
    <w:rsid w:val="009F309B"/>
    <w:rsid w:val="009F3DAA"/>
    <w:rsid w:val="009F5505"/>
    <w:rsid w:val="009F6228"/>
    <w:rsid w:val="009F7FF5"/>
    <w:rsid w:val="00A01307"/>
    <w:rsid w:val="00A01BC5"/>
    <w:rsid w:val="00A031CA"/>
    <w:rsid w:val="00A07DBB"/>
    <w:rsid w:val="00A10EF7"/>
    <w:rsid w:val="00A11BA7"/>
    <w:rsid w:val="00A146F8"/>
    <w:rsid w:val="00A15B5F"/>
    <w:rsid w:val="00A23305"/>
    <w:rsid w:val="00A23C17"/>
    <w:rsid w:val="00A24F08"/>
    <w:rsid w:val="00A33187"/>
    <w:rsid w:val="00A37A2A"/>
    <w:rsid w:val="00A408BC"/>
    <w:rsid w:val="00A419DF"/>
    <w:rsid w:val="00A43B74"/>
    <w:rsid w:val="00A43EC4"/>
    <w:rsid w:val="00A443D9"/>
    <w:rsid w:val="00A444AC"/>
    <w:rsid w:val="00A50DBB"/>
    <w:rsid w:val="00A51AE6"/>
    <w:rsid w:val="00A51F72"/>
    <w:rsid w:val="00A53A89"/>
    <w:rsid w:val="00A55351"/>
    <w:rsid w:val="00A5786A"/>
    <w:rsid w:val="00A61A18"/>
    <w:rsid w:val="00A64A66"/>
    <w:rsid w:val="00A70373"/>
    <w:rsid w:val="00A70915"/>
    <w:rsid w:val="00A7152F"/>
    <w:rsid w:val="00A72BDE"/>
    <w:rsid w:val="00A72F0A"/>
    <w:rsid w:val="00A741D2"/>
    <w:rsid w:val="00A753FD"/>
    <w:rsid w:val="00A7639A"/>
    <w:rsid w:val="00A76DE2"/>
    <w:rsid w:val="00A8143D"/>
    <w:rsid w:val="00A85890"/>
    <w:rsid w:val="00A900F8"/>
    <w:rsid w:val="00A92FDF"/>
    <w:rsid w:val="00A93650"/>
    <w:rsid w:val="00A93A2C"/>
    <w:rsid w:val="00A93C22"/>
    <w:rsid w:val="00A94C34"/>
    <w:rsid w:val="00A95721"/>
    <w:rsid w:val="00A95DAA"/>
    <w:rsid w:val="00A9685F"/>
    <w:rsid w:val="00AA1121"/>
    <w:rsid w:val="00AA11A8"/>
    <w:rsid w:val="00AA14CB"/>
    <w:rsid w:val="00AA1E3C"/>
    <w:rsid w:val="00AA2CB3"/>
    <w:rsid w:val="00AA3C39"/>
    <w:rsid w:val="00AA569F"/>
    <w:rsid w:val="00AA5794"/>
    <w:rsid w:val="00AA597A"/>
    <w:rsid w:val="00AA7DB6"/>
    <w:rsid w:val="00AB34A1"/>
    <w:rsid w:val="00AB377F"/>
    <w:rsid w:val="00AB3D0A"/>
    <w:rsid w:val="00AC01F9"/>
    <w:rsid w:val="00AC182A"/>
    <w:rsid w:val="00AC1DB5"/>
    <w:rsid w:val="00AC3455"/>
    <w:rsid w:val="00AC4045"/>
    <w:rsid w:val="00AC4C53"/>
    <w:rsid w:val="00AC54BC"/>
    <w:rsid w:val="00AC6277"/>
    <w:rsid w:val="00AD03A8"/>
    <w:rsid w:val="00AD08B4"/>
    <w:rsid w:val="00AD22AD"/>
    <w:rsid w:val="00AD76A6"/>
    <w:rsid w:val="00AE0F03"/>
    <w:rsid w:val="00AE2459"/>
    <w:rsid w:val="00AE2D4A"/>
    <w:rsid w:val="00AE2E63"/>
    <w:rsid w:val="00AE360C"/>
    <w:rsid w:val="00AE4596"/>
    <w:rsid w:val="00AE5A62"/>
    <w:rsid w:val="00AF02B5"/>
    <w:rsid w:val="00AF0E6C"/>
    <w:rsid w:val="00AF3BAE"/>
    <w:rsid w:val="00AF5EB6"/>
    <w:rsid w:val="00AF625A"/>
    <w:rsid w:val="00B0165D"/>
    <w:rsid w:val="00B02F92"/>
    <w:rsid w:val="00B0434B"/>
    <w:rsid w:val="00B05B43"/>
    <w:rsid w:val="00B060F8"/>
    <w:rsid w:val="00B06D10"/>
    <w:rsid w:val="00B100B7"/>
    <w:rsid w:val="00B1154C"/>
    <w:rsid w:val="00B151F8"/>
    <w:rsid w:val="00B163B8"/>
    <w:rsid w:val="00B165A2"/>
    <w:rsid w:val="00B20756"/>
    <w:rsid w:val="00B223F7"/>
    <w:rsid w:val="00B224A0"/>
    <w:rsid w:val="00B22841"/>
    <w:rsid w:val="00B244A5"/>
    <w:rsid w:val="00B27499"/>
    <w:rsid w:val="00B2758F"/>
    <w:rsid w:val="00B27FA4"/>
    <w:rsid w:val="00B321A6"/>
    <w:rsid w:val="00B3280F"/>
    <w:rsid w:val="00B32E66"/>
    <w:rsid w:val="00B32ECC"/>
    <w:rsid w:val="00B340DC"/>
    <w:rsid w:val="00B37CB7"/>
    <w:rsid w:val="00B402BC"/>
    <w:rsid w:val="00B41FAF"/>
    <w:rsid w:val="00B4468A"/>
    <w:rsid w:val="00B46A7B"/>
    <w:rsid w:val="00B46E26"/>
    <w:rsid w:val="00B47681"/>
    <w:rsid w:val="00B4771B"/>
    <w:rsid w:val="00B50CC5"/>
    <w:rsid w:val="00B50DA0"/>
    <w:rsid w:val="00B52009"/>
    <w:rsid w:val="00B54B9E"/>
    <w:rsid w:val="00B569BB"/>
    <w:rsid w:val="00B6106A"/>
    <w:rsid w:val="00B614F4"/>
    <w:rsid w:val="00B615BF"/>
    <w:rsid w:val="00B62818"/>
    <w:rsid w:val="00B62D0B"/>
    <w:rsid w:val="00B65EB0"/>
    <w:rsid w:val="00B66421"/>
    <w:rsid w:val="00B6717B"/>
    <w:rsid w:val="00B676D6"/>
    <w:rsid w:val="00B72AED"/>
    <w:rsid w:val="00B74862"/>
    <w:rsid w:val="00B77114"/>
    <w:rsid w:val="00B81788"/>
    <w:rsid w:val="00B856CF"/>
    <w:rsid w:val="00B85998"/>
    <w:rsid w:val="00B871AE"/>
    <w:rsid w:val="00B90E10"/>
    <w:rsid w:val="00B94650"/>
    <w:rsid w:val="00BA3080"/>
    <w:rsid w:val="00BA5FF4"/>
    <w:rsid w:val="00BA68E5"/>
    <w:rsid w:val="00BB3546"/>
    <w:rsid w:val="00BB3DAA"/>
    <w:rsid w:val="00BC43E3"/>
    <w:rsid w:val="00BC4D23"/>
    <w:rsid w:val="00BC54E9"/>
    <w:rsid w:val="00BC59C4"/>
    <w:rsid w:val="00BC7B6F"/>
    <w:rsid w:val="00BD2788"/>
    <w:rsid w:val="00BD27C7"/>
    <w:rsid w:val="00BD2CB1"/>
    <w:rsid w:val="00BD2E11"/>
    <w:rsid w:val="00BD4C35"/>
    <w:rsid w:val="00BD55CD"/>
    <w:rsid w:val="00BE172C"/>
    <w:rsid w:val="00BE1A79"/>
    <w:rsid w:val="00BE3964"/>
    <w:rsid w:val="00BE4056"/>
    <w:rsid w:val="00BE4F7B"/>
    <w:rsid w:val="00BE57F1"/>
    <w:rsid w:val="00BE5AFA"/>
    <w:rsid w:val="00BE694C"/>
    <w:rsid w:val="00BE71FF"/>
    <w:rsid w:val="00BE7AD6"/>
    <w:rsid w:val="00BF1970"/>
    <w:rsid w:val="00BF1A34"/>
    <w:rsid w:val="00BF1C05"/>
    <w:rsid w:val="00BF20AF"/>
    <w:rsid w:val="00BF5F96"/>
    <w:rsid w:val="00BF6A80"/>
    <w:rsid w:val="00BF7775"/>
    <w:rsid w:val="00C01BC6"/>
    <w:rsid w:val="00C03C17"/>
    <w:rsid w:val="00C04C01"/>
    <w:rsid w:val="00C04DB4"/>
    <w:rsid w:val="00C067D5"/>
    <w:rsid w:val="00C10DEE"/>
    <w:rsid w:val="00C11259"/>
    <w:rsid w:val="00C14236"/>
    <w:rsid w:val="00C15F02"/>
    <w:rsid w:val="00C20E67"/>
    <w:rsid w:val="00C217FE"/>
    <w:rsid w:val="00C22D5A"/>
    <w:rsid w:val="00C233EE"/>
    <w:rsid w:val="00C24F2B"/>
    <w:rsid w:val="00C24FD8"/>
    <w:rsid w:val="00C30112"/>
    <w:rsid w:val="00C32445"/>
    <w:rsid w:val="00C33715"/>
    <w:rsid w:val="00C35B00"/>
    <w:rsid w:val="00C40250"/>
    <w:rsid w:val="00C4153E"/>
    <w:rsid w:val="00C43E63"/>
    <w:rsid w:val="00C46663"/>
    <w:rsid w:val="00C47612"/>
    <w:rsid w:val="00C52013"/>
    <w:rsid w:val="00C537C4"/>
    <w:rsid w:val="00C557F7"/>
    <w:rsid w:val="00C57E9E"/>
    <w:rsid w:val="00C62134"/>
    <w:rsid w:val="00C63637"/>
    <w:rsid w:val="00C64996"/>
    <w:rsid w:val="00C65357"/>
    <w:rsid w:val="00C65517"/>
    <w:rsid w:val="00C6719C"/>
    <w:rsid w:val="00C70BD1"/>
    <w:rsid w:val="00C715C8"/>
    <w:rsid w:val="00C74281"/>
    <w:rsid w:val="00C75317"/>
    <w:rsid w:val="00C77031"/>
    <w:rsid w:val="00C80B74"/>
    <w:rsid w:val="00C822E5"/>
    <w:rsid w:val="00C82A52"/>
    <w:rsid w:val="00C91E2C"/>
    <w:rsid w:val="00C93508"/>
    <w:rsid w:val="00C9540C"/>
    <w:rsid w:val="00C95818"/>
    <w:rsid w:val="00C95D0B"/>
    <w:rsid w:val="00C96A42"/>
    <w:rsid w:val="00CA0842"/>
    <w:rsid w:val="00CA1270"/>
    <w:rsid w:val="00CA1C74"/>
    <w:rsid w:val="00CA1D1E"/>
    <w:rsid w:val="00CA3A5B"/>
    <w:rsid w:val="00CA415B"/>
    <w:rsid w:val="00CA5DA9"/>
    <w:rsid w:val="00CA69DD"/>
    <w:rsid w:val="00CA6E33"/>
    <w:rsid w:val="00CA70E4"/>
    <w:rsid w:val="00CA7D90"/>
    <w:rsid w:val="00CB005A"/>
    <w:rsid w:val="00CB0377"/>
    <w:rsid w:val="00CB1039"/>
    <w:rsid w:val="00CB11FF"/>
    <w:rsid w:val="00CB3BCE"/>
    <w:rsid w:val="00CB3DD4"/>
    <w:rsid w:val="00CB3FB3"/>
    <w:rsid w:val="00CB6088"/>
    <w:rsid w:val="00CB6508"/>
    <w:rsid w:val="00CB7823"/>
    <w:rsid w:val="00CC1AF1"/>
    <w:rsid w:val="00CC5343"/>
    <w:rsid w:val="00CD0296"/>
    <w:rsid w:val="00CD0E8B"/>
    <w:rsid w:val="00CD2641"/>
    <w:rsid w:val="00CD2781"/>
    <w:rsid w:val="00CD35A9"/>
    <w:rsid w:val="00CD5666"/>
    <w:rsid w:val="00CD6440"/>
    <w:rsid w:val="00CE13A2"/>
    <w:rsid w:val="00CE418C"/>
    <w:rsid w:val="00CE48C3"/>
    <w:rsid w:val="00CF25AA"/>
    <w:rsid w:val="00CF263D"/>
    <w:rsid w:val="00CF7A56"/>
    <w:rsid w:val="00D00AC1"/>
    <w:rsid w:val="00D028E8"/>
    <w:rsid w:val="00D0373C"/>
    <w:rsid w:val="00D03C40"/>
    <w:rsid w:val="00D03C98"/>
    <w:rsid w:val="00D071B6"/>
    <w:rsid w:val="00D07329"/>
    <w:rsid w:val="00D07673"/>
    <w:rsid w:val="00D11538"/>
    <w:rsid w:val="00D11A8E"/>
    <w:rsid w:val="00D126BB"/>
    <w:rsid w:val="00D1348D"/>
    <w:rsid w:val="00D161E3"/>
    <w:rsid w:val="00D220AA"/>
    <w:rsid w:val="00D22E23"/>
    <w:rsid w:val="00D2482D"/>
    <w:rsid w:val="00D24DC0"/>
    <w:rsid w:val="00D24F07"/>
    <w:rsid w:val="00D255B0"/>
    <w:rsid w:val="00D25FBB"/>
    <w:rsid w:val="00D26758"/>
    <w:rsid w:val="00D26CE1"/>
    <w:rsid w:val="00D27646"/>
    <w:rsid w:val="00D32509"/>
    <w:rsid w:val="00D35E62"/>
    <w:rsid w:val="00D40844"/>
    <w:rsid w:val="00D41AD3"/>
    <w:rsid w:val="00D43993"/>
    <w:rsid w:val="00D50835"/>
    <w:rsid w:val="00D5585D"/>
    <w:rsid w:val="00D56405"/>
    <w:rsid w:val="00D56ED5"/>
    <w:rsid w:val="00D576DB"/>
    <w:rsid w:val="00D57873"/>
    <w:rsid w:val="00D600DF"/>
    <w:rsid w:val="00D63241"/>
    <w:rsid w:val="00D63D2A"/>
    <w:rsid w:val="00D64FBE"/>
    <w:rsid w:val="00D6513D"/>
    <w:rsid w:val="00D707A3"/>
    <w:rsid w:val="00D722E9"/>
    <w:rsid w:val="00D724C2"/>
    <w:rsid w:val="00D72CFF"/>
    <w:rsid w:val="00D74157"/>
    <w:rsid w:val="00D775C4"/>
    <w:rsid w:val="00D77A9C"/>
    <w:rsid w:val="00D77E74"/>
    <w:rsid w:val="00D813F4"/>
    <w:rsid w:val="00D831A7"/>
    <w:rsid w:val="00D8561F"/>
    <w:rsid w:val="00D8567D"/>
    <w:rsid w:val="00D87795"/>
    <w:rsid w:val="00D90788"/>
    <w:rsid w:val="00D916A4"/>
    <w:rsid w:val="00D929EF"/>
    <w:rsid w:val="00D93508"/>
    <w:rsid w:val="00D93C25"/>
    <w:rsid w:val="00D96CA0"/>
    <w:rsid w:val="00D971DD"/>
    <w:rsid w:val="00DA2D9C"/>
    <w:rsid w:val="00DA39F7"/>
    <w:rsid w:val="00DA437B"/>
    <w:rsid w:val="00DA6618"/>
    <w:rsid w:val="00DA676B"/>
    <w:rsid w:val="00DB1C8B"/>
    <w:rsid w:val="00DB2D41"/>
    <w:rsid w:val="00DB48AF"/>
    <w:rsid w:val="00DC2531"/>
    <w:rsid w:val="00DC5547"/>
    <w:rsid w:val="00DC5B0A"/>
    <w:rsid w:val="00DC5C30"/>
    <w:rsid w:val="00DD018F"/>
    <w:rsid w:val="00DD0A0B"/>
    <w:rsid w:val="00DD0DB9"/>
    <w:rsid w:val="00DD22ED"/>
    <w:rsid w:val="00DD7D3F"/>
    <w:rsid w:val="00DE3360"/>
    <w:rsid w:val="00DE33D6"/>
    <w:rsid w:val="00DE3EAE"/>
    <w:rsid w:val="00DE4080"/>
    <w:rsid w:val="00DE48C3"/>
    <w:rsid w:val="00DF0068"/>
    <w:rsid w:val="00DF753E"/>
    <w:rsid w:val="00E02D29"/>
    <w:rsid w:val="00E03708"/>
    <w:rsid w:val="00E056F2"/>
    <w:rsid w:val="00E05D9A"/>
    <w:rsid w:val="00E075A6"/>
    <w:rsid w:val="00E12278"/>
    <w:rsid w:val="00E127F5"/>
    <w:rsid w:val="00E12B9E"/>
    <w:rsid w:val="00E12E57"/>
    <w:rsid w:val="00E13F1A"/>
    <w:rsid w:val="00E156AA"/>
    <w:rsid w:val="00E1642B"/>
    <w:rsid w:val="00E1762A"/>
    <w:rsid w:val="00E177F1"/>
    <w:rsid w:val="00E17C30"/>
    <w:rsid w:val="00E217B2"/>
    <w:rsid w:val="00E250E0"/>
    <w:rsid w:val="00E253EA"/>
    <w:rsid w:val="00E32751"/>
    <w:rsid w:val="00E32A67"/>
    <w:rsid w:val="00E330A7"/>
    <w:rsid w:val="00E33148"/>
    <w:rsid w:val="00E35A3B"/>
    <w:rsid w:val="00E414C7"/>
    <w:rsid w:val="00E44C9B"/>
    <w:rsid w:val="00E451CC"/>
    <w:rsid w:val="00E46476"/>
    <w:rsid w:val="00E52A2F"/>
    <w:rsid w:val="00E5676F"/>
    <w:rsid w:val="00E60045"/>
    <w:rsid w:val="00E61B55"/>
    <w:rsid w:val="00E62197"/>
    <w:rsid w:val="00E63426"/>
    <w:rsid w:val="00E653F5"/>
    <w:rsid w:val="00E65658"/>
    <w:rsid w:val="00E670EB"/>
    <w:rsid w:val="00E7097A"/>
    <w:rsid w:val="00E70DE9"/>
    <w:rsid w:val="00E71CD3"/>
    <w:rsid w:val="00E728FF"/>
    <w:rsid w:val="00E72C8A"/>
    <w:rsid w:val="00E73308"/>
    <w:rsid w:val="00E74548"/>
    <w:rsid w:val="00E7728E"/>
    <w:rsid w:val="00E8050A"/>
    <w:rsid w:val="00E84A72"/>
    <w:rsid w:val="00E85941"/>
    <w:rsid w:val="00E85E39"/>
    <w:rsid w:val="00E87135"/>
    <w:rsid w:val="00E91048"/>
    <w:rsid w:val="00E9107E"/>
    <w:rsid w:val="00E9276F"/>
    <w:rsid w:val="00E92AB7"/>
    <w:rsid w:val="00E9464D"/>
    <w:rsid w:val="00E9519D"/>
    <w:rsid w:val="00E95322"/>
    <w:rsid w:val="00E97B50"/>
    <w:rsid w:val="00EA1593"/>
    <w:rsid w:val="00EA1E90"/>
    <w:rsid w:val="00EA3479"/>
    <w:rsid w:val="00EA3D44"/>
    <w:rsid w:val="00EA7217"/>
    <w:rsid w:val="00EA7799"/>
    <w:rsid w:val="00EA7FD8"/>
    <w:rsid w:val="00EB1FD5"/>
    <w:rsid w:val="00EB3B51"/>
    <w:rsid w:val="00EB540E"/>
    <w:rsid w:val="00EB54AB"/>
    <w:rsid w:val="00EB6741"/>
    <w:rsid w:val="00EB69B9"/>
    <w:rsid w:val="00EB6C06"/>
    <w:rsid w:val="00EB7A58"/>
    <w:rsid w:val="00EC01DC"/>
    <w:rsid w:val="00EC0836"/>
    <w:rsid w:val="00EC180C"/>
    <w:rsid w:val="00EC33EB"/>
    <w:rsid w:val="00EC4968"/>
    <w:rsid w:val="00EC51B1"/>
    <w:rsid w:val="00EC5380"/>
    <w:rsid w:val="00ED02EA"/>
    <w:rsid w:val="00ED18CF"/>
    <w:rsid w:val="00ED293F"/>
    <w:rsid w:val="00ED3039"/>
    <w:rsid w:val="00ED3BB8"/>
    <w:rsid w:val="00ED47CF"/>
    <w:rsid w:val="00ED54A8"/>
    <w:rsid w:val="00ED6B60"/>
    <w:rsid w:val="00ED7880"/>
    <w:rsid w:val="00ED7B79"/>
    <w:rsid w:val="00EE07CF"/>
    <w:rsid w:val="00EE0C38"/>
    <w:rsid w:val="00EE2107"/>
    <w:rsid w:val="00EE45C0"/>
    <w:rsid w:val="00EE623B"/>
    <w:rsid w:val="00EF0820"/>
    <w:rsid w:val="00EF1227"/>
    <w:rsid w:val="00EF27E5"/>
    <w:rsid w:val="00EF2FCB"/>
    <w:rsid w:val="00EF3334"/>
    <w:rsid w:val="00EF465D"/>
    <w:rsid w:val="00EF4817"/>
    <w:rsid w:val="00EF4EFD"/>
    <w:rsid w:val="00EF7043"/>
    <w:rsid w:val="00EF732C"/>
    <w:rsid w:val="00EF73D8"/>
    <w:rsid w:val="00F0096C"/>
    <w:rsid w:val="00F025C5"/>
    <w:rsid w:val="00F049C9"/>
    <w:rsid w:val="00F07DE4"/>
    <w:rsid w:val="00F1031E"/>
    <w:rsid w:val="00F11099"/>
    <w:rsid w:val="00F142B3"/>
    <w:rsid w:val="00F15C17"/>
    <w:rsid w:val="00F1653E"/>
    <w:rsid w:val="00F16F47"/>
    <w:rsid w:val="00F178AD"/>
    <w:rsid w:val="00F214CE"/>
    <w:rsid w:val="00F22242"/>
    <w:rsid w:val="00F23852"/>
    <w:rsid w:val="00F24B47"/>
    <w:rsid w:val="00F26015"/>
    <w:rsid w:val="00F266EB"/>
    <w:rsid w:val="00F275C7"/>
    <w:rsid w:val="00F32100"/>
    <w:rsid w:val="00F322A3"/>
    <w:rsid w:val="00F3574A"/>
    <w:rsid w:val="00F36AE8"/>
    <w:rsid w:val="00F44228"/>
    <w:rsid w:val="00F5127C"/>
    <w:rsid w:val="00F534E9"/>
    <w:rsid w:val="00F53985"/>
    <w:rsid w:val="00F56D7A"/>
    <w:rsid w:val="00F5759A"/>
    <w:rsid w:val="00F57BF6"/>
    <w:rsid w:val="00F57D3F"/>
    <w:rsid w:val="00F624DB"/>
    <w:rsid w:val="00F65A6E"/>
    <w:rsid w:val="00F65C52"/>
    <w:rsid w:val="00F6699B"/>
    <w:rsid w:val="00F71052"/>
    <w:rsid w:val="00F743AF"/>
    <w:rsid w:val="00F774E7"/>
    <w:rsid w:val="00F77671"/>
    <w:rsid w:val="00F77CAF"/>
    <w:rsid w:val="00F80D01"/>
    <w:rsid w:val="00F8428C"/>
    <w:rsid w:val="00F84ED4"/>
    <w:rsid w:val="00F85AE2"/>
    <w:rsid w:val="00F862C8"/>
    <w:rsid w:val="00F86AFC"/>
    <w:rsid w:val="00F9242E"/>
    <w:rsid w:val="00F92D98"/>
    <w:rsid w:val="00F938A9"/>
    <w:rsid w:val="00F952FB"/>
    <w:rsid w:val="00F95672"/>
    <w:rsid w:val="00F9723F"/>
    <w:rsid w:val="00F97B56"/>
    <w:rsid w:val="00FA000F"/>
    <w:rsid w:val="00FA09F7"/>
    <w:rsid w:val="00FA2474"/>
    <w:rsid w:val="00FA26E2"/>
    <w:rsid w:val="00FA5DF9"/>
    <w:rsid w:val="00FA6FC9"/>
    <w:rsid w:val="00FB34D4"/>
    <w:rsid w:val="00FB47C4"/>
    <w:rsid w:val="00FB52F7"/>
    <w:rsid w:val="00FB6207"/>
    <w:rsid w:val="00FC156D"/>
    <w:rsid w:val="00FC266D"/>
    <w:rsid w:val="00FC5227"/>
    <w:rsid w:val="00FC6CE5"/>
    <w:rsid w:val="00FD1783"/>
    <w:rsid w:val="00FD17E2"/>
    <w:rsid w:val="00FD25A0"/>
    <w:rsid w:val="00FD61FF"/>
    <w:rsid w:val="00FD7169"/>
    <w:rsid w:val="00FE11FF"/>
    <w:rsid w:val="00FE20A3"/>
    <w:rsid w:val="00FE2374"/>
    <w:rsid w:val="00FF2247"/>
    <w:rsid w:val="00FF65EB"/>
    <w:rsid w:val="00FF6854"/>
    <w:rsid w:val="00FF7B2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CDA5235"/>
  <w15:chartTrackingRefBased/>
  <w15:docId w15:val="{FC264F8C-8C18-475E-87C3-0C0AA1A15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sz w:val="24"/>
      <w:szCs w:val="24"/>
      <w:lang w:val="fr-CA"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emiHidden/>
  </w:style>
  <w:style w:type="paragraph" w:styleId="TOC1">
    <w:name w:val="toc 1"/>
    <w:basedOn w:val="Normal"/>
    <w:next w:val="Normal"/>
    <w:autoRedefine/>
    <w:semiHidden/>
    <w:rsid w:val="007F1E1C"/>
    <w:pPr>
      <w:tabs>
        <w:tab w:val="left" w:pos="-720"/>
        <w:tab w:val="left" w:pos="0"/>
        <w:tab w:val="left" w:pos="720"/>
        <w:tab w:val="left" w:pos="1080"/>
        <w:tab w:val="right" w:leader="dot" w:pos="9360"/>
      </w:tabs>
      <w:ind w:left="720" w:right="-446"/>
      <w:jc w:val="both"/>
    </w:pPr>
  </w:style>
  <w:style w:type="paragraph" w:customStyle="1" w:styleId="Level1">
    <w:name w:val="Level 1"/>
    <w:basedOn w:val="Normal"/>
    <w:pPr>
      <w:ind w:left="1440" w:hanging="720"/>
    </w:pPr>
  </w:style>
  <w:style w:type="paragraph" w:customStyle="1" w:styleId="Level2">
    <w:name w:val="Level 2"/>
    <w:basedOn w:val="Normal"/>
    <w:pPr>
      <w:ind w:left="1440" w:hanging="720"/>
    </w:pPr>
  </w:style>
  <w:style w:type="paragraph" w:styleId="BalloonText">
    <w:name w:val="Balloon Text"/>
    <w:basedOn w:val="Normal"/>
    <w:semiHidden/>
    <w:rsid w:val="006060D3"/>
    <w:rPr>
      <w:rFonts w:ascii="Tahoma" w:hAnsi="Tahoma" w:cs="Tahoma"/>
      <w:sz w:val="16"/>
      <w:szCs w:val="16"/>
    </w:rPr>
  </w:style>
  <w:style w:type="paragraph" w:styleId="Header">
    <w:name w:val="header"/>
    <w:basedOn w:val="Normal"/>
    <w:rsid w:val="003A7E4E"/>
    <w:pPr>
      <w:tabs>
        <w:tab w:val="center" w:pos="4320"/>
        <w:tab w:val="right" w:pos="8640"/>
      </w:tabs>
    </w:pPr>
  </w:style>
  <w:style w:type="paragraph" w:styleId="Footer">
    <w:name w:val="footer"/>
    <w:basedOn w:val="Normal"/>
    <w:rsid w:val="003A7E4E"/>
    <w:pPr>
      <w:tabs>
        <w:tab w:val="center" w:pos="4320"/>
        <w:tab w:val="right" w:pos="8640"/>
      </w:tabs>
    </w:pPr>
  </w:style>
  <w:style w:type="character" w:styleId="PageNumber">
    <w:name w:val="page number"/>
    <w:basedOn w:val="DefaultParagraphFont"/>
    <w:rsid w:val="00176E05"/>
  </w:style>
  <w:style w:type="table" w:styleId="TableGrid">
    <w:name w:val="Table Grid"/>
    <w:basedOn w:val="TableNormal"/>
    <w:rsid w:val="002A09F0"/>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EB1FD5"/>
    <w:rPr>
      <w:sz w:val="20"/>
      <w:szCs w:val="20"/>
    </w:rPr>
  </w:style>
  <w:style w:type="paragraph" w:styleId="z-TopofForm">
    <w:name w:val="HTML Top of Form"/>
    <w:basedOn w:val="Normal"/>
    <w:next w:val="Normal"/>
    <w:hidden/>
    <w:rsid w:val="0030594D"/>
    <w:pPr>
      <w:widowControl/>
      <w:pBdr>
        <w:bottom w:val="single" w:sz="6" w:space="1" w:color="auto"/>
      </w:pBdr>
      <w:autoSpaceDE/>
      <w:autoSpaceDN/>
      <w:adjustRightInd/>
      <w:jc w:val="center"/>
    </w:pPr>
    <w:rPr>
      <w:rFonts w:ascii="Arial" w:hAnsi="Arial" w:cs="Arial"/>
      <w:vanish/>
      <w:sz w:val="16"/>
      <w:szCs w:val="16"/>
    </w:rPr>
  </w:style>
  <w:style w:type="paragraph" w:customStyle="1" w:styleId="definition">
    <w:name w:val="definition"/>
    <w:basedOn w:val="Normal"/>
    <w:rsid w:val="009C5300"/>
    <w:pPr>
      <w:widowControl/>
      <w:autoSpaceDE/>
      <w:autoSpaceDN/>
      <w:adjustRightInd/>
      <w:spacing w:before="168" w:after="100" w:afterAutospacing="1"/>
      <w:ind w:left="168" w:hanging="168"/>
    </w:pPr>
  </w:style>
  <w:style w:type="paragraph" w:styleId="z-BottomofForm">
    <w:name w:val="HTML Bottom of Form"/>
    <w:basedOn w:val="Normal"/>
    <w:next w:val="Normal"/>
    <w:hidden/>
    <w:rsid w:val="00A51F72"/>
    <w:pPr>
      <w:widowControl/>
      <w:pBdr>
        <w:top w:val="single" w:sz="6" w:space="1" w:color="auto"/>
      </w:pBdr>
      <w:autoSpaceDE/>
      <w:autoSpaceDN/>
      <w:adjustRightInd/>
      <w:jc w:val="center"/>
    </w:pPr>
    <w:rPr>
      <w:rFonts w:ascii="Arial" w:hAnsi="Arial" w:cs="Arial"/>
      <w:vanish/>
      <w:sz w:val="16"/>
      <w:szCs w:val="16"/>
    </w:rPr>
  </w:style>
  <w:style w:type="character" w:customStyle="1" w:styleId="FootnoteTextChar">
    <w:name w:val="Footnote Text Char"/>
    <w:link w:val="FootnoteText"/>
    <w:uiPriority w:val="99"/>
    <w:semiHidden/>
    <w:rsid w:val="001372E3"/>
    <w:rPr>
      <w:lang w:val="fr-CA"/>
    </w:rPr>
  </w:style>
  <w:style w:type="paragraph" w:styleId="ListParagraph">
    <w:name w:val="List Paragraph"/>
    <w:basedOn w:val="Normal"/>
    <w:uiPriority w:val="34"/>
    <w:qFormat/>
    <w:rsid w:val="001372E3"/>
    <w:pPr>
      <w:ind w:left="720"/>
    </w:pPr>
    <w:rPr>
      <w:lang w:val="en-US"/>
    </w:rPr>
  </w:style>
  <w:style w:type="character" w:styleId="CommentReference">
    <w:name w:val="annotation reference"/>
    <w:uiPriority w:val="99"/>
    <w:rsid w:val="001A19C8"/>
    <w:rPr>
      <w:sz w:val="16"/>
      <w:szCs w:val="16"/>
    </w:rPr>
  </w:style>
  <w:style w:type="paragraph" w:styleId="CommentText">
    <w:name w:val="annotation text"/>
    <w:basedOn w:val="Normal"/>
    <w:link w:val="CommentTextChar"/>
    <w:uiPriority w:val="99"/>
    <w:rsid w:val="001A19C8"/>
    <w:rPr>
      <w:sz w:val="20"/>
      <w:szCs w:val="20"/>
    </w:rPr>
  </w:style>
  <w:style w:type="character" w:customStyle="1" w:styleId="CommentTextChar">
    <w:name w:val="Comment Text Char"/>
    <w:link w:val="CommentText"/>
    <w:uiPriority w:val="99"/>
    <w:rsid w:val="001A19C8"/>
    <w:rPr>
      <w:lang w:val="fr-CA" w:eastAsia="en-US"/>
    </w:rPr>
  </w:style>
  <w:style w:type="paragraph" w:styleId="CommentSubject">
    <w:name w:val="annotation subject"/>
    <w:basedOn w:val="CommentText"/>
    <w:next w:val="CommentText"/>
    <w:link w:val="CommentSubjectChar"/>
    <w:rsid w:val="001A19C8"/>
    <w:rPr>
      <w:b/>
      <w:bCs/>
    </w:rPr>
  </w:style>
  <w:style w:type="character" w:customStyle="1" w:styleId="CommentSubjectChar">
    <w:name w:val="Comment Subject Char"/>
    <w:link w:val="CommentSubject"/>
    <w:rsid w:val="001A19C8"/>
    <w:rPr>
      <w:b/>
      <w:bCs/>
      <w:lang w:val="fr-CA" w:eastAsia="en-US"/>
    </w:rPr>
  </w:style>
  <w:style w:type="character" w:styleId="Hyperlink">
    <w:name w:val="Hyperlink"/>
    <w:uiPriority w:val="99"/>
    <w:unhideWhenUsed/>
    <w:rsid w:val="000A4E00"/>
    <w:rPr>
      <w:color w:val="0000FF"/>
      <w:u w:val="single"/>
    </w:rPr>
  </w:style>
  <w:style w:type="paragraph" w:styleId="HTMLPreformatted">
    <w:name w:val="HTML Preformatted"/>
    <w:basedOn w:val="Normal"/>
    <w:link w:val="HTMLPreformattedChar"/>
    <w:uiPriority w:val="99"/>
    <w:unhideWhenUsed/>
    <w:rsid w:val="00D0373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lang w:val="en-US"/>
    </w:rPr>
  </w:style>
  <w:style w:type="character" w:customStyle="1" w:styleId="HTMLPreformattedChar">
    <w:name w:val="HTML Preformatted Char"/>
    <w:link w:val="HTMLPreformatted"/>
    <w:uiPriority w:val="99"/>
    <w:rsid w:val="00D0373C"/>
    <w:rPr>
      <w:rFonts w:ascii="Courier New" w:hAnsi="Courier New" w:cs="Courier New"/>
    </w:rPr>
  </w:style>
  <w:style w:type="character" w:customStyle="1" w:styleId="y2iqfc">
    <w:name w:val="y2iqfc"/>
    <w:rsid w:val="00D0373C"/>
  </w:style>
  <w:style w:type="paragraph" w:styleId="Revision">
    <w:name w:val="Revision"/>
    <w:hidden/>
    <w:uiPriority w:val="99"/>
    <w:semiHidden/>
    <w:rsid w:val="00DD0DB9"/>
    <w:rPr>
      <w:sz w:val="24"/>
      <w:szCs w:val="24"/>
      <w:lang w:val="fr-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361883">
      <w:bodyDiv w:val="1"/>
      <w:marLeft w:val="0"/>
      <w:marRight w:val="0"/>
      <w:marTop w:val="0"/>
      <w:marBottom w:val="0"/>
      <w:divBdr>
        <w:top w:val="none" w:sz="0" w:space="0" w:color="auto"/>
        <w:left w:val="none" w:sz="0" w:space="0" w:color="auto"/>
        <w:bottom w:val="none" w:sz="0" w:space="0" w:color="auto"/>
        <w:right w:val="none" w:sz="0" w:space="0" w:color="auto"/>
      </w:divBdr>
      <w:divsChild>
        <w:div w:id="1762871638">
          <w:marLeft w:val="0"/>
          <w:marRight w:val="0"/>
          <w:marTop w:val="0"/>
          <w:marBottom w:val="0"/>
          <w:divBdr>
            <w:top w:val="none" w:sz="0" w:space="0" w:color="auto"/>
            <w:left w:val="none" w:sz="0" w:space="0" w:color="auto"/>
            <w:bottom w:val="none" w:sz="0" w:space="0" w:color="auto"/>
            <w:right w:val="none" w:sz="0" w:space="0" w:color="auto"/>
          </w:divBdr>
          <w:divsChild>
            <w:div w:id="1913733084">
              <w:marLeft w:val="0"/>
              <w:marRight w:val="0"/>
              <w:marTop w:val="0"/>
              <w:marBottom w:val="0"/>
              <w:divBdr>
                <w:top w:val="none" w:sz="0" w:space="0" w:color="auto"/>
                <w:left w:val="none" w:sz="0" w:space="0" w:color="auto"/>
                <w:bottom w:val="none" w:sz="0" w:space="0" w:color="auto"/>
                <w:right w:val="none" w:sz="0" w:space="0" w:color="auto"/>
              </w:divBdr>
              <w:divsChild>
                <w:div w:id="326373110">
                  <w:marLeft w:val="150"/>
                  <w:marRight w:val="150"/>
                  <w:marTop w:val="150"/>
                  <w:marBottom w:val="150"/>
                  <w:divBdr>
                    <w:top w:val="none" w:sz="0" w:space="0" w:color="auto"/>
                    <w:left w:val="none" w:sz="0" w:space="0" w:color="auto"/>
                    <w:bottom w:val="none" w:sz="0" w:space="0" w:color="auto"/>
                    <w:right w:val="none" w:sz="0" w:space="0" w:color="auto"/>
                  </w:divBdr>
                  <w:divsChild>
                    <w:div w:id="475033084">
                      <w:marLeft w:val="0"/>
                      <w:marRight w:val="0"/>
                      <w:marTop w:val="0"/>
                      <w:marBottom w:val="0"/>
                      <w:divBdr>
                        <w:top w:val="none" w:sz="0" w:space="0" w:color="auto"/>
                        <w:left w:val="none" w:sz="0" w:space="0" w:color="auto"/>
                        <w:bottom w:val="none" w:sz="0" w:space="0" w:color="auto"/>
                        <w:right w:val="none" w:sz="0" w:space="0" w:color="auto"/>
                      </w:divBdr>
                    </w:div>
                    <w:div w:id="818766068">
                      <w:marLeft w:val="0"/>
                      <w:marRight w:val="0"/>
                      <w:marTop w:val="0"/>
                      <w:marBottom w:val="0"/>
                      <w:divBdr>
                        <w:top w:val="none" w:sz="0" w:space="0" w:color="auto"/>
                        <w:left w:val="none" w:sz="0" w:space="0" w:color="auto"/>
                        <w:bottom w:val="none" w:sz="0" w:space="0" w:color="auto"/>
                        <w:right w:val="none" w:sz="0" w:space="0" w:color="auto"/>
                      </w:divBdr>
                      <w:divsChild>
                        <w:div w:id="2135977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509979">
      <w:bodyDiv w:val="1"/>
      <w:marLeft w:val="0"/>
      <w:marRight w:val="0"/>
      <w:marTop w:val="0"/>
      <w:marBottom w:val="0"/>
      <w:divBdr>
        <w:top w:val="none" w:sz="0" w:space="0" w:color="auto"/>
        <w:left w:val="none" w:sz="0" w:space="0" w:color="auto"/>
        <w:bottom w:val="none" w:sz="0" w:space="0" w:color="auto"/>
        <w:right w:val="none" w:sz="0" w:space="0" w:color="auto"/>
      </w:divBdr>
      <w:divsChild>
        <w:div w:id="1791196649">
          <w:marLeft w:val="0"/>
          <w:marRight w:val="0"/>
          <w:marTop w:val="0"/>
          <w:marBottom w:val="0"/>
          <w:divBdr>
            <w:top w:val="none" w:sz="0" w:space="0" w:color="auto"/>
            <w:left w:val="none" w:sz="0" w:space="0" w:color="auto"/>
            <w:bottom w:val="none" w:sz="0" w:space="0" w:color="auto"/>
            <w:right w:val="none" w:sz="0" w:space="0" w:color="auto"/>
          </w:divBdr>
          <w:divsChild>
            <w:div w:id="124740711">
              <w:marLeft w:val="0"/>
              <w:marRight w:val="0"/>
              <w:marTop w:val="0"/>
              <w:marBottom w:val="0"/>
              <w:divBdr>
                <w:top w:val="none" w:sz="0" w:space="0" w:color="auto"/>
                <w:left w:val="none" w:sz="0" w:space="0" w:color="auto"/>
                <w:bottom w:val="none" w:sz="0" w:space="0" w:color="auto"/>
                <w:right w:val="none" w:sz="0" w:space="0" w:color="auto"/>
              </w:divBdr>
              <w:divsChild>
                <w:div w:id="1853913223">
                  <w:marLeft w:val="150"/>
                  <w:marRight w:val="150"/>
                  <w:marTop w:val="150"/>
                  <w:marBottom w:val="150"/>
                  <w:divBdr>
                    <w:top w:val="none" w:sz="0" w:space="0" w:color="auto"/>
                    <w:left w:val="none" w:sz="0" w:space="0" w:color="auto"/>
                    <w:bottom w:val="none" w:sz="0" w:space="0" w:color="auto"/>
                    <w:right w:val="none" w:sz="0" w:space="0" w:color="auto"/>
                  </w:divBdr>
                  <w:divsChild>
                    <w:div w:id="1465196521">
                      <w:marLeft w:val="0"/>
                      <w:marRight w:val="0"/>
                      <w:marTop w:val="0"/>
                      <w:marBottom w:val="0"/>
                      <w:divBdr>
                        <w:top w:val="none" w:sz="0" w:space="0" w:color="auto"/>
                        <w:left w:val="none" w:sz="0" w:space="0" w:color="auto"/>
                        <w:bottom w:val="none" w:sz="0" w:space="0" w:color="auto"/>
                        <w:right w:val="none" w:sz="0" w:space="0" w:color="auto"/>
                      </w:divBdr>
                    </w:div>
                    <w:div w:id="2147039869">
                      <w:marLeft w:val="0"/>
                      <w:marRight w:val="0"/>
                      <w:marTop w:val="0"/>
                      <w:marBottom w:val="0"/>
                      <w:divBdr>
                        <w:top w:val="none" w:sz="0" w:space="0" w:color="auto"/>
                        <w:left w:val="none" w:sz="0" w:space="0" w:color="auto"/>
                        <w:bottom w:val="none" w:sz="0" w:space="0" w:color="auto"/>
                        <w:right w:val="none" w:sz="0" w:space="0" w:color="auto"/>
                      </w:divBdr>
                      <w:divsChild>
                        <w:div w:id="1017002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733506">
      <w:bodyDiv w:val="1"/>
      <w:marLeft w:val="0"/>
      <w:marRight w:val="0"/>
      <w:marTop w:val="0"/>
      <w:marBottom w:val="0"/>
      <w:divBdr>
        <w:top w:val="none" w:sz="0" w:space="0" w:color="auto"/>
        <w:left w:val="none" w:sz="0" w:space="0" w:color="auto"/>
        <w:bottom w:val="none" w:sz="0" w:space="0" w:color="auto"/>
        <w:right w:val="none" w:sz="0" w:space="0" w:color="auto"/>
      </w:divBdr>
      <w:divsChild>
        <w:div w:id="1951160690">
          <w:marLeft w:val="0"/>
          <w:marRight w:val="0"/>
          <w:marTop w:val="0"/>
          <w:marBottom w:val="0"/>
          <w:divBdr>
            <w:top w:val="none" w:sz="0" w:space="0" w:color="auto"/>
            <w:left w:val="none" w:sz="0" w:space="0" w:color="auto"/>
            <w:bottom w:val="none" w:sz="0" w:space="0" w:color="auto"/>
            <w:right w:val="none" w:sz="0" w:space="0" w:color="auto"/>
          </w:divBdr>
          <w:divsChild>
            <w:div w:id="54814303">
              <w:marLeft w:val="0"/>
              <w:marRight w:val="0"/>
              <w:marTop w:val="0"/>
              <w:marBottom w:val="0"/>
              <w:divBdr>
                <w:top w:val="none" w:sz="0" w:space="0" w:color="auto"/>
                <w:left w:val="none" w:sz="0" w:space="0" w:color="auto"/>
                <w:bottom w:val="none" w:sz="0" w:space="0" w:color="auto"/>
                <w:right w:val="none" w:sz="0" w:space="0" w:color="auto"/>
              </w:divBdr>
              <w:divsChild>
                <w:div w:id="821041184">
                  <w:marLeft w:val="0"/>
                  <w:marRight w:val="0"/>
                  <w:marTop w:val="0"/>
                  <w:marBottom w:val="0"/>
                  <w:divBdr>
                    <w:top w:val="none" w:sz="0" w:space="0" w:color="auto"/>
                    <w:left w:val="none" w:sz="0" w:space="0" w:color="auto"/>
                    <w:bottom w:val="none" w:sz="0" w:space="0" w:color="auto"/>
                    <w:right w:val="none" w:sz="0" w:space="0" w:color="auto"/>
                  </w:divBdr>
                  <w:divsChild>
                    <w:div w:id="559748599">
                      <w:marLeft w:val="0"/>
                      <w:marRight w:val="0"/>
                      <w:marTop w:val="0"/>
                      <w:marBottom w:val="0"/>
                      <w:divBdr>
                        <w:top w:val="none" w:sz="0" w:space="0" w:color="auto"/>
                        <w:left w:val="none" w:sz="0" w:space="0" w:color="auto"/>
                        <w:bottom w:val="none" w:sz="0" w:space="0" w:color="auto"/>
                        <w:right w:val="none" w:sz="0" w:space="0" w:color="auto"/>
                      </w:divBdr>
                      <w:divsChild>
                        <w:div w:id="1943339803">
                          <w:marLeft w:val="0"/>
                          <w:marRight w:val="0"/>
                          <w:marTop w:val="0"/>
                          <w:marBottom w:val="0"/>
                          <w:divBdr>
                            <w:top w:val="none" w:sz="0" w:space="0" w:color="auto"/>
                            <w:left w:val="none" w:sz="0" w:space="0" w:color="auto"/>
                            <w:bottom w:val="none" w:sz="0" w:space="0" w:color="auto"/>
                            <w:right w:val="none" w:sz="0" w:space="0" w:color="auto"/>
                          </w:divBdr>
                          <w:divsChild>
                            <w:div w:id="60177692">
                              <w:marLeft w:val="0"/>
                              <w:marRight w:val="0"/>
                              <w:marTop w:val="0"/>
                              <w:marBottom w:val="0"/>
                              <w:divBdr>
                                <w:top w:val="none" w:sz="0" w:space="0" w:color="auto"/>
                                <w:left w:val="none" w:sz="0" w:space="0" w:color="auto"/>
                                <w:bottom w:val="none" w:sz="0" w:space="0" w:color="auto"/>
                                <w:right w:val="none" w:sz="0" w:space="0" w:color="auto"/>
                              </w:divBdr>
                              <w:divsChild>
                                <w:div w:id="1249457853">
                                  <w:marLeft w:val="0"/>
                                  <w:marRight w:val="0"/>
                                  <w:marTop w:val="0"/>
                                  <w:marBottom w:val="0"/>
                                  <w:divBdr>
                                    <w:top w:val="none" w:sz="0" w:space="0" w:color="auto"/>
                                    <w:left w:val="none" w:sz="0" w:space="0" w:color="auto"/>
                                    <w:bottom w:val="none" w:sz="0" w:space="0" w:color="auto"/>
                                    <w:right w:val="none" w:sz="0" w:space="0" w:color="auto"/>
                                  </w:divBdr>
                                  <w:divsChild>
                                    <w:div w:id="195117499">
                                      <w:marLeft w:val="0"/>
                                      <w:marRight w:val="0"/>
                                      <w:marTop w:val="0"/>
                                      <w:marBottom w:val="0"/>
                                      <w:divBdr>
                                        <w:top w:val="none" w:sz="0" w:space="0" w:color="auto"/>
                                        <w:left w:val="none" w:sz="0" w:space="0" w:color="auto"/>
                                        <w:bottom w:val="none" w:sz="0" w:space="0" w:color="auto"/>
                                        <w:right w:val="none" w:sz="0" w:space="0" w:color="auto"/>
                                      </w:divBdr>
                                      <w:divsChild>
                                        <w:div w:id="1661156363">
                                          <w:marLeft w:val="0"/>
                                          <w:marRight w:val="0"/>
                                          <w:marTop w:val="0"/>
                                          <w:marBottom w:val="495"/>
                                          <w:divBdr>
                                            <w:top w:val="none" w:sz="0" w:space="0" w:color="auto"/>
                                            <w:left w:val="none" w:sz="0" w:space="0" w:color="auto"/>
                                            <w:bottom w:val="none" w:sz="0" w:space="0" w:color="auto"/>
                                            <w:right w:val="none" w:sz="0" w:space="0" w:color="auto"/>
                                          </w:divBdr>
                                          <w:divsChild>
                                            <w:div w:id="17650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75605315">
      <w:bodyDiv w:val="1"/>
      <w:marLeft w:val="0"/>
      <w:marRight w:val="0"/>
      <w:marTop w:val="0"/>
      <w:marBottom w:val="0"/>
      <w:divBdr>
        <w:top w:val="none" w:sz="0" w:space="0" w:color="auto"/>
        <w:left w:val="none" w:sz="0" w:space="0" w:color="auto"/>
        <w:bottom w:val="none" w:sz="0" w:space="0" w:color="auto"/>
        <w:right w:val="none" w:sz="0" w:space="0" w:color="auto"/>
      </w:divBdr>
    </w:div>
    <w:div w:id="665980973">
      <w:bodyDiv w:val="1"/>
      <w:marLeft w:val="0"/>
      <w:marRight w:val="0"/>
      <w:marTop w:val="0"/>
      <w:marBottom w:val="0"/>
      <w:divBdr>
        <w:top w:val="none" w:sz="0" w:space="0" w:color="auto"/>
        <w:left w:val="none" w:sz="0" w:space="0" w:color="auto"/>
        <w:bottom w:val="none" w:sz="0" w:space="0" w:color="auto"/>
        <w:right w:val="none" w:sz="0" w:space="0" w:color="auto"/>
      </w:divBdr>
      <w:divsChild>
        <w:div w:id="710544566">
          <w:marLeft w:val="0"/>
          <w:marRight w:val="0"/>
          <w:marTop w:val="0"/>
          <w:marBottom w:val="0"/>
          <w:divBdr>
            <w:top w:val="none" w:sz="0" w:space="0" w:color="auto"/>
            <w:left w:val="none" w:sz="0" w:space="0" w:color="auto"/>
            <w:bottom w:val="none" w:sz="0" w:space="0" w:color="auto"/>
            <w:right w:val="none" w:sz="0" w:space="0" w:color="auto"/>
          </w:divBdr>
          <w:divsChild>
            <w:div w:id="348721671">
              <w:marLeft w:val="0"/>
              <w:marRight w:val="0"/>
              <w:marTop w:val="0"/>
              <w:marBottom w:val="0"/>
              <w:divBdr>
                <w:top w:val="none" w:sz="0" w:space="0" w:color="auto"/>
                <w:left w:val="none" w:sz="0" w:space="0" w:color="auto"/>
                <w:bottom w:val="none" w:sz="0" w:space="0" w:color="auto"/>
                <w:right w:val="none" w:sz="0" w:space="0" w:color="auto"/>
              </w:divBdr>
              <w:divsChild>
                <w:div w:id="1898740748">
                  <w:marLeft w:val="150"/>
                  <w:marRight w:val="150"/>
                  <w:marTop w:val="150"/>
                  <w:marBottom w:val="150"/>
                  <w:divBdr>
                    <w:top w:val="none" w:sz="0" w:space="0" w:color="auto"/>
                    <w:left w:val="none" w:sz="0" w:space="0" w:color="auto"/>
                    <w:bottom w:val="none" w:sz="0" w:space="0" w:color="auto"/>
                    <w:right w:val="none" w:sz="0" w:space="0" w:color="auto"/>
                  </w:divBdr>
                  <w:divsChild>
                    <w:div w:id="1607076477">
                      <w:marLeft w:val="0"/>
                      <w:marRight w:val="0"/>
                      <w:marTop w:val="0"/>
                      <w:marBottom w:val="0"/>
                      <w:divBdr>
                        <w:top w:val="none" w:sz="0" w:space="0" w:color="auto"/>
                        <w:left w:val="none" w:sz="0" w:space="0" w:color="auto"/>
                        <w:bottom w:val="none" w:sz="0" w:space="0" w:color="auto"/>
                        <w:right w:val="none" w:sz="0" w:space="0" w:color="auto"/>
                      </w:divBdr>
                      <w:divsChild>
                        <w:div w:id="1341468888">
                          <w:marLeft w:val="0"/>
                          <w:marRight w:val="0"/>
                          <w:marTop w:val="0"/>
                          <w:marBottom w:val="0"/>
                          <w:divBdr>
                            <w:top w:val="single" w:sz="2" w:space="0" w:color="FFFFFF"/>
                            <w:left w:val="single" w:sz="12" w:space="2" w:color="FFFFFF"/>
                            <w:bottom w:val="single" w:sz="2" w:space="0" w:color="FFFFFF"/>
                            <w:right w:val="single" w:sz="2" w:space="0" w:color="FFFFFF"/>
                          </w:divBdr>
                        </w:div>
                      </w:divsChild>
                    </w:div>
                  </w:divsChild>
                </w:div>
              </w:divsChild>
            </w:div>
          </w:divsChild>
        </w:div>
      </w:divsChild>
    </w:div>
    <w:div w:id="1026755456">
      <w:bodyDiv w:val="1"/>
      <w:marLeft w:val="0"/>
      <w:marRight w:val="0"/>
      <w:marTop w:val="0"/>
      <w:marBottom w:val="0"/>
      <w:divBdr>
        <w:top w:val="none" w:sz="0" w:space="0" w:color="auto"/>
        <w:left w:val="none" w:sz="0" w:space="0" w:color="auto"/>
        <w:bottom w:val="none" w:sz="0" w:space="0" w:color="auto"/>
        <w:right w:val="none" w:sz="0" w:space="0" w:color="auto"/>
      </w:divBdr>
    </w:div>
    <w:div w:id="1086653152">
      <w:bodyDiv w:val="1"/>
      <w:marLeft w:val="0"/>
      <w:marRight w:val="0"/>
      <w:marTop w:val="0"/>
      <w:marBottom w:val="0"/>
      <w:divBdr>
        <w:top w:val="none" w:sz="0" w:space="0" w:color="auto"/>
        <w:left w:val="none" w:sz="0" w:space="0" w:color="auto"/>
        <w:bottom w:val="none" w:sz="0" w:space="0" w:color="auto"/>
        <w:right w:val="none" w:sz="0" w:space="0" w:color="auto"/>
      </w:divBdr>
      <w:divsChild>
        <w:div w:id="1807624854">
          <w:marLeft w:val="0"/>
          <w:marRight w:val="0"/>
          <w:marTop w:val="0"/>
          <w:marBottom w:val="0"/>
          <w:divBdr>
            <w:top w:val="none" w:sz="0" w:space="0" w:color="auto"/>
            <w:left w:val="none" w:sz="0" w:space="0" w:color="auto"/>
            <w:bottom w:val="none" w:sz="0" w:space="0" w:color="auto"/>
            <w:right w:val="none" w:sz="0" w:space="0" w:color="auto"/>
          </w:divBdr>
          <w:divsChild>
            <w:div w:id="1324816992">
              <w:marLeft w:val="0"/>
              <w:marRight w:val="0"/>
              <w:marTop w:val="0"/>
              <w:marBottom w:val="0"/>
              <w:divBdr>
                <w:top w:val="none" w:sz="0" w:space="0" w:color="auto"/>
                <w:left w:val="none" w:sz="0" w:space="0" w:color="auto"/>
                <w:bottom w:val="none" w:sz="0" w:space="0" w:color="auto"/>
                <w:right w:val="none" w:sz="0" w:space="0" w:color="auto"/>
              </w:divBdr>
              <w:divsChild>
                <w:div w:id="1910654596">
                  <w:marLeft w:val="0"/>
                  <w:marRight w:val="0"/>
                  <w:marTop w:val="0"/>
                  <w:marBottom w:val="0"/>
                  <w:divBdr>
                    <w:top w:val="none" w:sz="0" w:space="0" w:color="auto"/>
                    <w:left w:val="none" w:sz="0" w:space="0" w:color="auto"/>
                    <w:bottom w:val="none" w:sz="0" w:space="0" w:color="auto"/>
                    <w:right w:val="none" w:sz="0" w:space="0" w:color="auto"/>
                  </w:divBdr>
                  <w:divsChild>
                    <w:div w:id="1651059985">
                      <w:marLeft w:val="0"/>
                      <w:marRight w:val="0"/>
                      <w:marTop w:val="0"/>
                      <w:marBottom w:val="0"/>
                      <w:divBdr>
                        <w:top w:val="none" w:sz="0" w:space="0" w:color="auto"/>
                        <w:left w:val="none" w:sz="0" w:space="0" w:color="auto"/>
                        <w:bottom w:val="none" w:sz="0" w:space="0" w:color="auto"/>
                        <w:right w:val="none" w:sz="0" w:space="0" w:color="auto"/>
                      </w:divBdr>
                      <w:divsChild>
                        <w:div w:id="1438872446">
                          <w:marLeft w:val="0"/>
                          <w:marRight w:val="0"/>
                          <w:marTop w:val="0"/>
                          <w:marBottom w:val="0"/>
                          <w:divBdr>
                            <w:top w:val="none" w:sz="0" w:space="0" w:color="auto"/>
                            <w:left w:val="none" w:sz="0" w:space="0" w:color="auto"/>
                            <w:bottom w:val="none" w:sz="0" w:space="0" w:color="auto"/>
                            <w:right w:val="none" w:sz="0" w:space="0" w:color="auto"/>
                          </w:divBdr>
                          <w:divsChild>
                            <w:div w:id="98723319">
                              <w:marLeft w:val="0"/>
                              <w:marRight w:val="0"/>
                              <w:marTop w:val="0"/>
                              <w:marBottom w:val="0"/>
                              <w:divBdr>
                                <w:top w:val="none" w:sz="0" w:space="0" w:color="auto"/>
                                <w:left w:val="none" w:sz="0" w:space="0" w:color="auto"/>
                                <w:bottom w:val="none" w:sz="0" w:space="0" w:color="auto"/>
                                <w:right w:val="none" w:sz="0" w:space="0" w:color="auto"/>
                              </w:divBdr>
                              <w:divsChild>
                                <w:div w:id="1072510823">
                                  <w:marLeft w:val="0"/>
                                  <w:marRight w:val="0"/>
                                  <w:marTop w:val="0"/>
                                  <w:marBottom w:val="0"/>
                                  <w:divBdr>
                                    <w:top w:val="none" w:sz="0" w:space="0" w:color="auto"/>
                                    <w:left w:val="none" w:sz="0" w:space="0" w:color="auto"/>
                                    <w:bottom w:val="none" w:sz="0" w:space="0" w:color="auto"/>
                                    <w:right w:val="none" w:sz="0" w:space="0" w:color="auto"/>
                                  </w:divBdr>
                                  <w:divsChild>
                                    <w:div w:id="1330254557">
                                      <w:marLeft w:val="0"/>
                                      <w:marRight w:val="0"/>
                                      <w:marTop w:val="0"/>
                                      <w:marBottom w:val="0"/>
                                      <w:divBdr>
                                        <w:top w:val="none" w:sz="0" w:space="0" w:color="auto"/>
                                        <w:left w:val="none" w:sz="0" w:space="0" w:color="auto"/>
                                        <w:bottom w:val="none" w:sz="0" w:space="0" w:color="auto"/>
                                        <w:right w:val="none" w:sz="0" w:space="0" w:color="auto"/>
                                      </w:divBdr>
                                      <w:divsChild>
                                        <w:div w:id="1562449373">
                                          <w:marLeft w:val="0"/>
                                          <w:marRight w:val="0"/>
                                          <w:marTop w:val="0"/>
                                          <w:marBottom w:val="495"/>
                                          <w:divBdr>
                                            <w:top w:val="none" w:sz="0" w:space="0" w:color="auto"/>
                                            <w:left w:val="none" w:sz="0" w:space="0" w:color="auto"/>
                                            <w:bottom w:val="none" w:sz="0" w:space="0" w:color="auto"/>
                                            <w:right w:val="none" w:sz="0" w:space="0" w:color="auto"/>
                                          </w:divBdr>
                                          <w:divsChild>
                                            <w:div w:id="2027365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7274053">
      <w:bodyDiv w:val="1"/>
      <w:marLeft w:val="0"/>
      <w:marRight w:val="0"/>
      <w:marTop w:val="0"/>
      <w:marBottom w:val="0"/>
      <w:divBdr>
        <w:top w:val="none" w:sz="0" w:space="0" w:color="auto"/>
        <w:left w:val="none" w:sz="0" w:space="0" w:color="auto"/>
        <w:bottom w:val="none" w:sz="0" w:space="0" w:color="auto"/>
        <w:right w:val="none" w:sz="0" w:space="0" w:color="auto"/>
      </w:divBdr>
    </w:div>
    <w:div w:id="1699624370">
      <w:bodyDiv w:val="1"/>
      <w:marLeft w:val="0"/>
      <w:marRight w:val="0"/>
      <w:marTop w:val="0"/>
      <w:marBottom w:val="0"/>
      <w:divBdr>
        <w:top w:val="none" w:sz="0" w:space="0" w:color="auto"/>
        <w:left w:val="none" w:sz="0" w:space="0" w:color="auto"/>
        <w:bottom w:val="none" w:sz="0" w:space="0" w:color="auto"/>
        <w:right w:val="none" w:sz="0" w:space="0" w:color="auto"/>
      </w:divBdr>
    </w:div>
    <w:div w:id="1764495445">
      <w:bodyDiv w:val="1"/>
      <w:marLeft w:val="0"/>
      <w:marRight w:val="0"/>
      <w:marTop w:val="0"/>
      <w:marBottom w:val="0"/>
      <w:divBdr>
        <w:top w:val="none" w:sz="0" w:space="0" w:color="auto"/>
        <w:left w:val="none" w:sz="0" w:space="0" w:color="auto"/>
        <w:bottom w:val="none" w:sz="0" w:space="0" w:color="auto"/>
        <w:right w:val="none" w:sz="0" w:space="0" w:color="auto"/>
      </w:divBdr>
    </w:div>
    <w:div w:id="1821998145">
      <w:bodyDiv w:val="1"/>
      <w:marLeft w:val="0"/>
      <w:marRight w:val="0"/>
      <w:marTop w:val="0"/>
      <w:marBottom w:val="0"/>
      <w:divBdr>
        <w:top w:val="none" w:sz="0" w:space="0" w:color="auto"/>
        <w:left w:val="none" w:sz="0" w:space="0" w:color="auto"/>
        <w:bottom w:val="none" w:sz="0" w:space="0" w:color="auto"/>
        <w:right w:val="none" w:sz="0" w:space="0" w:color="auto"/>
      </w:divBdr>
    </w:div>
    <w:div w:id="1887333937">
      <w:bodyDiv w:val="1"/>
      <w:marLeft w:val="0"/>
      <w:marRight w:val="0"/>
      <w:marTop w:val="0"/>
      <w:marBottom w:val="0"/>
      <w:divBdr>
        <w:top w:val="none" w:sz="0" w:space="0" w:color="auto"/>
        <w:left w:val="none" w:sz="0" w:space="0" w:color="auto"/>
        <w:bottom w:val="none" w:sz="0" w:space="0" w:color="auto"/>
        <w:right w:val="none" w:sz="0" w:space="0" w:color="auto"/>
      </w:divBdr>
    </w:div>
    <w:div w:id="1920093249">
      <w:bodyDiv w:val="1"/>
      <w:marLeft w:val="0"/>
      <w:marRight w:val="0"/>
      <w:marTop w:val="0"/>
      <w:marBottom w:val="0"/>
      <w:divBdr>
        <w:top w:val="none" w:sz="0" w:space="0" w:color="auto"/>
        <w:left w:val="none" w:sz="0" w:space="0" w:color="auto"/>
        <w:bottom w:val="none" w:sz="0" w:space="0" w:color="auto"/>
        <w:right w:val="none" w:sz="0" w:space="0" w:color="auto"/>
      </w:divBdr>
      <w:divsChild>
        <w:div w:id="27531946">
          <w:marLeft w:val="0"/>
          <w:marRight w:val="0"/>
          <w:marTop w:val="0"/>
          <w:marBottom w:val="0"/>
          <w:divBdr>
            <w:top w:val="none" w:sz="0" w:space="0" w:color="auto"/>
            <w:left w:val="none" w:sz="0" w:space="0" w:color="auto"/>
            <w:bottom w:val="none" w:sz="0" w:space="0" w:color="auto"/>
            <w:right w:val="none" w:sz="0" w:space="0" w:color="auto"/>
          </w:divBdr>
          <w:divsChild>
            <w:div w:id="2014840752">
              <w:marLeft w:val="0"/>
              <w:marRight w:val="0"/>
              <w:marTop w:val="0"/>
              <w:marBottom w:val="0"/>
              <w:divBdr>
                <w:top w:val="none" w:sz="0" w:space="0" w:color="auto"/>
                <w:left w:val="none" w:sz="0" w:space="0" w:color="auto"/>
                <w:bottom w:val="none" w:sz="0" w:space="0" w:color="auto"/>
                <w:right w:val="none" w:sz="0" w:space="0" w:color="auto"/>
              </w:divBdr>
              <w:divsChild>
                <w:div w:id="999046124">
                  <w:marLeft w:val="0"/>
                  <w:marRight w:val="0"/>
                  <w:marTop w:val="0"/>
                  <w:marBottom w:val="0"/>
                  <w:divBdr>
                    <w:top w:val="none" w:sz="0" w:space="0" w:color="auto"/>
                    <w:left w:val="none" w:sz="0" w:space="0" w:color="auto"/>
                    <w:bottom w:val="none" w:sz="0" w:space="0" w:color="auto"/>
                    <w:right w:val="none" w:sz="0" w:space="0" w:color="auto"/>
                  </w:divBdr>
                  <w:divsChild>
                    <w:div w:id="121769660">
                      <w:marLeft w:val="0"/>
                      <w:marRight w:val="0"/>
                      <w:marTop w:val="0"/>
                      <w:marBottom w:val="0"/>
                      <w:divBdr>
                        <w:top w:val="none" w:sz="0" w:space="0" w:color="auto"/>
                        <w:left w:val="none" w:sz="0" w:space="0" w:color="auto"/>
                        <w:bottom w:val="none" w:sz="0" w:space="0" w:color="auto"/>
                        <w:right w:val="none" w:sz="0" w:space="0" w:color="auto"/>
                      </w:divBdr>
                      <w:divsChild>
                        <w:div w:id="1696996721">
                          <w:marLeft w:val="0"/>
                          <w:marRight w:val="0"/>
                          <w:marTop w:val="0"/>
                          <w:marBottom w:val="0"/>
                          <w:divBdr>
                            <w:top w:val="none" w:sz="0" w:space="0" w:color="auto"/>
                            <w:left w:val="none" w:sz="0" w:space="0" w:color="auto"/>
                            <w:bottom w:val="none" w:sz="0" w:space="0" w:color="auto"/>
                            <w:right w:val="none" w:sz="0" w:space="0" w:color="auto"/>
                          </w:divBdr>
                          <w:divsChild>
                            <w:div w:id="371270231">
                              <w:marLeft w:val="0"/>
                              <w:marRight w:val="0"/>
                              <w:marTop w:val="0"/>
                              <w:marBottom w:val="0"/>
                              <w:divBdr>
                                <w:top w:val="none" w:sz="0" w:space="0" w:color="auto"/>
                                <w:left w:val="none" w:sz="0" w:space="0" w:color="auto"/>
                                <w:bottom w:val="none" w:sz="0" w:space="0" w:color="auto"/>
                                <w:right w:val="none" w:sz="0" w:space="0" w:color="auto"/>
                              </w:divBdr>
                              <w:divsChild>
                                <w:div w:id="2058360153">
                                  <w:marLeft w:val="0"/>
                                  <w:marRight w:val="0"/>
                                  <w:marTop w:val="0"/>
                                  <w:marBottom w:val="0"/>
                                  <w:divBdr>
                                    <w:top w:val="none" w:sz="0" w:space="0" w:color="auto"/>
                                    <w:left w:val="none" w:sz="0" w:space="0" w:color="auto"/>
                                    <w:bottom w:val="none" w:sz="0" w:space="0" w:color="auto"/>
                                    <w:right w:val="none" w:sz="0" w:space="0" w:color="auto"/>
                                  </w:divBdr>
                                  <w:divsChild>
                                    <w:div w:id="1721859568">
                                      <w:marLeft w:val="0"/>
                                      <w:marRight w:val="0"/>
                                      <w:marTop w:val="0"/>
                                      <w:marBottom w:val="0"/>
                                      <w:divBdr>
                                        <w:top w:val="none" w:sz="0" w:space="0" w:color="auto"/>
                                        <w:left w:val="none" w:sz="0" w:space="0" w:color="auto"/>
                                        <w:bottom w:val="none" w:sz="0" w:space="0" w:color="auto"/>
                                        <w:right w:val="none" w:sz="0" w:space="0" w:color="auto"/>
                                      </w:divBdr>
                                      <w:divsChild>
                                        <w:div w:id="894703297">
                                          <w:marLeft w:val="0"/>
                                          <w:marRight w:val="0"/>
                                          <w:marTop w:val="0"/>
                                          <w:marBottom w:val="495"/>
                                          <w:divBdr>
                                            <w:top w:val="none" w:sz="0" w:space="0" w:color="auto"/>
                                            <w:left w:val="none" w:sz="0" w:space="0" w:color="auto"/>
                                            <w:bottom w:val="none" w:sz="0" w:space="0" w:color="auto"/>
                                            <w:right w:val="none" w:sz="0" w:space="0" w:color="auto"/>
                                          </w:divBdr>
                                          <w:divsChild>
                                            <w:div w:id="1137602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mailto:PSCR-CSOR@sac-isc.gc.c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LEX Document" ma:contentTypeID="0x01010016BC42CC3E36B949A57109B2CD7630240072E83B34C5C87548971B7E7DDC503531" ma:contentTypeVersion="24" ma:contentTypeDescription="" ma:contentTypeScope="" ma:versionID="4e64d967a4ddce4000b08ac658305c81">
  <xsd:schema xmlns:xsd="http://www.w3.org/2001/XMLSchema" xmlns:xs="http://www.w3.org/2001/XMLSchema" xmlns:p="http://schemas.microsoft.com/office/2006/metadata/properties" xmlns:ns2="b725f225-bea6-44e9-8570-dad8cce9101e" targetNamespace="http://schemas.microsoft.com/office/2006/metadata/properties" ma:root="true" ma:fieldsID="d0d67337f8f7050aa3e0d337255280f3" ns2:_="">
    <xsd:import namespace="b725f225-bea6-44e9-8570-dad8cce9101e"/>
    <xsd:element name="properties">
      <xsd:complexType>
        <xsd:sequence>
          <xsd:element name="documentManagement">
            <xsd:complexType>
              <xsd:all>
                <xsd:element ref="ns2:FileIdentifier" minOccurs="0"/>
                <xsd:element ref="ns2:GCDOCS_x0020_File_x0020_Number" minOccurs="0"/>
                <xsd:element ref="ns2:Business_x0020_Unit" minOccurs="0"/>
                <xsd:element ref="ns2:Origin" minOccurs="0"/>
                <xsd:element ref="ns2:Category3" minOccurs="0"/>
                <xsd:element ref="ns2:Sent_x0020_To_x0020_Justipedia" minOccurs="0"/>
                <xsd:element ref="ns2:Notes1" minOccurs="0"/>
                <xsd:element ref="ns2:Exceptions" minOccurs="0"/>
                <xsd:element ref="ns2:LCMSURL" minOccurs="0"/>
                <xsd:element ref="ns2:ClosedDate" minOccurs="0"/>
                <xsd:element ref="ns2:Ready_x0020_for_x0020_Archiving" minOccurs="0"/>
                <xsd:element ref="ns2:MigrationNote" minOccurs="0"/>
                <xsd:element ref="ns2:SourceID" minOccurs="0"/>
                <xsd:element ref="ns2:Closed" minOccurs="0"/>
                <xsd:element ref="ns2:Final" minOccurs="0"/>
                <xsd:element ref="ns2:Versions_x0020_in_x0020_Justipedia" minOccurs="0"/>
                <xsd:element ref="ns2:LEX_x0020_Author" minOccurs="0"/>
                <xsd:element ref="ns2:i93b4daf849840eeaef05c05bfeec49d" minOccurs="0"/>
                <xsd:element ref="ns2:ce5d5464925c4dff8dedc526eed0378f" minOccurs="0"/>
                <xsd:element ref="ns2:TaxCatchAll" minOccurs="0"/>
                <xsd:element ref="ns2:i155234f7ce9406785afd802285f54b6" minOccurs="0"/>
                <xsd:element ref="ns2:TaxCatchAllLabel" minOccurs="0"/>
                <xsd:element ref="ns2:p98d4e7371714dd68ba8ead81c2f0b01" minOccurs="0"/>
                <xsd:element ref="ns2:TaxKeywordTaxHTField" minOccurs="0"/>
                <xsd:element ref="ns2:ocb9e50a2dbb4c02884e7fc13588e9d7" minOccurs="0"/>
                <xsd:element ref="ns2:d9e43cfa77064552b7f2c08afa85b05f" minOccurs="0"/>
                <xsd:element ref="ns2:o3c5bb5e6342430985bfa72fbf8830b6"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25f225-bea6-44e9-8570-dad8cce9101e" elementFormDefault="qualified">
    <xsd:import namespace="http://schemas.microsoft.com/office/2006/documentManagement/types"/>
    <xsd:import namespace="http://schemas.microsoft.com/office/infopath/2007/PartnerControls"/>
    <xsd:element name="FileIdentifier" ma:index="1" nillable="true" ma:displayName="LEX File Number" ma:internalName="FileIdentifier">
      <xsd:simpleType>
        <xsd:restriction base="dms:Text">
          <xsd:maxLength value="255"/>
        </xsd:restriction>
      </xsd:simpleType>
    </xsd:element>
    <xsd:element name="GCDOCS_x0020_File_x0020_Number" ma:index="2" nillable="true" ma:displayName="GCDOCS File Number" ma:internalName="GCDOCS_x0020_File_x0020_Number">
      <xsd:simpleType>
        <xsd:restriction base="dms:Text">
          <xsd:maxLength value="255"/>
        </xsd:restriction>
      </xsd:simpleType>
    </xsd:element>
    <xsd:element name="Business_x0020_Unit" ma:index="4" nillable="true" ma:displayName="Business Unit" ma:internalName="Business_x0020_Unit">
      <xsd:simpleType>
        <xsd:restriction base="dms:Text">
          <xsd:maxLength value="255"/>
        </xsd:restriction>
      </xsd:simpleType>
    </xsd:element>
    <xsd:element name="Origin" ma:index="6" nillable="true" ma:displayName="Origin" ma:format="DateOnly" ma:internalName="Origin">
      <xsd:simpleType>
        <xsd:restriction base="dms:DateTime"/>
      </xsd:simpleType>
    </xsd:element>
    <xsd:element name="Category3" ma:index="8" nillable="true" ma:displayName="Category3" ma:internalName="Category3">
      <xsd:simpleType>
        <xsd:restriction base="dms:Text">
          <xsd:maxLength value="255"/>
        </xsd:restriction>
      </xsd:simpleType>
    </xsd:element>
    <xsd:element name="Sent_x0020_To_x0020_Justipedia" ma:index="11" nillable="true" ma:displayName="Sent To Justipedia" ma:default="0" ma:internalName="Sent_x0020_To_x0020_Justipedia">
      <xsd:simpleType>
        <xsd:restriction base="dms:Boolean"/>
      </xsd:simpleType>
    </xsd:element>
    <xsd:element name="Notes1" ma:index="12" nillable="true" ma:displayName="Notes" ma:internalName="Notes1" ma:readOnly="false">
      <xsd:simpleType>
        <xsd:restriction base="dms:Note"/>
      </xsd:simpleType>
    </xsd:element>
    <xsd:element name="Exceptions" ma:index="15" nillable="true" ma:displayName="Exceptions" ma:internalName="Exceptions">
      <xsd:simpleType>
        <xsd:restriction base="dms:Text">
          <xsd:maxLength value="255"/>
        </xsd:restriction>
      </xsd:simpleType>
    </xsd:element>
    <xsd:element name="LCMSURL" ma:index="16" nillable="true" ma:displayName="LEX URL" ma:internalName="LCMSURL">
      <xsd:simpleType>
        <xsd:restriction base="dms:Text">
          <xsd:maxLength value="255"/>
        </xsd:restriction>
      </xsd:simpleType>
    </xsd:element>
    <xsd:element name="ClosedDate" ma:index="17" nillable="true" ma:displayName="ClosedDate" ma:format="DateOnly" ma:internalName="ClosedDate">
      <xsd:simpleType>
        <xsd:restriction base="dms:DateTime"/>
      </xsd:simpleType>
    </xsd:element>
    <xsd:element name="Ready_x0020_for_x0020_Archiving" ma:index="18" nillable="true" ma:displayName="Ready for Archiving" ma:default="0" ma:internalName="Ready_x0020_for_x0020_Archiving">
      <xsd:simpleType>
        <xsd:restriction base="dms:Boolean"/>
      </xsd:simpleType>
    </xsd:element>
    <xsd:element name="MigrationNote" ma:index="19" nillable="true" ma:displayName="MigrationNote" ma:internalName="MigrationNote">
      <xsd:simpleType>
        <xsd:restriction base="dms:Note"/>
      </xsd:simpleType>
    </xsd:element>
    <xsd:element name="SourceID" ma:index="20" nillable="true" ma:displayName="SourceID" ma:internalName="SourceID">
      <xsd:simpleType>
        <xsd:restriction base="dms:Text">
          <xsd:maxLength value="255"/>
        </xsd:restriction>
      </xsd:simpleType>
    </xsd:element>
    <xsd:element name="Closed" ma:index="22" nillable="true" ma:displayName="Closed" ma:default="0" ma:internalName="Closed">
      <xsd:simpleType>
        <xsd:restriction base="dms:Boolean"/>
      </xsd:simpleType>
    </xsd:element>
    <xsd:element name="Final" ma:index="23" nillable="true" ma:displayName="Final" ma:default="0" ma:internalName="Final">
      <xsd:simpleType>
        <xsd:restriction base="dms:Boolean"/>
      </xsd:simpleType>
    </xsd:element>
    <xsd:element name="Versions_x0020_in_x0020_Justipedia" ma:index="24" nillable="true" ma:displayName="Versions in Justipedia" ma:internalName="Versions_x0020_in_x0020_Justipedia">
      <xsd:simpleType>
        <xsd:restriction base="dms:Note">
          <xsd:maxLength value="255"/>
        </xsd:restriction>
      </xsd:simpleType>
    </xsd:element>
    <xsd:element name="LEX_x0020_Author" ma:index="25" nillable="true" ma:displayName="LEX Author" ma:list="UserInfo" ma:SearchPeopleOnly="false" ma:SharePointGroup="0" ma:internalName="LEX_x0020_Autho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i93b4daf849840eeaef05c05bfeec49d" ma:index="26" nillable="true" ma:taxonomy="true" ma:internalName="i93b4daf849840eeaef05c05bfeec49d" ma:taxonomyFieldName="Document_x0020_type" ma:displayName="Document type" ma:readOnly="false" ma:default="" ma:fieldId="{293b4daf-8498-40ee-aef0-5c05bfeec49d}" ma:sspId="35648788-ecba-4b04-acbd-732497e0cf61" ma:termSetId="0f0ac3ff-8dbb-42b5-89e8-f9c0db08d6db" ma:anchorId="00000000-0000-0000-0000-000000000000" ma:open="false" ma:isKeyword="false">
      <xsd:complexType>
        <xsd:sequence>
          <xsd:element ref="pc:Terms" minOccurs="0" maxOccurs="1"/>
        </xsd:sequence>
      </xsd:complexType>
    </xsd:element>
    <xsd:element name="ce5d5464925c4dff8dedc526eed0378f" ma:index="27" nillable="true" ma:taxonomy="true" ma:internalName="ce5d5464925c4dff8dedc526eed0378f" ma:taxonomyFieldName="Category2" ma:displayName="Category2" ma:default="" ma:fieldId="{ce5d5464-925c-4dff-8ded-c526eed0378f}" ma:sspId="35648788-ecba-4b04-acbd-732497e0cf61" ma:termSetId="54b97cb8-9ede-46be-bebb-7407c24a1e91" ma:anchorId="00000000-0000-0000-0000-000000000000" ma:open="false" ma:isKeyword="false">
      <xsd:complexType>
        <xsd:sequence>
          <xsd:element ref="pc:Terms" minOccurs="0" maxOccurs="1"/>
        </xsd:sequence>
      </xsd:complexType>
    </xsd:element>
    <xsd:element name="TaxCatchAll" ma:index="28" nillable="true" ma:displayName="Taxonomy Catch All Column" ma:hidden="true" ma:list="{62107f0c-2637-4baf-9d62-cc829bbb1e0b}" ma:internalName="TaxCatchAll" ma:showField="CatchAllData" ma:web="76ef7d4d-4b5e-42e9-825d-5b33c0840ece">
      <xsd:complexType>
        <xsd:complexContent>
          <xsd:extension base="dms:MultiChoiceLookup">
            <xsd:sequence>
              <xsd:element name="Value" type="dms:Lookup" maxOccurs="unbounded" minOccurs="0" nillable="true"/>
            </xsd:sequence>
          </xsd:extension>
        </xsd:complexContent>
      </xsd:complexType>
    </xsd:element>
    <xsd:element name="i155234f7ce9406785afd802285f54b6" ma:index="29" ma:taxonomy="true" ma:internalName="i155234f7ce9406785afd802285f54b6" ma:taxonomyFieldName="Security" ma:displayName="Security" ma:default="1;#Unclassified|46e30526-9ff0-4654-a636-aa8b02ed351c" ma:fieldId="{2155234f-7ce9-4067-85af-d802285f54b6}" ma:sspId="35648788-ecba-4b04-acbd-732497e0cf61" ma:termSetId="034b84e2-83a5-49f9-8e55-1e1dcc71e576" ma:anchorId="00000000-0000-0000-0000-000000000000" ma:open="false" ma:isKeyword="false">
      <xsd:complexType>
        <xsd:sequence>
          <xsd:element ref="pc:Terms" minOccurs="0" maxOccurs="1"/>
        </xsd:sequence>
      </xsd:complexType>
    </xsd:element>
    <xsd:element name="TaxCatchAllLabel" ma:index="30" nillable="true" ma:displayName="Taxonomy Catch All Column1" ma:hidden="true" ma:list="{62107f0c-2637-4baf-9d62-cc829bbb1e0b}" ma:internalName="TaxCatchAllLabel" ma:readOnly="true" ma:showField="CatchAllDataLabel" ma:web="76ef7d4d-4b5e-42e9-825d-5b33c0840ece">
      <xsd:complexType>
        <xsd:complexContent>
          <xsd:extension base="dms:MultiChoiceLookup">
            <xsd:sequence>
              <xsd:element name="Value" type="dms:Lookup" maxOccurs="unbounded" minOccurs="0" nillable="true"/>
            </xsd:sequence>
          </xsd:extension>
        </xsd:complexContent>
      </xsd:complexType>
    </xsd:element>
    <xsd:element name="p98d4e7371714dd68ba8ead81c2f0b01" ma:index="31" ma:taxonomy="true" ma:internalName="p98d4e7371714dd68ba8ead81c2f0b01" ma:taxonomyFieldName="Language1" ma:displayName="Language" ma:readOnly="false" ma:default="2;#English|a4bed915-78d8-458e-a073-85b2d5287cd2" ma:fieldId="{998d4e73-7171-4dd6-8ba8-ead81c2f0b01}" ma:sspId="35648788-ecba-4b04-acbd-732497e0cf61" ma:termSetId="d8f9ee4c-8009-4a39-b4e3-1804e0ffca2c" ma:anchorId="00000000-0000-0000-0000-000000000000" ma:open="false" ma:isKeyword="false">
      <xsd:complexType>
        <xsd:sequence>
          <xsd:element ref="pc:Terms" minOccurs="0" maxOccurs="1"/>
        </xsd:sequence>
      </xsd:complexType>
    </xsd:element>
    <xsd:element name="TaxKeywordTaxHTField" ma:index="33" nillable="true" ma:taxonomy="true" ma:internalName="TaxKeywordTaxHTField" ma:taxonomyFieldName="TaxKeyword" ma:displayName="Mots clés d’entreprise" ma:fieldId="{23f27201-bee3-471e-b2e7-b64fd8b7ca38}" ma:taxonomyMulti="true" ma:sspId="35648788-ecba-4b04-acbd-732497e0cf61" ma:termSetId="00000000-0000-0000-0000-000000000000" ma:anchorId="00000000-0000-0000-0000-000000000000" ma:open="true" ma:isKeyword="true">
      <xsd:complexType>
        <xsd:sequence>
          <xsd:element ref="pc:Terms" minOccurs="0" maxOccurs="1"/>
        </xsd:sequence>
      </xsd:complexType>
    </xsd:element>
    <xsd:element name="ocb9e50a2dbb4c02884e7fc13588e9d7" ma:index="36" nillable="true" ma:taxonomy="true" ma:internalName="ocb9e50a2dbb4c02884e7fc13588e9d7" ma:taxonomyFieldName="Areas_x0020_of_x0020_Practice" ma:displayName="Areas of Practice" ma:default="" ma:fieldId="{8cb9e50a-2dbb-4c02-884e-7fc13588e9d7}" ma:taxonomyMulti="true" ma:sspId="35648788-ecba-4b04-acbd-732497e0cf61" ma:termSetId="bc77c735-2f13-4916-86d6-7b8a0996d927" ma:anchorId="00000000-0000-0000-0000-000000000000" ma:open="false" ma:isKeyword="false">
      <xsd:complexType>
        <xsd:sequence>
          <xsd:element ref="pc:Terms" minOccurs="0" maxOccurs="1"/>
        </xsd:sequence>
      </xsd:complexType>
    </xsd:element>
    <xsd:element name="d9e43cfa77064552b7f2c08afa85b05f" ma:index="40" nillable="true" ma:taxonomy="true" ma:internalName="d9e43cfa77064552b7f2c08afa85b05f" ma:taxonomyFieldName="Category1" ma:displayName="Category1" ma:default="" ma:fieldId="{d9e43cfa-7706-4552-b7f2-c08afa85b05f}" ma:taxonomyMulti="true" ma:sspId="35648788-ecba-4b04-acbd-732497e0cf61" ma:termSetId="729b6c1d-0c87-44e9-b897-67893c6320c7" ma:anchorId="00000000-0000-0000-0000-000000000000" ma:open="false" ma:isKeyword="false">
      <xsd:complexType>
        <xsd:sequence>
          <xsd:element ref="pc:Terms" minOccurs="0" maxOccurs="1"/>
        </xsd:sequence>
      </xsd:complexType>
    </xsd:element>
    <xsd:element name="o3c5bb5e6342430985bfa72fbf8830b6" ma:index="41" nillable="true" ma:taxonomy="true" ma:internalName="o3c5bb5e6342430985bfa72fbf8830b6" ma:taxonomyFieldName="FileType1" ma:displayName="FileType" ma:default="" ma:fieldId="{83c5bb5e-6342-4309-85bf-a72fbf8830b6}" ma:sspId="35648788-ecba-4b04-acbd-732497e0cf61" ma:termSetId="a768a41d-ec6d-46a6-a7ef-d701f774a875"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9" ma:displayName="Type de contenu"/>
        <xsd:element ref="dc:title" minOccurs="0" maxOccurs="1" ma:index="2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35648788-ecba-4b04-acbd-732497e0cf61" ContentTypeId="0x01010016BC42CC3E36B949A57109B2CD763024" PreviousValue="false"/>
</file>

<file path=customXml/item6.xml><?xml version="1.0" encoding="utf-8"?>
<p:properties xmlns:p="http://schemas.microsoft.com/office/2006/metadata/properties" xmlns:xsi="http://www.w3.org/2001/XMLSchema-instance" xmlns:pc="http://schemas.microsoft.com/office/infopath/2007/PartnerControls">
  <documentManagement>
    <MigrationNote xmlns="b725f225-bea6-44e9-8570-dad8cce9101e" xsi:nil="true"/>
    <Ready_x0020_for_x0020_Archiving xmlns="b725f225-bea6-44e9-8570-dad8cce9101e">false</Ready_x0020_for_x0020_Archiving>
    <SourceID xmlns="b725f225-bea6-44e9-8570-dad8cce9101e" xsi:nil="true"/>
    <Final xmlns="b725f225-bea6-44e9-8570-dad8cce9101e">false</Final>
    <d9e43cfa77064552b7f2c08afa85b05f xmlns="b725f225-bea6-44e9-8570-dad8cce9101e">
      <Terms xmlns="http://schemas.microsoft.com/office/infopath/2007/PartnerControls"/>
    </d9e43cfa77064552b7f2c08afa85b05f>
    <TaxKeywordTaxHTField xmlns="b725f225-bea6-44e9-8570-dad8cce9101e">
      <Terms xmlns="http://schemas.microsoft.com/office/infopath/2007/PartnerControls"/>
    </TaxKeywordTaxHTField>
    <TaxCatchAll xmlns="b725f225-bea6-44e9-8570-dad8cce9101e">
      <Value>6</Value>
      <Value>3</Value>
      <Value>22</Value>
    </TaxCatchAll>
    <Category3 xmlns="b725f225-bea6-44e9-8570-dad8cce9101e" xsi:nil="true"/>
    <Exceptions xmlns="b725f225-bea6-44e9-8570-dad8cce9101e" xsi:nil="true"/>
    <ClosedDate xmlns="b725f225-bea6-44e9-8570-dad8cce9101e" xsi:nil="true"/>
    <LEX_x0020_Author xmlns="b725f225-bea6-44e9-8570-dad8cce9101e">
      <UserInfo>
        <DisplayName/>
        <AccountId>62</AccountId>
        <AccountType/>
      </UserInfo>
    </LEX_x0020_Author>
    <ocb9e50a2dbb4c02884e7fc13588e9d7 xmlns="b725f225-bea6-44e9-8570-dad8cce9101e">
      <Terms xmlns="http://schemas.microsoft.com/office/infopath/2007/PartnerControls"/>
    </ocb9e50a2dbb4c02884e7fc13588e9d7>
    <Versions_x0020_in_x0020_Justipedia xmlns="b725f225-bea6-44e9-8570-dad8cce9101e" xsi:nil="true"/>
    <i155234f7ce9406785afd802285f54b6 xmlns="b725f225-bea6-44e9-8570-dad8cce9101e">
      <Terms xmlns="http://schemas.microsoft.com/office/infopath/2007/PartnerControls">
        <TermInfo xmlns="http://schemas.microsoft.com/office/infopath/2007/PartnerControls">
          <TermName xmlns="http://schemas.microsoft.com/office/infopath/2007/PartnerControls">Protected B</TermName>
          <TermId xmlns="http://schemas.microsoft.com/office/infopath/2007/PartnerControls">b6ebf209-0ff9-46d4-ad9e-8fbc40cfd2a3</TermId>
        </TermInfo>
      </Terms>
    </i155234f7ce9406785afd802285f54b6>
    <o3c5bb5e6342430985bfa72fbf8830b6 xmlns="b725f225-bea6-44e9-8570-dad8cce9101e">
      <Terms xmlns="http://schemas.microsoft.com/office/infopath/2007/PartnerControls"/>
    </o3c5bb5e6342430985bfa72fbf8830b6>
    <Business_x0020_Unit xmlns="b725f225-bea6-44e9-8570-dad8cce9101e">QRO - Notarial Affairs Directorate - Ottawa-Montréal [44210] | BRQ - Direction des affaires notariales - Ottawa-Montréal [44210] </Business_x0020_Unit>
    <Notes1 xmlns="b725f225-bea6-44e9-8570-dad8cce9101e" xsi:nil="true"/>
    <ce5d5464925c4dff8dedc526eed0378f xmlns="b725f225-bea6-44e9-8570-dad8cce9101e">
      <Terms xmlns="http://schemas.microsoft.com/office/infopath/2007/PartnerControls"/>
    </ce5d5464925c4dff8dedc526eed0378f>
    <GCDOCS_x0020_File_x0020_Number xmlns="b725f225-bea6-44e9-8570-dad8cce9101e">00000</GCDOCS_x0020_File_x0020_Number>
    <Sent_x0020_To_x0020_Justipedia xmlns="b725f225-bea6-44e9-8570-dad8cce9101e">false</Sent_x0020_To_x0020_Justipedia>
    <LCMSURL xmlns="b725f225-bea6-44e9-8570-dad8cce9101e">https://lexprod.justice.gc.ca/LEXPROD/main.aspx?etn=just_file&amp;id={c22e03e6-9367-e911-818b-00505695821d}&amp;pagetype=entityrecord</LCMSURL>
    <p98d4e7371714dd68ba8ead81c2f0b01 xmlns="b725f225-bea6-44e9-8570-dad8cce9101e">
      <Terms xmlns="http://schemas.microsoft.com/office/infopath/2007/PartnerControls">
        <TermInfo xmlns="http://schemas.microsoft.com/office/infopath/2007/PartnerControls">
          <TermName xmlns="http://schemas.microsoft.com/office/infopath/2007/PartnerControls">French</TermName>
          <TermId xmlns="http://schemas.microsoft.com/office/infopath/2007/PartnerControls">97e70ef3-4b56-4ca1-bf6d-4aa822fab0c5</TermId>
        </TermInfo>
      </Terms>
    </p98d4e7371714dd68ba8ead81c2f0b01>
    <FileIdentifier xmlns="b725f225-bea6-44e9-8570-dad8cce9101e">LEX-500001624</FileIdentifier>
    <Closed xmlns="b725f225-bea6-44e9-8570-dad8cce9101e">false</Closed>
    <Origin xmlns="b725f225-bea6-44e9-8570-dad8cce9101e" xsi:nil="true"/>
    <i93b4daf849840eeaef05c05bfeec49d xmlns="b725f225-bea6-44e9-8570-dad8cce9101e">
      <Terms xmlns="http://schemas.microsoft.com/office/infopath/2007/PartnerControls">
        <TermInfo xmlns="http://schemas.microsoft.com/office/infopath/2007/PartnerControls">
          <TermName xmlns="http://schemas.microsoft.com/office/infopath/2007/PartnerControls">Documentary Evidence</TermName>
          <TermId xmlns="http://schemas.microsoft.com/office/infopath/2007/PartnerControls">6b55835d-66b7-4bb9-b96a-035e7e52efe3</TermId>
        </TermInfo>
      </Terms>
    </i93b4daf849840eeaef05c05bfeec49d>
  </documentManagement>
</p:properties>
</file>

<file path=customXml/itemProps1.xml><?xml version="1.0" encoding="utf-8"?>
<ds:datastoreItem xmlns:ds="http://schemas.openxmlformats.org/officeDocument/2006/customXml" ds:itemID="{EBB4F405-D3EC-4637-81B9-615C3FFDD578}">
  <ds:schemaRefs>
    <ds:schemaRef ds:uri="http://schemas.microsoft.com/sharepoint/v3/contenttype/forms"/>
  </ds:schemaRefs>
</ds:datastoreItem>
</file>

<file path=customXml/itemProps2.xml><?xml version="1.0" encoding="utf-8"?>
<ds:datastoreItem xmlns:ds="http://schemas.openxmlformats.org/officeDocument/2006/customXml" ds:itemID="{DBF7611F-D209-4DF3-A429-2A1C7DB720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25f225-bea6-44e9-8570-dad8cce910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5D9442-DA38-42BD-8663-CD0DC647F72E}">
  <ds:schemaRefs>
    <ds:schemaRef ds:uri="http://schemas.openxmlformats.org/officeDocument/2006/bibliography"/>
  </ds:schemaRefs>
</ds:datastoreItem>
</file>

<file path=customXml/itemProps4.xml><?xml version="1.0" encoding="utf-8"?>
<ds:datastoreItem xmlns:ds="http://schemas.openxmlformats.org/officeDocument/2006/customXml" ds:itemID="{61876C5A-69FD-44D9-9564-68ADDD33C585}">
  <ds:schemaRefs>
    <ds:schemaRef ds:uri="http://schemas.microsoft.com/office/2006/metadata/longProperties"/>
  </ds:schemaRefs>
</ds:datastoreItem>
</file>

<file path=customXml/itemProps5.xml><?xml version="1.0" encoding="utf-8"?>
<ds:datastoreItem xmlns:ds="http://schemas.openxmlformats.org/officeDocument/2006/customXml" ds:itemID="{122C848D-6625-48CB-A6D6-488C5B173BEE}">
  <ds:schemaRefs>
    <ds:schemaRef ds:uri="Microsoft.SharePoint.Taxonomy.ContentTypeSync"/>
  </ds:schemaRefs>
</ds:datastoreItem>
</file>

<file path=customXml/itemProps6.xml><?xml version="1.0" encoding="utf-8"?>
<ds:datastoreItem xmlns:ds="http://schemas.openxmlformats.org/officeDocument/2006/customXml" ds:itemID="{B8DCBB01-5A03-448C-ADA3-A78FC6165823}">
  <ds:schemaRefs>
    <ds:schemaRef ds:uri="http://schemas.microsoft.com/office/2006/metadata/properties"/>
    <ds:schemaRef ds:uri="http://schemas.microsoft.com/office/infopath/2007/PartnerControls"/>
    <ds:schemaRef ds:uri="b725f225-bea6-44e9-8570-dad8cce9101e"/>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21</Pages>
  <Words>3453</Words>
  <Characters>19685</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Testbench</Company>
  <LinksUpToDate>false</LinksUpToDate>
  <CharactersWithSpaces>23092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SULLIVANS</dc:creator>
  <cp:keywords/>
  <dc:description/>
  <cp:lastModifiedBy>Morrison, Caelin (she-elle)</cp:lastModifiedBy>
  <cp:revision>6</cp:revision>
  <cp:lastPrinted>2019-05-29T19:19:00Z</cp:lastPrinted>
  <dcterms:created xsi:type="dcterms:W3CDTF">2023-12-13T21:10:00Z</dcterms:created>
  <dcterms:modified xsi:type="dcterms:W3CDTF">2026-05-13T13:45:00Z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Document type">
    <vt:lpwstr>22;#Documentary Evidence|6b55835d-66b7-4bb9-b96a-035e7e52efe3</vt:lpwstr>
  </property>
  <property fmtid="{D5CDD505-2E9C-101B-9397-08002B2CF9AE}" pid="4" name="display_urn:schemas-microsoft-com:office:office#LEX_x0020_Author">
    <vt:lpwstr>Trachy-Beauregard, Natacha</vt:lpwstr>
  </property>
  <property fmtid="{D5CDD505-2E9C-101B-9397-08002B2CF9AE}" pid="5" name="TaxKeyword">
    <vt:lpwstr/>
  </property>
  <property fmtid="{D5CDD505-2E9C-101B-9397-08002B2CF9AE}" pid="6" name="Security">
    <vt:lpwstr>3;#Protected B|b6ebf209-0ff9-46d4-ad9e-8fbc40cfd2a3</vt:lpwstr>
  </property>
  <property fmtid="{D5CDD505-2E9C-101B-9397-08002B2CF9AE}" pid="7" name="Language1">
    <vt:lpwstr>6;#French|97e70ef3-4b56-4ca1-bf6d-4aa822fab0c5</vt:lpwstr>
  </property>
  <property fmtid="{D5CDD505-2E9C-101B-9397-08002B2CF9AE}" pid="8" name="ClassificationContentMarkingHeaderShapeIds">
    <vt:lpwstr>3f3436ca,3e020923,3eea9607,25b71cc</vt:lpwstr>
  </property>
  <property fmtid="{D5CDD505-2E9C-101B-9397-08002B2CF9AE}" pid="9" name="ClassificationContentMarkingHeaderFontProps">
    <vt:lpwstr>#000000,12,Aptos</vt:lpwstr>
  </property>
  <property fmtid="{D5CDD505-2E9C-101B-9397-08002B2CF9AE}" pid="10" name="ClassificationContentMarkingHeaderText">
    <vt:lpwstr>NON CLASSIFIÉ / UNCLASSIFIED</vt:lpwstr>
  </property>
  <property fmtid="{D5CDD505-2E9C-101B-9397-08002B2CF9AE}" pid="11" name="MSIP_Label_2fef1a19-62e6-4f20-a595-1dd5a44a927f_Enabled">
    <vt:lpwstr>true</vt:lpwstr>
  </property>
  <property fmtid="{D5CDD505-2E9C-101B-9397-08002B2CF9AE}" pid="12" name="MSIP_Label_2fef1a19-62e6-4f20-a595-1dd5a44a927f_SetDate">
    <vt:lpwstr>2026-05-13T13:44:36Z</vt:lpwstr>
  </property>
  <property fmtid="{D5CDD505-2E9C-101B-9397-08002B2CF9AE}" pid="13" name="MSIP_Label_2fef1a19-62e6-4f20-a595-1dd5a44a927f_Method">
    <vt:lpwstr>Privileged</vt:lpwstr>
  </property>
  <property fmtid="{D5CDD505-2E9C-101B-9397-08002B2CF9AE}" pid="14" name="MSIP_Label_2fef1a19-62e6-4f20-a595-1dd5a44a927f_Name">
    <vt:lpwstr>UNCLASSIFIED</vt:lpwstr>
  </property>
  <property fmtid="{D5CDD505-2E9C-101B-9397-08002B2CF9AE}" pid="15" name="MSIP_Label_2fef1a19-62e6-4f20-a595-1dd5a44a927f_SiteId">
    <vt:lpwstr>727ce8f2-a756-412e-a4c6-95204ad68d84</vt:lpwstr>
  </property>
  <property fmtid="{D5CDD505-2E9C-101B-9397-08002B2CF9AE}" pid="16" name="MSIP_Label_2fef1a19-62e6-4f20-a595-1dd5a44a927f_ActionId">
    <vt:lpwstr>77a9dbc3-2ce7-43cb-8968-551591720e48</vt:lpwstr>
  </property>
  <property fmtid="{D5CDD505-2E9C-101B-9397-08002B2CF9AE}" pid="17" name="MSIP_Label_2fef1a19-62e6-4f20-a595-1dd5a44a927f_ContentBits">
    <vt:lpwstr>1</vt:lpwstr>
  </property>
  <property fmtid="{D5CDD505-2E9C-101B-9397-08002B2CF9AE}" pid="18" name="MSIP_Label_2fef1a19-62e6-4f20-a595-1dd5a44a927f_Tag">
    <vt:lpwstr>10, 0, 1, 1</vt:lpwstr>
  </property>
</Properties>
</file>